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7102BB" w14:textId="77777777" w:rsidR="00C01594" w:rsidRPr="00512077" w:rsidRDefault="00C01594">
      <w:pPr>
        <w:rPr>
          <w:rFonts w:asciiTheme="minorHAnsi" w:hAnsiTheme="minorHAnsi" w:cstheme="minorHAnsi"/>
          <w:b/>
          <w:sz w:val="22"/>
          <w:szCs w:val="22"/>
          <w:lang w:val="sl-SI" w:eastAsia="en-US"/>
        </w:rPr>
      </w:pPr>
    </w:p>
    <w:p w14:paraId="61829BA5" w14:textId="77777777" w:rsidR="001D6EDC" w:rsidRPr="00512077" w:rsidRDefault="001D6EDC">
      <w:pPr>
        <w:rPr>
          <w:rFonts w:asciiTheme="minorHAnsi" w:hAnsiTheme="minorHAnsi" w:cstheme="minorHAnsi"/>
          <w:b/>
          <w:sz w:val="22"/>
          <w:szCs w:val="22"/>
          <w:lang w:val="sl-SI" w:eastAsia="en-US"/>
        </w:rPr>
      </w:pPr>
    </w:p>
    <w:p w14:paraId="6A99EF5E" w14:textId="77777777" w:rsidR="0095294E" w:rsidRPr="00512077" w:rsidRDefault="0095294E">
      <w:pPr>
        <w:rPr>
          <w:rFonts w:asciiTheme="minorHAnsi" w:hAnsiTheme="minorHAnsi" w:cstheme="minorHAnsi"/>
          <w:b/>
          <w:sz w:val="22"/>
          <w:szCs w:val="22"/>
          <w:lang w:val="sl-SI" w:eastAsia="en-US"/>
        </w:rPr>
      </w:pPr>
    </w:p>
    <w:p w14:paraId="2E80CE9A" w14:textId="77777777" w:rsidR="0095294E" w:rsidRPr="00512077" w:rsidRDefault="0095294E">
      <w:pPr>
        <w:rPr>
          <w:rFonts w:asciiTheme="minorHAnsi" w:hAnsiTheme="minorHAnsi" w:cstheme="minorHAnsi"/>
          <w:b/>
          <w:sz w:val="22"/>
          <w:szCs w:val="22"/>
          <w:lang w:val="sl-SI" w:eastAsia="en-US"/>
        </w:rPr>
      </w:pPr>
    </w:p>
    <w:p w14:paraId="1E82C18A" w14:textId="10B48E14" w:rsidR="0095294E" w:rsidRPr="00512077" w:rsidRDefault="0095294E" w:rsidP="0095294E">
      <w:pPr>
        <w:spacing w:line="276" w:lineRule="auto"/>
        <w:rPr>
          <w:rFonts w:asciiTheme="minorHAnsi" w:hAnsiTheme="minorHAnsi" w:cstheme="minorHAnsi"/>
          <w:color w:val="000000" w:themeColor="text1"/>
          <w:sz w:val="22"/>
          <w:szCs w:val="22"/>
          <w:lang w:val="sl-SI" w:eastAsia="en-US"/>
        </w:rPr>
      </w:pPr>
      <w:r w:rsidRPr="00512077">
        <w:rPr>
          <w:rFonts w:asciiTheme="minorHAnsi" w:hAnsiTheme="minorHAnsi" w:cstheme="minorHAnsi"/>
          <w:color w:val="000000" w:themeColor="text1"/>
          <w:sz w:val="22"/>
          <w:szCs w:val="22"/>
          <w:lang w:val="sl-SI" w:eastAsia="en-US"/>
        </w:rPr>
        <w:t xml:space="preserve">Številka: </w:t>
      </w:r>
      <w:r w:rsidR="00EB5D64">
        <w:rPr>
          <w:rFonts w:asciiTheme="minorHAnsi" w:hAnsiTheme="minorHAnsi" w:cstheme="minorHAnsi"/>
          <w:color w:val="000000" w:themeColor="text1"/>
          <w:sz w:val="22"/>
          <w:szCs w:val="22"/>
          <w:lang w:val="sl-SI" w:eastAsia="en-US"/>
        </w:rPr>
        <w:t>430-47/2023</w:t>
      </w:r>
    </w:p>
    <w:p w14:paraId="19478B93" w14:textId="46D10344" w:rsidR="002950A2" w:rsidRPr="00512077" w:rsidRDefault="00B50798" w:rsidP="0095294E">
      <w:pPr>
        <w:spacing w:line="276" w:lineRule="auto"/>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Datum: </w:t>
      </w:r>
      <w:r w:rsidR="00361623" w:rsidRPr="00512077">
        <w:rPr>
          <w:rFonts w:asciiTheme="minorHAnsi" w:hAnsiTheme="minorHAnsi" w:cstheme="minorHAnsi"/>
          <w:sz w:val="22"/>
          <w:szCs w:val="22"/>
          <w:lang w:val="sl-SI" w:eastAsia="en-US"/>
        </w:rPr>
        <w:t xml:space="preserve"> </w:t>
      </w:r>
      <w:r w:rsidR="00967FD2">
        <w:rPr>
          <w:rFonts w:asciiTheme="minorHAnsi" w:hAnsiTheme="minorHAnsi" w:cstheme="minorHAnsi"/>
          <w:sz w:val="22"/>
          <w:szCs w:val="22"/>
          <w:lang w:val="sl-SI" w:eastAsia="en-US"/>
        </w:rPr>
        <w:t>20</w:t>
      </w:r>
      <w:r w:rsidR="00AC3632" w:rsidRPr="00512077">
        <w:rPr>
          <w:rFonts w:asciiTheme="minorHAnsi" w:hAnsiTheme="minorHAnsi" w:cstheme="minorHAnsi"/>
          <w:sz w:val="22"/>
          <w:szCs w:val="22"/>
          <w:lang w:val="sl-SI" w:eastAsia="en-US"/>
        </w:rPr>
        <w:t xml:space="preserve">. </w:t>
      </w:r>
      <w:r w:rsidR="004C4493" w:rsidRPr="00512077">
        <w:rPr>
          <w:rFonts w:asciiTheme="minorHAnsi" w:hAnsiTheme="minorHAnsi" w:cstheme="minorHAnsi"/>
          <w:sz w:val="22"/>
          <w:szCs w:val="22"/>
          <w:lang w:val="sl-SI" w:eastAsia="en-US"/>
        </w:rPr>
        <w:t>1</w:t>
      </w:r>
      <w:r w:rsidR="00871ADE" w:rsidRPr="00512077">
        <w:rPr>
          <w:rFonts w:asciiTheme="minorHAnsi" w:hAnsiTheme="minorHAnsi" w:cstheme="minorHAnsi"/>
          <w:sz w:val="22"/>
          <w:szCs w:val="22"/>
          <w:lang w:val="sl-SI" w:eastAsia="en-US"/>
        </w:rPr>
        <w:t>2</w:t>
      </w:r>
      <w:r w:rsidR="00AC3632" w:rsidRPr="00512077">
        <w:rPr>
          <w:rFonts w:asciiTheme="minorHAnsi" w:hAnsiTheme="minorHAnsi" w:cstheme="minorHAnsi"/>
          <w:sz w:val="22"/>
          <w:szCs w:val="22"/>
          <w:lang w:val="sl-SI" w:eastAsia="en-US"/>
        </w:rPr>
        <w:t>.</w:t>
      </w:r>
      <w:r w:rsidR="00EA7049" w:rsidRPr="00512077">
        <w:rPr>
          <w:rFonts w:asciiTheme="minorHAnsi" w:hAnsiTheme="minorHAnsi" w:cstheme="minorHAnsi"/>
          <w:sz w:val="22"/>
          <w:szCs w:val="22"/>
          <w:lang w:val="sl-SI" w:eastAsia="en-US"/>
        </w:rPr>
        <w:t xml:space="preserve"> 202</w:t>
      </w:r>
      <w:r w:rsidR="00D801A7" w:rsidRPr="00512077">
        <w:rPr>
          <w:rFonts w:asciiTheme="minorHAnsi" w:hAnsiTheme="minorHAnsi" w:cstheme="minorHAnsi"/>
          <w:sz w:val="22"/>
          <w:szCs w:val="22"/>
          <w:lang w:val="sl-SI" w:eastAsia="en-US"/>
        </w:rPr>
        <w:t>3</w:t>
      </w:r>
    </w:p>
    <w:p w14:paraId="68C241F8" w14:textId="77777777" w:rsidR="000F54BB" w:rsidRPr="00512077" w:rsidRDefault="000F54BB" w:rsidP="0095294E">
      <w:pPr>
        <w:spacing w:line="276" w:lineRule="auto"/>
        <w:rPr>
          <w:rFonts w:asciiTheme="minorHAnsi" w:hAnsiTheme="minorHAnsi" w:cstheme="minorHAnsi"/>
          <w:sz w:val="22"/>
          <w:szCs w:val="22"/>
          <w:lang w:val="sl-SI" w:eastAsia="en-US"/>
        </w:rPr>
      </w:pPr>
    </w:p>
    <w:p w14:paraId="7F69B070" w14:textId="77777777" w:rsidR="002950A2" w:rsidRPr="00512077" w:rsidRDefault="002950A2">
      <w:pPr>
        <w:rPr>
          <w:rFonts w:asciiTheme="minorHAnsi" w:hAnsiTheme="minorHAnsi" w:cstheme="minorHAnsi"/>
          <w:b/>
          <w:sz w:val="22"/>
          <w:szCs w:val="22"/>
          <w:lang w:val="sl-SI" w:eastAsia="en-US"/>
        </w:rPr>
      </w:pPr>
    </w:p>
    <w:p w14:paraId="14A2C7BB" w14:textId="77777777" w:rsidR="002950A2" w:rsidRPr="00512077" w:rsidRDefault="002950A2">
      <w:pPr>
        <w:rPr>
          <w:rFonts w:asciiTheme="minorHAnsi" w:hAnsiTheme="minorHAnsi" w:cstheme="minorHAnsi"/>
          <w:b/>
          <w:sz w:val="22"/>
          <w:szCs w:val="22"/>
          <w:lang w:val="sl-SI" w:eastAsia="en-US"/>
        </w:rPr>
      </w:pPr>
    </w:p>
    <w:p w14:paraId="43D4FAF8" w14:textId="77777777" w:rsidR="001D6EDC" w:rsidRPr="00512077" w:rsidRDefault="001D6EDC">
      <w:pPr>
        <w:rPr>
          <w:rFonts w:asciiTheme="minorHAnsi" w:hAnsiTheme="minorHAnsi" w:cstheme="minorHAnsi"/>
          <w:b/>
          <w:sz w:val="22"/>
          <w:szCs w:val="22"/>
          <w:lang w:val="sl-SI" w:eastAsia="en-US"/>
        </w:rPr>
      </w:pPr>
    </w:p>
    <w:p w14:paraId="5CACD21C" w14:textId="77777777" w:rsidR="002950A2" w:rsidRPr="00512077" w:rsidRDefault="002950A2">
      <w:pPr>
        <w:rPr>
          <w:rFonts w:asciiTheme="minorHAnsi" w:hAnsiTheme="minorHAnsi" w:cstheme="minorHAnsi"/>
          <w:b/>
          <w:sz w:val="22"/>
          <w:szCs w:val="22"/>
          <w:lang w:val="sl-SI" w:eastAsia="en-US"/>
        </w:rPr>
      </w:pPr>
    </w:p>
    <w:p w14:paraId="6D056A17" w14:textId="77777777" w:rsidR="00E3680F" w:rsidRPr="00512077" w:rsidRDefault="00E3680F">
      <w:pPr>
        <w:rPr>
          <w:rFonts w:asciiTheme="minorHAnsi" w:hAnsiTheme="minorHAnsi" w:cstheme="minorHAnsi"/>
          <w:b/>
          <w:sz w:val="22"/>
          <w:szCs w:val="22"/>
          <w:lang w:val="sl-SI" w:eastAsia="en-US"/>
        </w:rPr>
      </w:pPr>
    </w:p>
    <w:p w14:paraId="03C3E01B" w14:textId="77777777" w:rsidR="00C01594" w:rsidRPr="00512077" w:rsidRDefault="00C01594">
      <w:pPr>
        <w:rPr>
          <w:rFonts w:asciiTheme="minorHAnsi" w:hAnsiTheme="minorHAnsi" w:cstheme="minorHAnsi"/>
          <w:b/>
          <w:sz w:val="22"/>
          <w:szCs w:val="22"/>
          <w:lang w:val="sl-SI" w:eastAsia="en-US"/>
        </w:rPr>
      </w:pPr>
    </w:p>
    <w:p w14:paraId="0C792715" w14:textId="77777777" w:rsidR="002950A2" w:rsidRPr="00512077" w:rsidRDefault="002950A2">
      <w:pPr>
        <w:rPr>
          <w:rFonts w:asciiTheme="minorHAnsi" w:hAnsiTheme="minorHAnsi" w:cstheme="minorHAnsi"/>
          <w:b/>
          <w:sz w:val="22"/>
          <w:szCs w:val="22"/>
          <w:lang w:val="sl-SI" w:eastAsia="en-US"/>
        </w:rPr>
      </w:pPr>
    </w:p>
    <w:p w14:paraId="1EDCF7BE" w14:textId="77777777" w:rsidR="002950A2" w:rsidRPr="00512077" w:rsidRDefault="002950A2">
      <w:pPr>
        <w:rPr>
          <w:rFonts w:asciiTheme="minorHAnsi" w:hAnsiTheme="minorHAnsi" w:cstheme="minorHAnsi"/>
          <w:b/>
          <w:sz w:val="22"/>
          <w:szCs w:val="22"/>
          <w:lang w:val="sl-SI" w:eastAsia="en-US"/>
        </w:rPr>
      </w:pPr>
    </w:p>
    <w:p w14:paraId="2E6CD5D5" w14:textId="77777777" w:rsidR="009028AB" w:rsidRPr="00512077" w:rsidRDefault="00871ADE" w:rsidP="005B135E">
      <w:pPr>
        <w:spacing w:after="120"/>
        <w:jc w:val="center"/>
        <w:rPr>
          <w:rFonts w:asciiTheme="minorHAnsi" w:hAnsiTheme="minorHAnsi" w:cstheme="minorHAnsi"/>
          <w:bCs/>
          <w:sz w:val="28"/>
          <w:szCs w:val="28"/>
          <w:lang w:val="sl-SI" w:eastAsia="en-US"/>
        </w:rPr>
      </w:pPr>
      <w:r w:rsidRPr="00512077">
        <w:rPr>
          <w:rFonts w:asciiTheme="minorHAnsi" w:hAnsiTheme="minorHAnsi" w:cstheme="minorHAnsi"/>
          <w:bCs/>
          <w:sz w:val="28"/>
          <w:szCs w:val="28"/>
          <w:lang w:val="sl-SI" w:eastAsia="en-US"/>
        </w:rPr>
        <w:t xml:space="preserve">Javni, projektni, odprti, anonimni, enostopenjski natečaj </w:t>
      </w:r>
    </w:p>
    <w:p w14:paraId="1E1906D2" w14:textId="6451BA81" w:rsidR="002950A2" w:rsidRPr="00512077" w:rsidRDefault="00871ADE" w:rsidP="00C82F36">
      <w:pPr>
        <w:jc w:val="center"/>
        <w:rPr>
          <w:rFonts w:asciiTheme="minorHAnsi" w:hAnsiTheme="minorHAnsi" w:cstheme="minorHAnsi"/>
          <w:bCs/>
          <w:sz w:val="28"/>
          <w:szCs w:val="28"/>
          <w:lang w:val="sl-SI" w:eastAsia="en-US"/>
        </w:rPr>
      </w:pPr>
      <w:r w:rsidRPr="00512077">
        <w:rPr>
          <w:rFonts w:asciiTheme="minorHAnsi" w:hAnsiTheme="minorHAnsi" w:cstheme="minorHAnsi"/>
          <w:bCs/>
          <w:sz w:val="28"/>
          <w:szCs w:val="28"/>
          <w:lang w:val="sl-SI" w:eastAsia="en-US"/>
        </w:rPr>
        <w:t>za izbiro strokovno najprimernejše rešitve za projekt:</w:t>
      </w:r>
    </w:p>
    <w:p w14:paraId="4127751D" w14:textId="77777777" w:rsidR="002950A2" w:rsidRPr="00512077" w:rsidRDefault="002950A2">
      <w:pPr>
        <w:jc w:val="center"/>
        <w:rPr>
          <w:rFonts w:asciiTheme="minorHAnsi" w:hAnsiTheme="minorHAnsi" w:cstheme="minorHAnsi"/>
          <w:b/>
          <w:sz w:val="26"/>
          <w:szCs w:val="26"/>
          <w:lang w:val="sl-SI" w:eastAsia="en-US"/>
        </w:rPr>
      </w:pPr>
    </w:p>
    <w:p w14:paraId="21C4B6AC" w14:textId="77777777" w:rsidR="001D6EDC" w:rsidRPr="00512077" w:rsidRDefault="001D6EDC">
      <w:pPr>
        <w:jc w:val="center"/>
        <w:rPr>
          <w:rFonts w:asciiTheme="minorHAnsi" w:hAnsiTheme="minorHAnsi" w:cstheme="minorHAnsi"/>
          <w:b/>
          <w:sz w:val="26"/>
          <w:szCs w:val="26"/>
          <w:lang w:val="sl-SI" w:eastAsia="en-US"/>
        </w:rPr>
      </w:pPr>
    </w:p>
    <w:p w14:paraId="14658566" w14:textId="77777777" w:rsidR="00E9297A" w:rsidRPr="00512077" w:rsidRDefault="00E9297A">
      <w:pPr>
        <w:jc w:val="center"/>
        <w:rPr>
          <w:rFonts w:asciiTheme="minorHAnsi" w:hAnsiTheme="minorHAnsi" w:cstheme="minorHAnsi"/>
          <w:b/>
          <w:sz w:val="26"/>
          <w:szCs w:val="26"/>
          <w:lang w:val="sl-SI" w:eastAsia="en-US"/>
        </w:rPr>
      </w:pPr>
    </w:p>
    <w:p w14:paraId="510404C3" w14:textId="3646619A" w:rsidR="002950A2" w:rsidRPr="00512077" w:rsidRDefault="00967FD2" w:rsidP="00361623">
      <w:pPr>
        <w:jc w:val="center"/>
        <w:rPr>
          <w:rFonts w:asciiTheme="minorHAnsi" w:hAnsiTheme="minorHAnsi" w:cstheme="minorHAnsi"/>
          <w:b/>
          <w:sz w:val="44"/>
          <w:szCs w:val="44"/>
          <w:lang w:val="sl-SI" w:eastAsia="en-US"/>
        </w:rPr>
      </w:pPr>
      <w:r w:rsidRPr="00967FD2">
        <w:rPr>
          <w:rFonts w:asciiTheme="minorHAnsi" w:hAnsiTheme="minorHAnsi" w:cstheme="minorHAnsi"/>
          <w:b/>
          <w:bCs/>
          <w:sz w:val="44"/>
          <w:szCs w:val="44"/>
          <w:lang w:val="sl-SI" w:eastAsia="en-US"/>
        </w:rPr>
        <w:t>OŠPP Postojna</w:t>
      </w:r>
    </w:p>
    <w:p w14:paraId="2237936B" w14:textId="77777777" w:rsidR="002950A2" w:rsidRPr="00512077" w:rsidRDefault="002950A2">
      <w:pPr>
        <w:rPr>
          <w:rFonts w:asciiTheme="minorHAnsi" w:hAnsiTheme="minorHAnsi" w:cstheme="minorHAnsi"/>
          <w:b/>
          <w:sz w:val="22"/>
          <w:szCs w:val="22"/>
          <w:lang w:val="sl-SI" w:eastAsia="en-US"/>
        </w:rPr>
      </w:pPr>
    </w:p>
    <w:p w14:paraId="491F3CE6" w14:textId="77777777" w:rsidR="002950A2" w:rsidRPr="00512077" w:rsidRDefault="002950A2">
      <w:pPr>
        <w:rPr>
          <w:rFonts w:asciiTheme="minorHAnsi" w:hAnsiTheme="minorHAnsi" w:cstheme="minorHAnsi"/>
          <w:b/>
          <w:sz w:val="22"/>
          <w:szCs w:val="22"/>
          <w:lang w:val="sl-SI" w:eastAsia="en-US"/>
        </w:rPr>
      </w:pPr>
    </w:p>
    <w:p w14:paraId="4E7012E7" w14:textId="77777777" w:rsidR="002950A2" w:rsidRPr="00512077" w:rsidRDefault="002950A2">
      <w:pPr>
        <w:rPr>
          <w:rFonts w:asciiTheme="minorHAnsi" w:hAnsiTheme="minorHAnsi" w:cstheme="minorHAnsi"/>
          <w:b/>
          <w:sz w:val="22"/>
          <w:szCs w:val="22"/>
          <w:lang w:val="sl-SI" w:eastAsia="en-US"/>
        </w:rPr>
      </w:pPr>
    </w:p>
    <w:p w14:paraId="3C920F78" w14:textId="77777777" w:rsidR="002950A2" w:rsidRPr="00512077" w:rsidRDefault="002950A2">
      <w:pPr>
        <w:rPr>
          <w:rFonts w:asciiTheme="minorHAnsi" w:hAnsiTheme="minorHAnsi" w:cstheme="minorHAnsi"/>
          <w:b/>
          <w:sz w:val="22"/>
          <w:szCs w:val="22"/>
          <w:lang w:val="sl-SI" w:eastAsia="en-US"/>
        </w:rPr>
      </w:pPr>
    </w:p>
    <w:p w14:paraId="4A68497B" w14:textId="317B08BA" w:rsidR="002950A2" w:rsidRPr="00512077" w:rsidRDefault="00871ADE" w:rsidP="001D6EDC">
      <w:pPr>
        <w:jc w:val="center"/>
        <w:rPr>
          <w:rFonts w:asciiTheme="minorHAnsi" w:hAnsiTheme="minorHAnsi" w:cstheme="minorHAnsi"/>
          <w:sz w:val="22"/>
          <w:szCs w:val="22"/>
          <w:lang w:val="sl-SI" w:eastAsia="en-US"/>
        </w:rPr>
      </w:pPr>
      <w:r w:rsidRPr="00512077">
        <w:rPr>
          <w:rFonts w:asciiTheme="minorHAnsi" w:hAnsiTheme="minorHAnsi" w:cstheme="minorHAnsi"/>
          <w:sz w:val="26"/>
          <w:szCs w:val="26"/>
          <w:lang w:val="sl-SI" w:eastAsia="en-US"/>
        </w:rPr>
        <w:t>RAZPISNA DOKUMENTACIJA</w:t>
      </w:r>
      <w:r w:rsidR="009020BC" w:rsidRPr="00512077">
        <w:rPr>
          <w:rFonts w:asciiTheme="minorHAnsi" w:hAnsiTheme="minorHAnsi" w:cstheme="minorHAnsi"/>
          <w:sz w:val="26"/>
          <w:szCs w:val="26"/>
          <w:lang w:val="sl-SI" w:eastAsia="en-US"/>
        </w:rPr>
        <w:t xml:space="preserve"> ZA NATEČAJ</w:t>
      </w:r>
    </w:p>
    <w:p w14:paraId="1DD7DA30" w14:textId="77777777" w:rsidR="002950A2" w:rsidRPr="00512077" w:rsidRDefault="002950A2">
      <w:pPr>
        <w:rPr>
          <w:rFonts w:asciiTheme="minorHAnsi" w:hAnsiTheme="minorHAnsi" w:cstheme="minorHAnsi"/>
          <w:b/>
          <w:sz w:val="22"/>
          <w:szCs w:val="22"/>
          <w:lang w:val="sl-SI" w:eastAsia="en-US"/>
        </w:rPr>
      </w:pPr>
    </w:p>
    <w:p w14:paraId="7CDA297E" w14:textId="77777777" w:rsidR="002950A2" w:rsidRPr="00512077" w:rsidRDefault="002950A2">
      <w:pPr>
        <w:rPr>
          <w:rFonts w:asciiTheme="minorHAnsi" w:hAnsiTheme="minorHAnsi" w:cstheme="minorHAnsi"/>
          <w:b/>
          <w:sz w:val="22"/>
          <w:szCs w:val="22"/>
          <w:lang w:val="sl-SI" w:eastAsia="en-US"/>
        </w:rPr>
      </w:pPr>
    </w:p>
    <w:p w14:paraId="5876C09B" w14:textId="77777777" w:rsidR="002950A2" w:rsidRPr="00512077" w:rsidRDefault="002950A2">
      <w:pPr>
        <w:rPr>
          <w:rFonts w:asciiTheme="minorHAnsi" w:hAnsiTheme="minorHAnsi" w:cstheme="minorHAnsi"/>
          <w:b/>
          <w:sz w:val="22"/>
          <w:szCs w:val="22"/>
          <w:lang w:val="sl-SI" w:eastAsia="en-US"/>
        </w:rPr>
      </w:pPr>
    </w:p>
    <w:p w14:paraId="5EC7E1A2" w14:textId="77777777" w:rsidR="002950A2" w:rsidRPr="00512077" w:rsidRDefault="002950A2">
      <w:pPr>
        <w:rPr>
          <w:rFonts w:asciiTheme="minorHAnsi" w:hAnsiTheme="minorHAnsi" w:cstheme="minorHAnsi"/>
          <w:b/>
          <w:sz w:val="22"/>
          <w:szCs w:val="22"/>
          <w:lang w:val="sl-SI" w:eastAsia="en-US"/>
        </w:rPr>
      </w:pPr>
    </w:p>
    <w:p w14:paraId="3527F033" w14:textId="77777777" w:rsidR="002950A2" w:rsidRPr="00512077" w:rsidRDefault="002950A2">
      <w:pPr>
        <w:rPr>
          <w:rFonts w:asciiTheme="minorHAnsi" w:hAnsiTheme="minorHAnsi" w:cstheme="minorHAnsi"/>
          <w:b/>
          <w:sz w:val="22"/>
          <w:szCs w:val="22"/>
          <w:lang w:val="sl-SI" w:eastAsia="en-US"/>
        </w:rPr>
      </w:pPr>
    </w:p>
    <w:p w14:paraId="5836A107" w14:textId="77777777" w:rsidR="002950A2" w:rsidRPr="00512077" w:rsidRDefault="002950A2">
      <w:pPr>
        <w:rPr>
          <w:rFonts w:asciiTheme="minorHAnsi" w:hAnsiTheme="minorHAnsi" w:cstheme="minorHAnsi"/>
          <w:b/>
          <w:sz w:val="22"/>
          <w:szCs w:val="22"/>
          <w:lang w:val="sl-SI" w:eastAsia="en-US"/>
        </w:rPr>
      </w:pPr>
    </w:p>
    <w:p w14:paraId="42CC74D7" w14:textId="77777777" w:rsidR="002950A2" w:rsidRPr="00512077" w:rsidRDefault="002950A2">
      <w:pPr>
        <w:rPr>
          <w:rFonts w:asciiTheme="minorHAnsi" w:hAnsiTheme="minorHAnsi" w:cstheme="minorHAnsi"/>
          <w:b/>
          <w:sz w:val="22"/>
          <w:szCs w:val="22"/>
          <w:lang w:val="sl-SI" w:eastAsia="en-US"/>
        </w:rPr>
      </w:pPr>
    </w:p>
    <w:p w14:paraId="38AB3A24" w14:textId="70B64767" w:rsidR="00B740B0" w:rsidRPr="00512077" w:rsidRDefault="00B740B0">
      <w:pPr>
        <w:rPr>
          <w:rFonts w:asciiTheme="minorHAnsi" w:hAnsiTheme="minorHAnsi" w:cstheme="minorHAnsi"/>
          <w:b/>
          <w:sz w:val="22"/>
          <w:szCs w:val="22"/>
          <w:lang w:val="sl-SI" w:eastAsia="en-US"/>
        </w:rPr>
      </w:pPr>
    </w:p>
    <w:p w14:paraId="1BDE2498" w14:textId="342E9D88" w:rsidR="00375820" w:rsidRPr="00512077" w:rsidRDefault="00375820">
      <w:pPr>
        <w:rPr>
          <w:rFonts w:asciiTheme="minorHAnsi" w:hAnsiTheme="minorHAnsi" w:cstheme="minorHAnsi"/>
          <w:b/>
          <w:sz w:val="22"/>
          <w:szCs w:val="22"/>
          <w:lang w:val="sl-SI" w:eastAsia="en-US"/>
        </w:rPr>
      </w:pPr>
    </w:p>
    <w:p w14:paraId="7B5E3ABA" w14:textId="68FFE6FB" w:rsidR="00375820" w:rsidRPr="00512077" w:rsidRDefault="00375820">
      <w:pPr>
        <w:rPr>
          <w:rFonts w:asciiTheme="minorHAnsi" w:hAnsiTheme="minorHAnsi" w:cstheme="minorHAnsi"/>
          <w:b/>
          <w:sz w:val="22"/>
          <w:szCs w:val="22"/>
          <w:lang w:val="sl-SI" w:eastAsia="en-US"/>
        </w:rPr>
      </w:pPr>
    </w:p>
    <w:p w14:paraId="3C4D1D4D" w14:textId="7569DEF2" w:rsidR="00375820" w:rsidRPr="00512077" w:rsidRDefault="00375820">
      <w:pPr>
        <w:rPr>
          <w:rFonts w:asciiTheme="minorHAnsi" w:hAnsiTheme="minorHAnsi" w:cstheme="minorHAnsi"/>
          <w:b/>
          <w:sz w:val="22"/>
          <w:szCs w:val="22"/>
          <w:lang w:val="sl-SI" w:eastAsia="en-US"/>
        </w:rPr>
      </w:pPr>
    </w:p>
    <w:p w14:paraId="799AF128" w14:textId="4822867D" w:rsidR="00375820" w:rsidRPr="00512077" w:rsidRDefault="00375820">
      <w:pPr>
        <w:rPr>
          <w:rFonts w:asciiTheme="minorHAnsi" w:hAnsiTheme="minorHAnsi" w:cstheme="minorHAnsi"/>
          <w:b/>
          <w:sz w:val="22"/>
          <w:szCs w:val="22"/>
          <w:lang w:val="sl-SI" w:eastAsia="en-US"/>
        </w:rPr>
      </w:pPr>
    </w:p>
    <w:p w14:paraId="6F8E4618" w14:textId="77777777" w:rsidR="00375820" w:rsidRPr="00512077" w:rsidRDefault="00375820">
      <w:pPr>
        <w:rPr>
          <w:rFonts w:asciiTheme="minorHAnsi" w:hAnsiTheme="minorHAnsi" w:cstheme="minorHAnsi"/>
          <w:b/>
          <w:sz w:val="22"/>
          <w:szCs w:val="22"/>
          <w:lang w:val="sl-SI" w:eastAsia="en-US"/>
        </w:rPr>
      </w:pPr>
    </w:p>
    <w:p w14:paraId="1BE24F59" w14:textId="40204B1F" w:rsidR="002950A2" w:rsidRPr="00512077" w:rsidRDefault="002950A2">
      <w:pPr>
        <w:rPr>
          <w:rFonts w:asciiTheme="minorHAnsi" w:hAnsiTheme="minorHAnsi" w:cstheme="minorHAnsi"/>
          <w:b/>
          <w:sz w:val="22"/>
          <w:szCs w:val="22"/>
          <w:lang w:val="sl-SI" w:eastAsia="en-US"/>
        </w:rPr>
      </w:pPr>
    </w:p>
    <w:p w14:paraId="31EEB556" w14:textId="77777777" w:rsidR="005B135E" w:rsidRPr="00512077" w:rsidRDefault="005B135E">
      <w:pPr>
        <w:rPr>
          <w:rFonts w:asciiTheme="minorHAnsi" w:hAnsiTheme="minorHAnsi" w:cstheme="minorHAnsi"/>
          <w:b/>
          <w:sz w:val="22"/>
          <w:szCs w:val="22"/>
          <w:lang w:val="sl-SI" w:eastAsia="en-US"/>
        </w:rPr>
      </w:pPr>
    </w:p>
    <w:p w14:paraId="540ABBC2" w14:textId="77777777" w:rsidR="002950A2" w:rsidRPr="00512077" w:rsidRDefault="002950A2">
      <w:pPr>
        <w:rPr>
          <w:rFonts w:asciiTheme="minorHAnsi" w:hAnsiTheme="minorHAnsi" w:cstheme="minorHAnsi"/>
          <w:b/>
          <w:sz w:val="22"/>
          <w:szCs w:val="22"/>
          <w:lang w:val="sl-SI" w:eastAsia="en-US"/>
        </w:rPr>
      </w:pPr>
    </w:p>
    <w:p w14:paraId="3AD1E4AF" w14:textId="77777777" w:rsidR="001D6EDC" w:rsidRPr="00512077" w:rsidRDefault="001D6EDC">
      <w:pPr>
        <w:rPr>
          <w:rFonts w:asciiTheme="minorHAnsi" w:hAnsiTheme="minorHAnsi" w:cstheme="minorHAnsi"/>
          <w:b/>
          <w:sz w:val="22"/>
          <w:szCs w:val="22"/>
          <w:lang w:val="sl-SI" w:eastAsia="en-US"/>
        </w:rPr>
      </w:pPr>
    </w:p>
    <w:p w14:paraId="6CAEBD78" w14:textId="77777777" w:rsidR="00967FD2" w:rsidRDefault="00967FD2">
      <w:pPr>
        <w:rPr>
          <w:rFonts w:asciiTheme="minorHAnsi" w:hAnsiTheme="minorHAnsi" w:cstheme="minorHAnsi"/>
          <w:b/>
          <w:spacing w:val="20"/>
          <w:sz w:val="26"/>
          <w:szCs w:val="26"/>
          <w:lang w:val="sl-SI"/>
        </w:rPr>
      </w:pPr>
      <w:r>
        <w:rPr>
          <w:rFonts w:asciiTheme="minorHAnsi" w:hAnsiTheme="minorHAnsi" w:cstheme="minorHAnsi"/>
          <w:b/>
          <w:spacing w:val="20"/>
          <w:sz w:val="26"/>
          <w:szCs w:val="26"/>
          <w:lang w:val="sl-SI"/>
        </w:rPr>
        <w:br w:type="page"/>
      </w:r>
    </w:p>
    <w:p w14:paraId="213ED3EF" w14:textId="37059841" w:rsidR="006622DA" w:rsidRPr="00512077" w:rsidRDefault="006622DA" w:rsidP="006622DA">
      <w:pPr>
        <w:jc w:val="center"/>
        <w:rPr>
          <w:rFonts w:asciiTheme="minorHAnsi" w:hAnsiTheme="minorHAnsi" w:cstheme="minorHAnsi"/>
          <w:b/>
          <w:spacing w:val="20"/>
          <w:sz w:val="26"/>
          <w:szCs w:val="26"/>
          <w:lang w:val="sl-SI"/>
        </w:rPr>
      </w:pPr>
      <w:r w:rsidRPr="00512077">
        <w:rPr>
          <w:rFonts w:asciiTheme="minorHAnsi" w:hAnsiTheme="minorHAnsi" w:cstheme="minorHAnsi"/>
          <w:b/>
          <w:spacing w:val="20"/>
          <w:sz w:val="26"/>
          <w:szCs w:val="26"/>
          <w:lang w:val="sl-SI"/>
        </w:rPr>
        <w:lastRenderedPageBreak/>
        <w:t xml:space="preserve">POVABILO K </w:t>
      </w:r>
      <w:r w:rsidR="00A10E97" w:rsidRPr="00512077">
        <w:rPr>
          <w:rFonts w:asciiTheme="minorHAnsi" w:hAnsiTheme="minorHAnsi" w:cstheme="minorHAnsi"/>
          <w:b/>
          <w:spacing w:val="20"/>
          <w:sz w:val="26"/>
          <w:szCs w:val="26"/>
          <w:lang w:val="sl-SI"/>
        </w:rPr>
        <w:t>SODELOVANJU</w:t>
      </w:r>
    </w:p>
    <w:p w14:paraId="1BA3F588" w14:textId="77777777" w:rsidR="006622DA" w:rsidRPr="00512077" w:rsidRDefault="006622DA" w:rsidP="006622DA">
      <w:pPr>
        <w:rPr>
          <w:rFonts w:asciiTheme="minorHAnsi" w:hAnsiTheme="minorHAnsi" w:cstheme="minorHAnsi"/>
          <w:b/>
          <w:sz w:val="22"/>
          <w:szCs w:val="22"/>
          <w:lang w:val="sl-SI"/>
        </w:rPr>
      </w:pPr>
    </w:p>
    <w:p w14:paraId="7C0F1BF3" w14:textId="3C237328" w:rsidR="004D68E3" w:rsidRPr="00512077" w:rsidRDefault="006622DA" w:rsidP="006622DA">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Na podlagi Zakona o javnem naročanju (</w:t>
      </w:r>
      <w:r w:rsidR="004C4493" w:rsidRPr="00512077">
        <w:rPr>
          <w:rFonts w:asciiTheme="minorHAnsi" w:hAnsiTheme="minorHAnsi" w:cstheme="minorHAnsi"/>
          <w:sz w:val="22"/>
          <w:szCs w:val="22"/>
          <w:lang w:val="sl-SI"/>
        </w:rPr>
        <w:t>Uradni list RS, št. 91/15, 14/18, 121/21, 10/22, 74/22 – odl. US, 100/22 – ZNUZSZS, 28/23 in 88/23 – ZOPNN-F</w:t>
      </w:r>
      <w:r w:rsidR="002018EA" w:rsidRPr="00512077">
        <w:rPr>
          <w:rFonts w:asciiTheme="minorHAnsi" w:hAnsiTheme="minorHAnsi" w:cstheme="minorHAnsi"/>
          <w:sz w:val="22"/>
          <w:szCs w:val="22"/>
          <w:lang w:val="sl-SI"/>
        </w:rPr>
        <w:t>; v nadaljevanju: ZJN-3</w:t>
      </w:r>
      <w:r w:rsidR="005D5881" w:rsidRPr="00512077">
        <w:rPr>
          <w:rFonts w:asciiTheme="minorHAnsi" w:hAnsiTheme="minorHAnsi" w:cstheme="minorHAnsi"/>
          <w:sz w:val="22"/>
          <w:szCs w:val="22"/>
          <w:lang w:val="sl-SI"/>
        </w:rPr>
        <w:t>) in</w:t>
      </w:r>
      <w:r w:rsidR="00BD75D5" w:rsidRPr="00512077">
        <w:rPr>
          <w:rFonts w:asciiTheme="minorHAnsi" w:hAnsiTheme="minorHAnsi" w:cstheme="minorHAnsi"/>
          <w:sz w:val="22"/>
          <w:szCs w:val="22"/>
          <w:lang w:val="sl-SI"/>
        </w:rPr>
        <w:t xml:space="preserve"> Pravilnika o javnih natečajih za izbiro strokovno najprimernejših rešitev prostorskih ureditev in objektov (Uradni list RS, št. 108/04, 114/06 – ZUE, 33/07 – ZPNačrt, 57/12 – ZGO-1D, 61/17 – GZ, 61/17 – ZUreP-2 in 199/21 – ZUreP-3; v nadaljevanju: Pravilnik o javnih natečajih)</w:t>
      </w:r>
      <w:r w:rsidR="005D5881" w:rsidRPr="00512077">
        <w:rPr>
          <w:rFonts w:asciiTheme="minorHAnsi" w:hAnsiTheme="minorHAnsi" w:cstheme="minorHAnsi"/>
          <w:sz w:val="22"/>
          <w:szCs w:val="22"/>
          <w:lang w:val="sl-SI"/>
        </w:rPr>
        <w:t xml:space="preserve"> </w:t>
      </w:r>
      <w:r w:rsidR="00BD75D5" w:rsidRPr="00512077">
        <w:rPr>
          <w:rFonts w:asciiTheme="minorHAnsi" w:hAnsiTheme="minorHAnsi" w:cstheme="minorHAnsi"/>
          <w:sz w:val="22"/>
          <w:szCs w:val="22"/>
          <w:lang w:val="sl-SI"/>
        </w:rPr>
        <w:t xml:space="preserve">ter </w:t>
      </w:r>
      <w:r w:rsidR="005D5881" w:rsidRPr="00512077">
        <w:rPr>
          <w:rFonts w:asciiTheme="minorHAnsi" w:hAnsiTheme="minorHAnsi" w:cstheme="minorHAnsi"/>
          <w:sz w:val="22"/>
          <w:szCs w:val="22"/>
          <w:lang w:val="sl-SI"/>
        </w:rPr>
        <w:t xml:space="preserve">skladno z </w:t>
      </w:r>
      <w:r w:rsidR="00BD75D5" w:rsidRPr="00512077">
        <w:rPr>
          <w:rFonts w:asciiTheme="minorHAnsi" w:hAnsiTheme="minorHAnsi" w:cstheme="minorHAnsi"/>
          <w:sz w:val="22"/>
          <w:szCs w:val="22"/>
          <w:lang w:val="sl-SI"/>
        </w:rPr>
        <w:t xml:space="preserve">razpisno </w:t>
      </w:r>
      <w:r w:rsidRPr="00512077">
        <w:rPr>
          <w:rFonts w:asciiTheme="minorHAnsi" w:hAnsiTheme="minorHAnsi" w:cstheme="minorHAnsi"/>
          <w:sz w:val="22"/>
          <w:szCs w:val="22"/>
          <w:lang w:val="sl-SI"/>
        </w:rPr>
        <w:t xml:space="preserve">dokumentacijo </w:t>
      </w:r>
      <w:r w:rsidR="00C02EC1" w:rsidRPr="00512077">
        <w:rPr>
          <w:rFonts w:asciiTheme="minorHAnsi" w:hAnsiTheme="minorHAnsi" w:cstheme="minorHAnsi"/>
          <w:sz w:val="22"/>
          <w:szCs w:val="22"/>
          <w:lang w:val="sl-SI"/>
        </w:rPr>
        <w:t xml:space="preserve">za natečaj </w:t>
      </w:r>
      <w:r w:rsidRPr="00512077">
        <w:rPr>
          <w:rFonts w:asciiTheme="minorHAnsi" w:hAnsiTheme="minorHAnsi" w:cstheme="minorHAnsi"/>
          <w:sz w:val="22"/>
          <w:szCs w:val="22"/>
          <w:lang w:val="sl-SI"/>
        </w:rPr>
        <w:t xml:space="preserve">vas vabimo k </w:t>
      </w:r>
      <w:r w:rsidR="00A10E97" w:rsidRPr="00512077">
        <w:rPr>
          <w:rFonts w:asciiTheme="minorHAnsi" w:hAnsiTheme="minorHAnsi" w:cstheme="minorHAnsi"/>
          <w:sz w:val="22"/>
          <w:szCs w:val="22"/>
          <w:lang w:val="sl-SI"/>
        </w:rPr>
        <w:t>oddaji</w:t>
      </w:r>
      <w:r w:rsidRPr="00512077">
        <w:rPr>
          <w:rFonts w:asciiTheme="minorHAnsi" w:hAnsiTheme="minorHAnsi" w:cstheme="minorHAnsi"/>
          <w:sz w:val="22"/>
          <w:szCs w:val="22"/>
          <w:lang w:val="sl-SI"/>
        </w:rPr>
        <w:t xml:space="preserve"> </w:t>
      </w:r>
      <w:r w:rsidR="00B6120F" w:rsidRPr="00512077">
        <w:rPr>
          <w:rFonts w:asciiTheme="minorHAnsi" w:hAnsiTheme="minorHAnsi" w:cstheme="minorHAnsi"/>
          <w:sz w:val="22"/>
          <w:szCs w:val="22"/>
          <w:lang w:val="sl-SI"/>
        </w:rPr>
        <w:t xml:space="preserve">natečajno </w:t>
      </w:r>
      <w:r w:rsidRPr="00512077">
        <w:rPr>
          <w:rFonts w:asciiTheme="minorHAnsi" w:hAnsiTheme="minorHAnsi" w:cstheme="minorHAnsi"/>
          <w:sz w:val="22"/>
          <w:szCs w:val="22"/>
          <w:lang w:val="sl-SI"/>
        </w:rPr>
        <w:t>ponudbe</w:t>
      </w:r>
      <w:r w:rsidR="00B6120F" w:rsidRPr="00512077">
        <w:rPr>
          <w:rFonts w:asciiTheme="minorHAnsi" w:hAnsiTheme="minorHAnsi" w:cstheme="minorHAnsi"/>
          <w:sz w:val="22"/>
          <w:szCs w:val="22"/>
          <w:lang w:val="sl-SI"/>
        </w:rPr>
        <w:t>ne dokumentacije</w:t>
      </w:r>
      <w:r w:rsidR="009028AB" w:rsidRPr="00512077">
        <w:rPr>
          <w:rFonts w:asciiTheme="minorHAnsi" w:hAnsiTheme="minorHAnsi" w:cstheme="minorHAnsi"/>
          <w:sz w:val="22"/>
          <w:szCs w:val="22"/>
          <w:lang w:val="sl-SI"/>
        </w:rPr>
        <w:t xml:space="preserve"> za</w:t>
      </w:r>
      <w:r w:rsidRPr="00512077">
        <w:rPr>
          <w:rFonts w:asciiTheme="minorHAnsi" w:hAnsiTheme="minorHAnsi" w:cstheme="minorHAnsi"/>
          <w:sz w:val="22"/>
          <w:szCs w:val="22"/>
          <w:lang w:val="sl-SI"/>
        </w:rPr>
        <w:t xml:space="preserve"> </w:t>
      </w:r>
      <w:r w:rsidR="009028AB" w:rsidRPr="00512077">
        <w:rPr>
          <w:rFonts w:asciiTheme="minorHAnsi" w:hAnsiTheme="minorHAnsi" w:cstheme="minorHAnsi"/>
          <w:bCs/>
          <w:sz w:val="22"/>
          <w:szCs w:val="22"/>
          <w:lang w:val="sl-SI"/>
        </w:rPr>
        <w:t>javni, projektni, odprti, anonimni, enostopenjski natečaj za izbiro strokovno najprimernejše rešitve za projekt</w:t>
      </w:r>
      <w:r w:rsidRPr="00512077">
        <w:rPr>
          <w:rFonts w:asciiTheme="minorHAnsi" w:hAnsiTheme="minorHAnsi" w:cstheme="minorHAnsi"/>
          <w:sz w:val="22"/>
          <w:szCs w:val="22"/>
          <w:lang w:val="sl-SI"/>
        </w:rPr>
        <w:t xml:space="preserve"> </w:t>
      </w:r>
      <w:r w:rsidR="00967FD2">
        <w:rPr>
          <w:rFonts w:asciiTheme="minorHAnsi" w:hAnsiTheme="minorHAnsi" w:cstheme="minorHAnsi"/>
          <w:sz w:val="22"/>
          <w:szCs w:val="22"/>
          <w:lang w:val="sl-SI"/>
        </w:rPr>
        <w:t>»</w:t>
      </w:r>
      <w:r w:rsidR="00967FD2" w:rsidRPr="00967FD2">
        <w:rPr>
          <w:rFonts w:asciiTheme="minorHAnsi" w:hAnsiTheme="minorHAnsi" w:cstheme="minorHAnsi"/>
          <w:b/>
          <w:bCs/>
          <w:sz w:val="22"/>
          <w:szCs w:val="22"/>
          <w:lang w:val="sl-SI"/>
        </w:rPr>
        <w:t>OŠPP Postojna</w:t>
      </w:r>
      <w:r w:rsidR="00967FD2">
        <w:rPr>
          <w:rFonts w:asciiTheme="minorHAnsi" w:hAnsiTheme="minorHAnsi" w:cstheme="minorHAnsi"/>
          <w:b/>
          <w:bCs/>
          <w:sz w:val="22"/>
          <w:szCs w:val="22"/>
          <w:lang w:val="sl-SI"/>
        </w:rPr>
        <w:t>«</w:t>
      </w:r>
      <w:r w:rsidR="00967FD2">
        <w:rPr>
          <w:rFonts w:asciiTheme="minorHAnsi" w:hAnsiTheme="minorHAnsi" w:cstheme="minorHAnsi"/>
          <w:sz w:val="22"/>
          <w:szCs w:val="22"/>
          <w:lang w:val="sl-SI"/>
        </w:rPr>
        <w:t xml:space="preserve">. Daljši naziv projekta je </w:t>
      </w:r>
      <w:r w:rsidR="00BB55D0" w:rsidRPr="00512077">
        <w:rPr>
          <w:rFonts w:asciiTheme="minorHAnsi" w:hAnsiTheme="minorHAnsi" w:cstheme="minorHAnsi"/>
          <w:sz w:val="22"/>
          <w:szCs w:val="22"/>
          <w:lang w:val="sl-SI"/>
        </w:rPr>
        <w:t>»</w:t>
      </w:r>
      <w:r w:rsidR="00B6120F" w:rsidRPr="00512077">
        <w:rPr>
          <w:rFonts w:asciiTheme="minorHAnsi" w:hAnsiTheme="minorHAnsi" w:cstheme="minorHAnsi"/>
          <w:b/>
          <w:bCs/>
          <w:sz w:val="22"/>
          <w:szCs w:val="22"/>
          <w:lang w:val="sl-SI"/>
        </w:rPr>
        <w:t>Osnovna šola s prilagojenim programom Postojna</w:t>
      </w:r>
      <w:r w:rsidR="00D97272" w:rsidRPr="00512077">
        <w:rPr>
          <w:rFonts w:asciiTheme="minorHAnsi" w:hAnsiTheme="minorHAnsi" w:cstheme="minorHAnsi"/>
          <w:bCs/>
          <w:sz w:val="22"/>
          <w:szCs w:val="22"/>
          <w:lang w:val="sl-SI"/>
        </w:rPr>
        <w:t>«)</w:t>
      </w:r>
      <w:r w:rsidR="00D12967" w:rsidRPr="00512077">
        <w:rPr>
          <w:rFonts w:asciiTheme="minorHAnsi" w:hAnsiTheme="minorHAnsi" w:cstheme="minorHAnsi"/>
          <w:sz w:val="22"/>
          <w:szCs w:val="22"/>
          <w:lang w:val="sl-SI"/>
        </w:rPr>
        <w:t>.</w:t>
      </w:r>
    </w:p>
    <w:p w14:paraId="6AB03D4C" w14:textId="77777777" w:rsidR="00BD0734" w:rsidRPr="00512077" w:rsidRDefault="00BD0734" w:rsidP="006622DA">
      <w:pPr>
        <w:jc w:val="both"/>
        <w:rPr>
          <w:rFonts w:asciiTheme="minorHAnsi" w:hAnsiTheme="minorHAnsi" w:cstheme="minorHAnsi"/>
          <w:sz w:val="22"/>
          <w:szCs w:val="22"/>
          <w:lang w:val="sl-SI"/>
        </w:rPr>
      </w:pPr>
    </w:p>
    <w:p w14:paraId="062C8EEA" w14:textId="7F368CF8" w:rsidR="006622DA" w:rsidRPr="00512077" w:rsidRDefault="006622DA" w:rsidP="006622DA">
      <w:pPr>
        <w:jc w:val="both"/>
        <w:rPr>
          <w:rFonts w:asciiTheme="minorHAnsi" w:hAnsiTheme="minorHAnsi" w:cstheme="minorHAnsi"/>
          <w:b/>
          <w:sz w:val="22"/>
          <w:szCs w:val="22"/>
          <w:lang w:val="sl-SI"/>
        </w:rPr>
      </w:pPr>
      <w:r w:rsidRPr="00512077">
        <w:rPr>
          <w:rFonts w:asciiTheme="minorHAnsi" w:hAnsiTheme="minorHAnsi" w:cstheme="minorHAnsi"/>
          <w:b/>
          <w:sz w:val="22"/>
          <w:szCs w:val="22"/>
          <w:lang w:val="sl-SI"/>
        </w:rPr>
        <w:t xml:space="preserve">Podatki </w:t>
      </w:r>
      <w:r w:rsidR="000027CB" w:rsidRPr="00512077">
        <w:rPr>
          <w:rFonts w:asciiTheme="minorHAnsi" w:hAnsiTheme="minorHAnsi" w:cstheme="minorHAnsi"/>
          <w:b/>
          <w:sz w:val="22"/>
          <w:szCs w:val="22"/>
          <w:lang w:val="sl-SI"/>
        </w:rPr>
        <w:t>in naslov</w:t>
      </w:r>
      <w:r w:rsidR="00F53C91" w:rsidRPr="00512077">
        <w:rPr>
          <w:rFonts w:asciiTheme="minorHAnsi" w:hAnsiTheme="minorHAnsi" w:cstheme="minorHAnsi"/>
          <w:b/>
          <w:sz w:val="22"/>
          <w:szCs w:val="22"/>
          <w:lang w:val="sl-SI"/>
        </w:rPr>
        <w:t xml:space="preserve"> naročnik</w:t>
      </w:r>
      <w:r w:rsidR="003C3F80" w:rsidRPr="00512077">
        <w:rPr>
          <w:rFonts w:asciiTheme="minorHAnsi" w:hAnsiTheme="minorHAnsi" w:cstheme="minorHAnsi"/>
          <w:b/>
          <w:sz w:val="22"/>
          <w:szCs w:val="22"/>
          <w:lang w:val="sl-SI"/>
        </w:rPr>
        <w:t>a</w:t>
      </w:r>
      <w:r w:rsidR="00810B0D" w:rsidRPr="00512077">
        <w:rPr>
          <w:rFonts w:asciiTheme="minorHAnsi" w:hAnsiTheme="minorHAnsi" w:cstheme="minorHAnsi"/>
          <w:b/>
          <w:sz w:val="22"/>
          <w:szCs w:val="22"/>
          <w:lang w:val="sl-SI"/>
        </w:rPr>
        <w:t xml:space="preserve"> natečaja</w:t>
      </w:r>
      <w:r w:rsidRPr="00512077">
        <w:rPr>
          <w:rFonts w:asciiTheme="minorHAnsi" w:hAnsiTheme="minorHAnsi" w:cstheme="minorHAnsi"/>
          <w:b/>
          <w:sz w:val="22"/>
          <w:szCs w:val="22"/>
          <w:lang w:val="sl-SI"/>
        </w:rPr>
        <w:t>:</w:t>
      </w:r>
    </w:p>
    <w:p w14:paraId="7673559C" w14:textId="3E461E02" w:rsidR="008C74DD" w:rsidRPr="00512077" w:rsidRDefault="00BD75D5" w:rsidP="008C74DD">
      <w:pPr>
        <w:jc w:val="both"/>
        <w:rPr>
          <w:rFonts w:asciiTheme="minorHAnsi" w:hAnsiTheme="minorHAnsi" w:cstheme="minorHAnsi"/>
          <w:sz w:val="22"/>
          <w:szCs w:val="22"/>
          <w:lang w:val="sl-SI"/>
        </w:rPr>
      </w:pPr>
      <w:bookmarkStart w:id="0" w:name="_Hlk153145185"/>
      <w:r w:rsidRPr="00512077">
        <w:rPr>
          <w:rFonts w:asciiTheme="minorHAnsi" w:hAnsiTheme="minorHAnsi" w:cstheme="minorHAnsi"/>
          <w:sz w:val="22"/>
          <w:szCs w:val="22"/>
          <w:lang w:val="sl-SI"/>
        </w:rPr>
        <w:t>Občina Postojna</w:t>
      </w:r>
    </w:p>
    <w:p w14:paraId="41A84120" w14:textId="421E4C47" w:rsidR="008C74DD" w:rsidRPr="00512077" w:rsidRDefault="00BD75D5" w:rsidP="008C74DD">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Ljubljanska cesta 4</w:t>
      </w:r>
    </w:p>
    <w:p w14:paraId="6ED7416A" w14:textId="50B1521E" w:rsidR="008C74DD" w:rsidRPr="00512077" w:rsidRDefault="00BD75D5" w:rsidP="008C74DD">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6230 Postojna</w:t>
      </w:r>
    </w:p>
    <w:p w14:paraId="52F562B6" w14:textId="721877CB" w:rsidR="00B04D63" w:rsidRPr="00512077" w:rsidRDefault="00B04D63" w:rsidP="00BD75D5">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Matična številka: </w:t>
      </w:r>
      <w:r w:rsidR="00BD75D5" w:rsidRPr="00512077">
        <w:rPr>
          <w:rFonts w:asciiTheme="minorHAnsi" w:hAnsiTheme="minorHAnsi" w:cstheme="minorHAnsi"/>
          <w:sz w:val="22"/>
          <w:szCs w:val="22"/>
          <w:lang w:val="sl-SI"/>
        </w:rPr>
        <w:t>5883512000</w:t>
      </w:r>
      <w:r w:rsidR="00BD75D5" w:rsidRPr="00512077">
        <w:rPr>
          <w:rFonts w:asciiTheme="minorHAnsi" w:hAnsiTheme="minorHAnsi" w:cstheme="minorHAnsi"/>
          <w:sz w:val="22"/>
          <w:szCs w:val="22"/>
          <w:lang w:val="sl-SI"/>
        </w:rPr>
        <w:tab/>
      </w:r>
    </w:p>
    <w:p w14:paraId="2AD8CCD7" w14:textId="76352C94" w:rsidR="006622DA" w:rsidRPr="00512077" w:rsidRDefault="008F7CCD" w:rsidP="008F7CCD">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Davčna številka: </w:t>
      </w:r>
      <w:r w:rsidR="00BD75D5" w:rsidRPr="00512077">
        <w:rPr>
          <w:rFonts w:asciiTheme="minorHAnsi" w:hAnsiTheme="minorHAnsi" w:cstheme="minorHAnsi"/>
          <w:sz w:val="22"/>
          <w:szCs w:val="22"/>
          <w:lang w:val="sl-SI"/>
        </w:rPr>
        <w:t>SI 13053973</w:t>
      </w:r>
    </w:p>
    <w:bookmarkEnd w:id="0"/>
    <w:p w14:paraId="5A371D16" w14:textId="5B5AD808" w:rsidR="008F7CCD" w:rsidRPr="00512077" w:rsidRDefault="008F7CCD" w:rsidP="008F7CCD">
      <w:pPr>
        <w:jc w:val="both"/>
        <w:rPr>
          <w:rFonts w:asciiTheme="minorHAnsi" w:hAnsiTheme="minorHAnsi" w:cstheme="minorHAnsi"/>
          <w:b/>
          <w:sz w:val="22"/>
          <w:szCs w:val="22"/>
          <w:lang w:val="sl-SI"/>
        </w:rPr>
      </w:pPr>
    </w:p>
    <w:p w14:paraId="78252D13" w14:textId="32AA4577" w:rsidR="009028AB" w:rsidRPr="00512077" w:rsidRDefault="009028AB" w:rsidP="009028AB">
      <w:pPr>
        <w:jc w:val="both"/>
        <w:rPr>
          <w:rFonts w:asciiTheme="minorHAnsi" w:hAnsiTheme="minorHAnsi" w:cstheme="minorHAnsi"/>
          <w:b/>
          <w:sz w:val="22"/>
          <w:szCs w:val="22"/>
          <w:lang w:val="sl-SI"/>
        </w:rPr>
      </w:pPr>
      <w:r w:rsidRPr="00512077">
        <w:rPr>
          <w:rFonts w:asciiTheme="minorHAnsi" w:hAnsiTheme="minorHAnsi" w:cstheme="minorHAnsi"/>
          <w:b/>
          <w:sz w:val="22"/>
          <w:szCs w:val="22"/>
          <w:lang w:val="sl-SI"/>
        </w:rPr>
        <w:t xml:space="preserve">Podatki </w:t>
      </w:r>
      <w:r w:rsidRPr="00512077">
        <w:rPr>
          <w:rFonts w:asciiTheme="minorHAnsi" w:hAnsiTheme="minorHAnsi" w:cstheme="minorHAnsi"/>
          <w:b/>
          <w:bCs/>
          <w:sz w:val="22"/>
          <w:szCs w:val="22"/>
          <w:lang w:val="sl-SI"/>
        </w:rPr>
        <w:t xml:space="preserve">o nagradnem in odškodninskem skladu </w:t>
      </w:r>
      <w:r w:rsidRPr="00512077">
        <w:rPr>
          <w:rFonts w:asciiTheme="minorHAnsi" w:hAnsiTheme="minorHAnsi" w:cstheme="minorHAnsi"/>
          <w:bCs/>
          <w:sz w:val="22"/>
          <w:szCs w:val="22"/>
          <w:lang w:val="sl-SI"/>
        </w:rPr>
        <w:t>(</w:t>
      </w:r>
      <w:r w:rsidRPr="00512077">
        <w:rPr>
          <w:rFonts w:asciiTheme="minorHAnsi" w:hAnsiTheme="minorHAnsi" w:cstheme="minorHAnsi"/>
          <w:sz w:val="22"/>
          <w:szCs w:val="22"/>
          <w:lang w:val="sl-SI"/>
        </w:rPr>
        <w:t>v bruto bruto vrednostih):</w:t>
      </w:r>
    </w:p>
    <w:p w14:paraId="6921DEBF" w14:textId="112A8887"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1. nagrada 9.000 EUR</w:t>
      </w:r>
    </w:p>
    <w:p w14:paraId="536B3BB3" w14:textId="6FC162ED"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2. nagrada 7.000 EUR</w:t>
      </w:r>
    </w:p>
    <w:p w14:paraId="53DE1499" w14:textId="50526F5F"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3. nagrada 5.000 EUR</w:t>
      </w:r>
    </w:p>
    <w:p w14:paraId="09C911DE" w14:textId="027A2B71"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tri priznanja po 2.000 EUR</w:t>
      </w:r>
    </w:p>
    <w:p w14:paraId="01BF34CA" w14:textId="77E4E5D5"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šest odškodnin po 500 EUR</w:t>
      </w:r>
    </w:p>
    <w:p w14:paraId="23521970" w14:textId="1FA6974F" w:rsidR="009028AB" w:rsidRPr="00512077" w:rsidRDefault="009028AB" w:rsidP="009028AB">
      <w:pPr>
        <w:jc w:val="both"/>
        <w:rPr>
          <w:rFonts w:asciiTheme="minorHAnsi" w:hAnsiTheme="minorHAnsi" w:cstheme="minorHAnsi"/>
          <w:sz w:val="22"/>
          <w:szCs w:val="22"/>
          <w:lang w:val="sl-SI"/>
        </w:rPr>
      </w:pPr>
    </w:p>
    <w:p w14:paraId="55077F53" w14:textId="18F89A32" w:rsidR="009028AB" w:rsidRPr="00512077" w:rsidRDefault="009028AB" w:rsidP="009028AB">
      <w:pPr>
        <w:jc w:val="both"/>
        <w:rPr>
          <w:rFonts w:asciiTheme="minorHAnsi" w:hAnsiTheme="minorHAnsi" w:cstheme="minorHAnsi"/>
          <w:b/>
          <w:sz w:val="22"/>
          <w:szCs w:val="22"/>
          <w:lang w:val="sl-SI"/>
        </w:rPr>
      </w:pPr>
      <w:r w:rsidRPr="00512077">
        <w:rPr>
          <w:rFonts w:asciiTheme="minorHAnsi" w:hAnsiTheme="minorHAnsi" w:cstheme="minorHAnsi"/>
          <w:b/>
          <w:sz w:val="22"/>
          <w:szCs w:val="22"/>
          <w:lang w:val="sl-SI"/>
        </w:rPr>
        <w:t>Podatki članov ocenjevalne komisije, nadomestnih članov in poročevalca</w:t>
      </w:r>
    </w:p>
    <w:p w14:paraId="6AFB0133" w14:textId="35CDB14B" w:rsidR="009028AB" w:rsidRPr="00512077" w:rsidRDefault="00CC0E2F"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Vanja Mahnič Markovčič, univ. dipl. inž. arh.</w:t>
      </w:r>
      <w:r w:rsidR="009028AB" w:rsidRPr="00512077">
        <w:rPr>
          <w:rFonts w:asciiTheme="minorHAnsi" w:hAnsiTheme="minorHAnsi" w:cstheme="minorHAnsi"/>
          <w:sz w:val="22"/>
          <w:szCs w:val="22"/>
          <w:lang w:val="sl-SI"/>
        </w:rPr>
        <w:t>, predsednica</w:t>
      </w:r>
      <w:r w:rsidR="0024148A" w:rsidRPr="00512077">
        <w:rPr>
          <w:rFonts w:asciiTheme="minorHAnsi" w:hAnsiTheme="minorHAnsi" w:cstheme="minorHAnsi"/>
          <w:sz w:val="22"/>
          <w:szCs w:val="22"/>
          <w:lang w:val="sl-SI"/>
        </w:rPr>
        <w:t xml:space="preserve"> ocenjevalne komisije</w:t>
      </w:r>
    </w:p>
    <w:p w14:paraId="3A69F811" w14:textId="2F174F2E"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Robert Ozbič, univ. dipl. inž. grad., član</w:t>
      </w:r>
      <w:r w:rsidR="0024148A" w:rsidRPr="00512077">
        <w:rPr>
          <w:rFonts w:asciiTheme="minorHAnsi" w:hAnsiTheme="minorHAnsi" w:cstheme="minorHAnsi"/>
          <w:sz w:val="22"/>
          <w:szCs w:val="22"/>
          <w:lang w:val="sl-SI"/>
        </w:rPr>
        <w:t xml:space="preserve"> ocenjevalne komisije</w:t>
      </w:r>
    </w:p>
    <w:p w14:paraId="0E5E6571" w14:textId="42248E71"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mag. Gvido C</w:t>
      </w:r>
      <w:r w:rsidR="00E95513">
        <w:rPr>
          <w:rFonts w:asciiTheme="minorHAnsi" w:hAnsiTheme="minorHAnsi" w:cstheme="minorHAnsi"/>
          <w:sz w:val="22"/>
          <w:szCs w:val="22"/>
          <w:lang w:val="sl-SI"/>
        </w:rPr>
        <w:t>igale</w:t>
      </w:r>
      <w:r w:rsidRPr="00512077">
        <w:rPr>
          <w:rFonts w:asciiTheme="minorHAnsi" w:hAnsiTheme="minorHAnsi" w:cstheme="minorHAnsi"/>
          <w:sz w:val="22"/>
          <w:szCs w:val="22"/>
          <w:lang w:val="sl-SI"/>
        </w:rPr>
        <w:t>, univ. dipl. psih., član</w:t>
      </w:r>
      <w:r w:rsidR="0024148A" w:rsidRPr="00512077">
        <w:rPr>
          <w:rFonts w:asciiTheme="minorHAnsi" w:hAnsiTheme="minorHAnsi" w:cstheme="minorHAnsi"/>
          <w:sz w:val="22"/>
          <w:szCs w:val="22"/>
          <w:lang w:val="sl-SI"/>
        </w:rPr>
        <w:t xml:space="preserve"> ocenjevalne komisije</w:t>
      </w:r>
    </w:p>
    <w:p w14:paraId="56665B8B" w14:textId="7FC2F8A6"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Marjetka Treven, univ. dipl. inž. grad., nadomestna članica</w:t>
      </w:r>
    </w:p>
    <w:p w14:paraId="2FD2C5E1" w14:textId="7C839528" w:rsidR="009028AB" w:rsidRPr="00512077" w:rsidRDefault="00E25FE3"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m</w:t>
      </w:r>
      <w:r w:rsidR="009028AB" w:rsidRPr="00512077">
        <w:rPr>
          <w:rFonts w:asciiTheme="minorHAnsi" w:hAnsiTheme="minorHAnsi" w:cstheme="minorHAnsi"/>
          <w:sz w:val="22"/>
          <w:szCs w:val="22"/>
          <w:lang w:val="sl-SI"/>
        </w:rPr>
        <w:t xml:space="preserve">ag. Nataša Režek Donev, prof. </w:t>
      </w:r>
      <w:r w:rsidRPr="00512077">
        <w:rPr>
          <w:rFonts w:asciiTheme="minorHAnsi" w:hAnsiTheme="minorHAnsi" w:cstheme="minorHAnsi"/>
          <w:sz w:val="22"/>
          <w:szCs w:val="22"/>
          <w:lang w:val="sl-SI"/>
        </w:rPr>
        <w:t>bio</w:t>
      </w:r>
      <w:r w:rsidR="009028AB" w:rsidRPr="00512077">
        <w:rPr>
          <w:rFonts w:asciiTheme="minorHAnsi" w:hAnsiTheme="minorHAnsi" w:cstheme="minorHAnsi"/>
          <w:sz w:val="22"/>
          <w:szCs w:val="22"/>
          <w:lang w:val="sl-SI"/>
        </w:rPr>
        <w:t xml:space="preserve">. in </w:t>
      </w:r>
      <w:r w:rsidRPr="00512077">
        <w:rPr>
          <w:rFonts w:asciiTheme="minorHAnsi" w:hAnsiTheme="minorHAnsi" w:cstheme="minorHAnsi"/>
          <w:sz w:val="22"/>
          <w:szCs w:val="22"/>
          <w:lang w:val="sl-SI"/>
        </w:rPr>
        <w:t>kem</w:t>
      </w:r>
      <w:r w:rsidR="009028AB" w:rsidRPr="00512077">
        <w:rPr>
          <w:rFonts w:asciiTheme="minorHAnsi" w:hAnsiTheme="minorHAnsi" w:cstheme="minorHAnsi"/>
          <w:sz w:val="22"/>
          <w:szCs w:val="22"/>
          <w:lang w:val="sl-SI"/>
        </w:rPr>
        <w:t>., nadomestna članica</w:t>
      </w:r>
    </w:p>
    <w:p w14:paraId="43FE0F2C" w14:textId="4AC958AE"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Robert Tornič, poročevalec</w:t>
      </w:r>
      <w:r w:rsidR="009020BC" w:rsidRPr="00512077">
        <w:rPr>
          <w:rFonts w:asciiTheme="minorHAnsi" w:hAnsiTheme="minorHAnsi" w:cstheme="minorHAnsi"/>
          <w:sz w:val="22"/>
          <w:szCs w:val="22"/>
          <w:lang w:val="sl-SI"/>
        </w:rPr>
        <w:t xml:space="preserve"> in skrbnik natečaja</w:t>
      </w:r>
    </w:p>
    <w:p w14:paraId="295BDDB5" w14:textId="03C12A17" w:rsidR="00210C54" w:rsidRPr="00512077" w:rsidRDefault="00210C54" w:rsidP="00210C54">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Ocenjevalna komisija lahko za obravnavo in vrednotenje posebnih strokovnih vprašanj povabi k sodelovanju dodatne poročevalce ali izvedence za posamezno strokovno področje.</w:t>
      </w:r>
    </w:p>
    <w:p w14:paraId="7DD3AB72" w14:textId="77777777" w:rsidR="009028AB" w:rsidRPr="00512077" w:rsidRDefault="009028AB" w:rsidP="006622DA">
      <w:pPr>
        <w:jc w:val="both"/>
        <w:rPr>
          <w:rFonts w:asciiTheme="minorHAnsi" w:hAnsiTheme="minorHAnsi" w:cstheme="minorHAnsi"/>
          <w:b/>
          <w:sz w:val="22"/>
          <w:szCs w:val="22"/>
          <w:lang w:val="sl-SI"/>
        </w:rPr>
      </w:pPr>
    </w:p>
    <w:p w14:paraId="0F63ABB0" w14:textId="53B87297" w:rsidR="006622DA" w:rsidRPr="00512077" w:rsidRDefault="00B6120F" w:rsidP="00750631">
      <w:pPr>
        <w:jc w:val="both"/>
        <w:rPr>
          <w:rFonts w:asciiTheme="minorHAnsi" w:hAnsiTheme="minorHAnsi" w:cstheme="minorHAnsi"/>
          <w:sz w:val="22"/>
          <w:szCs w:val="22"/>
          <w:lang w:val="sl-SI"/>
        </w:rPr>
      </w:pPr>
      <w:bookmarkStart w:id="1" w:name="_Hlk152785368"/>
      <w:r w:rsidRPr="00512077">
        <w:rPr>
          <w:rFonts w:asciiTheme="minorHAnsi" w:hAnsiTheme="minorHAnsi" w:cstheme="minorHAnsi"/>
          <w:b/>
          <w:sz w:val="22"/>
          <w:szCs w:val="22"/>
          <w:lang w:val="sl-SI"/>
        </w:rPr>
        <w:t>Natečajno p</w:t>
      </w:r>
      <w:r w:rsidR="005F3E8F" w:rsidRPr="00512077">
        <w:rPr>
          <w:rFonts w:asciiTheme="minorHAnsi" w:hAnsiTheme="minorHAnsi" w:cstheme="minorHAnsi"/>
          <w:b/>
          <w:sz w:val="22"/>
          <w:szCs w:val="22"/>
          <w:lang w:val="sl-SI"/>
        </w:rPr>
        <w:t xml:space="preserve">onudbena dokumentacija </w:t>
      </w:r>
      <w:bookmarkEnd w:id="1"/>
      <w:r w:rsidR="005F3E8F" w:rsidRPr="00512077">
        <w:rPr>
          <w:rFonts w:asciiTheme="minorHAnsi" w:hAnsiTheme="minorHAnsi" w:cstheme="minorHAnsi"/>
          <w:b/>
          <w:sz w:val="22"/>
          <w:szCs w:val="22"/>
          <w:lang w:val="sl-SI"/>
        </w:rPr>
        <w:t>mora biti sestavljena iz dveh ločenih delov</w:t>
      </w:r>
      <w:r w:rsidR="00F94A3E" w:rsidRPr="00512077">
        <w:rPr>
          <w:rFonts w:asciiTheme="minorHAnsi" w:hAnsiTheme="minorHAnsi" w:cstheme="minorHAnsi"/>
          <w:b/>
          <w:sz w:val="22"/>
          <w:szCs w:val="22"/>
          <w:lang w:val="sl-SI"/>
        </w:rPr>
        <w:t xml:space="preserve"> v ločenih ovitkih</w:t>
      </w:r>
      <w:r w:rsidR="005F3E8F" w:rsidRPr="00512077">
        <w:rPr>
          <w:rFonts w:asciiTheme="minorHAnsi" w:hAnsiTheme="minorHAnsi" w:cstheme="minorHAnsi"/>
          <w:b/>
          <w:sz w:val="22"/>
          <w:szCs w:val="22"/>
          <w:lang w:val="sl-SI"/>
        </w:rPr>
        <w:t xml:space="preserve"> (</w:t>
      </w:r>
      <w:r w:rsidRPr="00512077">
        <w:rPr>
          <w:rFonts w:asciiTheme="minorHAnsi" w:hAnsiTheme="minorHAnsi" w:cstheme="minorHAnsi"/>
          <w:b/>
          <w:sz w:val="22"/>
          <w:szCs w:val="22"/>
          <w:lang w:val="sl-SI"/>
        </w:rPr>
        <w:t>natečajni elaborat</w:t>
      </w:r>
      <w:r w:rsidR="005F3E8F" w:rsidRPr="00512077">
        <w:rPr>
          <w:rFonts w:asciiTheme="minorHAnsi" w:hAnsiTheme="minorHAnsi" w:cstheme="minorHAnsi"/>
          <w:b/>
          <w:sz w:val="22"/>
          <w:szCs w:val="22"/>
          <w:lang w:val="sl-SI"/>
        </w:rPr>
        <w:t xml:space="preserve"> in </w:t>
      </w:r>
      <w:r w:rsidRPr="00512077">
        <w:rPr>
          <w:rFonts w:asciiTheme="minorHAnsi" w:hAnsiTheme="minorHAnsi" w:cstheme="minorHAnsi"/>
          <w:b/>
          <w:sz w:val="22"/>
          <w:szCs w:val="22"/>
          <w:lang w:val="sl-SI"/>
        </w:rPr>
        <w:t>prijava</w:t>
      </w:r>
      <w:r w:rsidR="005F3E8F" w:rsidRPr="00512077">
        <w:rPr>
          <w:rFonts w:asciiTheme="minorHAnsi" w:hAnsiTheme="minorHAnsi" w:cstheme="minorHAnsi"/>
          <w:b/>
          <w:sz w:val="22"/>
          <w:szCs w:val="22"/>
          <w:lang w:val="sl-SI"/>
        </w:rPr>
        <w:t>).</w:t>
      </w:r>
      <w:r w:rsidR="00750631" w:rsidRPr="00512077">
        <w:rPr>
          <w:rFonts w:asciiTheme="minorHAnsi" w:hAnsiTheme="minorHAnsi" w:cstheme="minorHAnsi"/>
          <w:b/>
          <w:sz w:val="22"/>
          <w:szCs w:val="22"/>
          <w:lang w:val="sl-SI"/>
        </w:rPr>
        <w:t xml:space="preserve"> </w:t>
      </w:r>
    </w:p>
    <w:p w14:paraId="7DBE387B" w14:textId="77777777" w:rsidR="005F3E8F" w:rsidRPr="00512077" w:rsidRDefault="005F3E8F" w:rsidP="006622DA">
      <w:pPr>
        <w:jc w:val="both"/>
        <w:rPr>
          <w:rFonts w:asciiTheme="minorHAnsi" w:hAnsiTheme="minorHAnsi" w:cstheme="minorHAnsi"/>
          <w:b/>
          <w:sz w:val="22"/>
          <w:szCs w:val="22"/>
          <w:lang w:val="sl-SI"/>
        </w:rPr>
      </w:pPr>
    </w:p>
    <w:p w14:paraId="72CD47F6" w14:textId="4747EF83" w:rsidR="005F3E8F" w:rsidRPr="00512077" w:rsidRDefault="005F3E8F" w:rsidP="006622DA">
      <w:pPr>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Naročnik mora </w:t>
      </w:r>
      <w:r w:rsidR="009020BC" w:rsidRPr="00512077">
        <w:rPr>
          <w:rFonts w:asciiTheme="minorHAnsi" w:hAnsiTheme="minorHAnsi" w:cstheme="minorHAnsi"/>
          <w:sz w:val="22"/>
          <w:szCs w:val="22"/>
          <w:lang w:val="sl-SI"/>
        </w:rPr>
        <w:t>natečajno ponudbeno dokumentacijo</w:t>
      </w:r>
      <w:r w:rsidR="009020BC" w:rsidRPr="00512077">
        <w:rPr>
          <w:rFonts w:asciiTheme="minorHAnsi" w:hAnsiTheme="minorHAnsi" w:cstheme="minorHAnsi"/>
          <w:b/>
          <w:sz w:val="22"/>
          <w:szCs w:val="22"/>
          <w:lang w:val="sl-SI"/>
        </w:rPr>
        <w:t xml:space="preserve"> </w:t>
      </w:r>
      <w:r w:rsidRPr="00512077">
        <w:rPr>
          <w:rFonts w:asciiTheme="minorHAnsi" w:hAnsiTheme="minorHAnsi" w:cstheme="minorHAnsi"/>
          <w:sz w:val="22"/>
          <w:szCs w:val="22"/>
          <w:lang w:val="sl-SI" w:eastAsia="en-US"/>
        </w:rPr>
        <w:t xml:space="preserve">prejeti </w:t>
      </w:r>
      <w:r w:rsidRPr="00512077">
        <w:rPr>
          <w:rFonts w:asciiTheme="minorHAnsi" w:hAnsiTheme="minorHAnsi" w:cstheme="minorHAnsi"/>
          <w:b/>
          <w:sz w:val="22"/>
          <w:szCs w:val="22"/>
          <w:lang w:val="sl-SI" w:eastAsia="en-US"/>
        </w:rPr>
        <w:t>najpozneje</w:t>
      </w:r>
      <w:r w:rsidRPr="00512077">
        <w:rPr>
          <w:rFonts w:asciiTheme="minorHAnsi" w:hAnsiTheme="minorHAnsi" w:cstheme="minorHAnsi"/>
          <w:sz w:val="22"/>
          <w:szCs w:val="22"/>
          <w:lang w:val="sl-SI" w:eastAsia="en-US"/>
        </w:rPr>
        <w:t xml:space="preserve"> </w:t>
      </w:r>
      <w:r w:rsidRPr="00512077">
        <w:rPr>
          <w:rFonts w:asciiTheme="minorHAnsi" w:hAnsiTheme="minorHAnsi" w:cstheme="minorHAnsi"/>
          <w:b/>
          <w:sz w:val="22"/>
          <w:szCs w:val="22"/>
          <w:lang w:val="sl-SI" w:eastAsia="en-US"/>
        </w:rPr>
        <w:t>do</w:t>
      </w:r>
      <w:r w:rsidR="005C6FEB" w:rsidRPr="00512077">
        <w:rPr>
          <w:rFonts w:asciiTheme="minorHAnsi" w:hAnsiTheme="minorHAnsi" w:cstheme="minorHAnsi"/>
          <w:b/>
          <w:sz w:val="22"/>
          <w:szCs w:val="22"/>
          <w:lang w:val="sl-SI" w:eastAsia="en-US"/>
        </w:rPr>
        <w:t xml:space="preserve"> dne</w:t>
      </w:r>
      <w:r w:rsidRPr="00512077">
        <w:rPr>
          <w:rFonts w:asciiTheme="minorHAnsi" w:hAnsiTheme="minorHAnsi" w:cstheme="minorHAnsi"/>
          <w:b/>
          <w:sz w:val="22"/>
          <w:szCs w:val="22"/>
          <w:lang w:val="sl-SI" w:eastAsia="en-US"/>
        </w:rPr>
        <w:t xml:space="preserve"> </w:t>
      </w:r>
      <w:r w:rsidR="009020BC" w:rsidRPr="00512077">
        <w:rPr>
          <w:rFonts w:asciiTheme="minorHAnsi" w:hAnsiTheme="minorHAnsi" w:cstheme="minorHAnsi"/>
          <w:b/>
          <w:sz w:val="22"/>
          <w:szCs w:val="22"/>
          <w:lang w:val="sl-SI" w:eastAsia="en-US"/>
        </w:rPr>
        <w:t>1</w:t>
      </w:r>
      <w:r w:rsidRPr="00512077">
        <w:rPr>
          <w:rFonts w:asciiTheme="minorHAnsi" w:hAnsiTheme="minorHAnsi" w:cstheme="minorHAnsi"/>
          <w:b/>
          <w:sz w:val="22"/>
          <w:szCs w:val="22"/>
          <w:lang w:val="sl-SI" w:eastAsia="en-US"/>
        </w:rPr>
        <w:t xml:space="preserve">. </w:t>
      </w:r>
      <w:r w:rsidR="009020BC" w:rsidRPr="00512077">
        <w:rPr>
          <w:rFonts w:asciiTheme="minorHAnsi" w:hAnsiTheme="minorHAnsi" w:cstheme="minorHAnsi"/>
          <w:b/>
          <w:sz w:val="22"/>
          <w:szCs w:val="22"/>
          <w:lang w:val="sl-SI" w:eastAsia="en-US"/>
        </w:rPr>
        <w:t>3</w:t>
      </w:r>
      <w:r w:rsidRPr="00512077">
        <w:rPr>
          <w:rFonts w:asciiTheme="minorHAnsi" w:hAnsiTheme="minorHAnsi" w:cstheme="minorHAnsi"/>
          <w:b/>
          <w:sz w:val="22"/>
          <w:szCs w:val="22"/>
          <w:lang w:val="sl-SI" w:eastAsia="en-US"/>
        </w:rPr>
        <w:t>. 202</w:t>
      </w:r>
      <w:r w:rsidR="009020BC" w:rsidRPr="00512077">
        <w:rPr>
          <w:rFonts w:asciiTheme="minorHAnsi" w:hAnsiTheme="minorHAnsi" w:cstheme="minorHAnsi"/>
          <w:b/>
          <w:sz w:val="22"/>
          <w:szCs w:val="22"/>
          <w:lang w:val="sl-SI" w:eastAsia="en-US"/>
        </w:rPr>
        <w:t>4</w:t>
      </w:r>
      <w:r w:rsidRPr="00512077">
        <w:rPr>
          <w:rFonts w:asciiTheme="minorHAnsi" w:hAnsiTheme="minorHAnsi" w:cstheme="minorHAnsi"/>
          <w:b/>
          <w:sz w:val="22"/>
          <w:szCs w:val="22"/>
          <w:lang w:val="sl-SI" w:eastAsia="en-US"/>
        </w:rPr>
        <w:t xml:space="preserve"> do 10.00</w:t>
      </w:r>
      <w:r w:rsidR="005C6FEB" w:rsidRPr="00512077">
        <w:rPr>
          <w:rFonts w:asciiTheme="minorHAnsi" w:hAnsiTheme="minorHAnsi" w:cstheme="minorHAnsi"/>
          <w:b/>
          <w:sz w:val="22"/>
          <w:szCs w:val="22"/>
          <w:lang w:val="sl-SI" w:eastAsia="en-US"/>
        </w:rPr>
        <w:t> </w:t>
      </w:r>
      <w:r w:rsidRPr="00512077">
        <w:rPr>
          <w:rFonts w:asciiTheme="minorHAnsi" w:hAnsiTheme="minorHAnsi" w:cstheme="minorHAnsi"/>
          <w:b/>
          <w:sz w:val="22"/>
          <w:szCs w:val="22"/>
          <w:lang w:val="sl-SI" w:eastAsia="en-US"/>
        </w:rPr>
        <w:t>ure</w:t>
      </w:r>
      <w:r w:rsidRPr="00512077">
        <w:rPr>
          <w:rFonts w:asciiTheme="minorHAnsi" w:hAnsiTheme="minorHAnsi" w:cstheme="minorHAnsi"/>
          <w:sz w:val="22"/>
          <w:szCs w:val="22"/>
          <w:lang w:val="sl-SI" w:eastAsia="en-US"/>
        </w:rPr>
        <w:t>.</w:t>
      </w:r>
      <w:r w:rsidR="004E2C40" w:rsidRPr="00512077">
        <w:rPr>
          <w:rFonts w:asciiTheme="minorHAnsi" w:hAnsiTheme="minorHAnsi" w:cstheme="minorHAnsi"/>
          <w:sz w:val="22"/>
          <w:szCs w:val="22"/>
          <w:lang w:val="sl-SI" w:eastAsia="en-US"/>
        </w:rPr>
        <w:t xml:space="preserve"> </w:t>
      </w:r>
      <w:r w:rsidR="009020BC" w:rsidRPr="00512077">
        <w:rPr>
          <w:rFonts w:asciiTheme="minorHAnsi" w:hAnsiTheme="minorHAnsi" w:cstheme="minorHAnsi"/>
          <w:sz w:val="22"/>
          <w:szCs w:val="22"/>
          <w:lang w:val="sl-SI" w:eastAsia="en-US"/>
        </w:rPr>
        <w:t>Natečajno ponudbena dokumentacija</w:t>
      </w:r>
      <w:r w:rsidR="004E2C40" w:rsidRPr="00512077">
        <w:rPr>
          <w:rFonts w:asciiTheme="minorHAnsi" w:hAnsiTheme="minorHAnsi" w:cstheme="minorHAnsi"/>
          <w:sz w:val="22"/>
          <w:szCs w:val="22"/>
          <w:lang w:val="sl-SI" w:eastAsia="en-US"/>
        </w:rPr>
        <w:t xml:space="preserve">, ki ne bo dostavljena na naslov naročnika osebno ali po pošti do navedenega roka, bo štela kot prepozna (prejemna teorija). </w:t>
      </w:r>
    </w:p>
    <w:p w14:paraId="37F6AFE3" w14:textId="0DC6646B" w:rsidR="00E23CEA" w:rsidRPr="00512077" w:rsidRDefault="00E23CEA" w:rsidP="006622DA">
      <w:pPr>
        <w:jc w:val="both"/>
        <w:rPr>
          <w:rFonts w:asciiTheme="minorHAnsi" w:hAnsiTheme="minorHAnsi" w:cstheme="minorHAnsi"/>
          <w:sz w:val="22"/>
          <w:szCs w:val="22"/>
          <w:lang w:val="sl-SI" w:eastAsia="en-US"/>
        </w:rPr>
      </w:pPr>
    </w:p>
    <w:p w14:paraId="709AF879" w14:textId="0179B232" w:rsidR="00F02295" w:rsidRPr="00512077" w:rsidRDefault="00AB6740" w:rsidP="00F02295">
      <w:pPr>
        <w:ind w:left="5040"/>
        <w:jc w:val="both"/>
        <w:rPr>
          <w:rFonts w:ascii="Calibri" w:hAnsi="Calibri" w:cs="Calibri"/>
          <w:sz w:val="22"/>
          <w:szCs w:val="22"/>
          <w:lang w:val="sl-SI"/>
        </w:rPr>
      </w:pPr>
      <w:r w:rsidRPr="00512077">
        <w:rPr>
          <w:rFonts w:ascii="Calibri" w:hAnsi="Calibri" w:cs="Calibri"/>
          <w:sz w:val="22"/>
          <w:szCs w:val="22"/>
          <w:lang w:val="sl-SI"/>
        </w:rPr>
        <w:t xml:space="preserve">                                                                                              </w:t>
      </w:r>
      <w:r w:rsidR="00E23CEA" w:rsidRPr="00512077">
        <w:rPr>
          <w:rFonts w:asciiTheme="minorHAnsi" w:hAnsiTheme="minorHAnsi" w:cstheme="minorHAnsi"/>
          <w:sz w:val="22"/>
          <w:szCs w:val="22"/>
          <w:lang w:val="sl-SI"/>
        </w:rPr>
        <w:t>Občina Postojna</w:t>
      </w:r>
    </w:p>
    <w:p w14:paraId="043B3D9C" w14:textId="77777777" w:rsidR="00F02295" w:rsidRPr="00512077" w:rsidRDefault="00F02295" w:rsidP="00F02295">
      <w:pPr>
        <w:ind w:left="4320" w:firstLine="720"/>
        <w:jc w:val="both"/>
        <w:rPr>
          <w:rFonts w:ascii="Calibri" w:hAnsi="Calibri" w:cs="Calibri"/>
          <w:sz w:val="22"/>
          <w:szCs w:val="22"/>
          <w:lang w:val="sl-SI"/>
        </w:rPr>
      </w:pPr>
    </w:p>
    <w:p w14:paraId="6FB742B1" w14:textId="43399959" w:rsidR="00F02295" w:rsidRPr="00512077" w:rsidRDefault="00E23CEA" w:rsidP="00F02295">
      <w:pPr>
        <w:ind w:left="4320" w:firstLine="720"/>
        <w:jc w:val="both"/>
        <w:rPr>
          <w:rFonts w:ascii="Calibri" w:hAnsi="Calibri" w:cs="Calibri"/>
          <w:sz w:val="22"/>
          <w:szCs w:val="22"/>
          <w:lang w:val="sl-SI"/>
        </w:rPr>
      </w:pPr>
      <w:r w:rsidRPr="00512077">
        <w:rPr>
          <w:rFonts w:ascii="Calibri" w:hAnsi="Calibri" w:cs="Calibri"/>
          <w:sz w:val="22"/>
          <w:szCs w:val="22"/>
          <w:lang w:val="sl-SI"/>
        </w:rPr>
        <w:t>Igor Marentič</w:t>
      </w:r>
    </w:p>
    <w:p w14:paraId="648662E8" w14:textId="11DBD1F9" w:rsidR="006622DA" w:rsidRPr="00512077" w:rsidRDefault="00E23CEA" w:rsidP="00F02295">
      <w:pPr>
        <w:ind w:left="4320" w:firstLine="720"/>
        <w:jc w:val="both"/>
        <w:rPr>
          <w:rFonts w:asciiTheme="minorHAnsi" w:hAnsiTheme="minorHAnsi" w:cstheme="minorHAnsi"/>
          <w:lang w:val="sl-SI"/>
        </w:rPr>
      </w:pPr>
      <w:r w:rsidRPr="00512077">
        <w:rPr>
          <w:rFonts w:ascii="Calibri" w:hAnsi="Calibri" w:cs="Calibri"/>
          <w:sz w:val="22"/>
          <w:szCs w:val="22"/>
          <w:lang w:val="sl-SI"/>
        </w:rPr>
        <w:t>župan</w:t>
      </w:r>
    </w:p>
    <w:p w14:paraId="2F456119" w14:textId="77777777" w:rsidR="00B77775" w:rsidRPr="00512077" w:rsidRDefault="00B77775" w:rsidP="004F16F5">
      <w:pPr>
        <w:jc w:val="center"/>
        <w:rPr>
          <w:rFonts w:asciiTheme="minorHAnsi" w:hAnsiTheme="minorHAnsi" w:cstheme="minorHAnsi"/>
          <w:b/>
          <w:sz w:val="28"/>
          <w:szCs w:val="28"/>
          <w:lang w:val="sl-SI" w:eastAsia="en-US"/>
        </w:rPr>
      </w:pPr>
    </w:p>
    <w:p w14:paraId="17D2BEF7" w14:textId="77777777" w:rsidR="00B77775" w:rsidRPr="00512077" w:rsidRDefault="00B77775" w:rsidP="004F16F5">
      <w:pPr>
        <w:jc w:val="center"/>
        <w:rPr>
          <w:rFonts w:asciiTheme="minorHAnsi" w:hAnsiTheme="minorHAnsi" w:cstheme="minorHAnsi"/>
          <w:b/>
          <w:sz w:val="28"/>
          <w:szCs w:val="28"/>
          <w:lang w:val="sl-SI" w:eastAsia="en-US"/>
        </w:rPr>
      </w:pPr>
    </w:p>
    <w:p w14:paraId="6DD70036" w14:textId="77777777" w:rsidR="00B77775" w:rsidRPr="00512077" w:rsidRDefault="00B77775" w:rsidP="004F16F5">
      <w:pPr>
        <w:jc w:val="center"/>
        <w:rPr>
          <w:rFonts w:asciiTheme="minorHAnsi" w:hAnsiTheme="minorHAnsi" w:cstheme="minorHAnsi"/>
          <w:b/>
          <w:sz w:val="28"/>
          <w:szCs w:val="28"/>
          <w:lang w:val="sl-SI" w:eastAsia="en-US"/>
        </w:rPr>
      </w:pPr>
    </w:p>
    <w:p w14:paraId="0B04A58C" w14:textId="0AF4D689" w:rsidR="004F16F5" w:rsidRPr="00512077" w:rsidRDefault="001D6EDC" w:rsidP="004F16F5">
      <w:pPr>
        <w:jc w:val="center"/>
        <w:rPr>
          <w:rFonts w:asciiTheme="minorHAnsi" w:hAnsiTheme="minorHAnsi" w:cstheme="minorHAnsi"/>
          <w:b/>
          <w:sz w:val="28"/>
          <w:szCs w:val="28"/>
          <w:lang w:val="sl-SI" w:eastAsia="en-US"/>
        </w:rPr>
      </w:pPr>
      <w:r w:rsidRPr="00512077">
        <w:rPr>
          <w:rFonts w:asciiTheme="minorHAnsi" w:hAnsiTheme="minorHAnsi" w:cstheme="minorHAnsi"/>
          <w:b/>
          <w:sz w:val="28"/>
          <w:szCs w:val="28"/>
          <w:lang w:val="sl-SI" w:eastAsia="en-US"/>
        </w:rPr>
        <w:lastRenderedPageBreak/>
        <w:t xml:space="preserve">NAVODILA PONUDNIKOM ZA </w:t>
      </w:r>
      <w:r w:rsidR="002018EA" w:rsidRPr="00512077">
        <w:rPr>
          <w:rFonts w:asciiTheme="minorHAnsi" w:hAnsiTheme="minorHAnsi" w:cstheme="minorHAnsi"/>
          <w:b/>
          <w:sz w:val="28"/>
          <w:szCs w:val="28"/>
          <w:lang w:val="sl-SI" w:eastAsia="en-US"/>
        </w:rPr>
        <w:t>PRIPRAVO</w:t>
      </w:r>
      <w:r w:rsidRPr="00512077">
        <w:rPr>
          <w:rFonts w:asciiTheme="minorHAnsi" w:hAnsiTheme="minorHAnsi" w:cstheme="minorHAnsi"/>
          <w:b/>
          <w:sz w:val="28"/>
          <w:szCs w:val="28"/>
          <w:lang w:val="sl-SI" w:eastAsia="en-US"/>
        </w:rPr>
        <w:t xml:space="preserve"> </w:t>
      </w:r>
    </w:p>
    <w:p w14:paraId="7E4AD042" w14:textId="632484B9" w:rsidR="001D6EDC" w:rsidRPr="00512077" w:rsidRDefault="004F16F5" w:rsidP="004F16F5">
      <w:pPr>
        <w:jc w:val="center"/>
        <w:rPr>
          <w:rFonts w:asciiTheme="minorHAnsi" w:hAnsiTheme="minorHAnsi" w:cstheme="minorHAnsi"/>
          <w:b/>
          <w:sz w:val="28"/>
          <w:szCs w:val="28"/>
          <w:lang w:val="sl-SI" w:eastAsia="en-US"/>
        </w:rPr>
      </w:pPr>
      <w:r w:rsidRPr="00512077">
        <w:rPr>
          <w:rFonts w:asciiTheme="minorHAnsi" w:hAnsiTheme="minorHAnsi" w:cstheme="minorHAnsi"/>
          <w:b/>
          <w:sz w:val="28"/>
          <w:szCs w:val="28"/>
          <w:lang w:val="sl-SI" w:eastAsia="en-US"/>
        </w:rPr>
        <w:t>NATEČAJNO PONUDBENE DOKUMENTACIJE</w:t>
      </w:r>
    </w:p>
    <w:p w14:paraId="6B5EE7E8" w14:textId="77777777" w:rsidR="0095294E" w:rsidRPr="00512077" w:rsidRDefault="0095294E" w:rsidP="001D6EDC">
      <w:pPr>
        <w:pStyle w:val="Telobesedila"/>
        <w:spacing w:after="0"/>
        <w:ind w:right="26"/>
        <w:jc w:val="center"/>
        <w:rPr>
          <w:rFonts w:asciiTheme="minorHAnsi" w:hAnsiTheme="minorHAnsi" w:cstheme="minorHAnsi"/>
          <w:b/>
          <w:sz w:val="22"/>
          <w:szCs w:val="22"/>
          <w:lang w:val="sl-SI" w:eastAsia="en-US"/>
        </w:rPr>
      </w:pPr>
    </w:p>
    <w:p w14:paraId="32F3963C" w14:textId="2B7789C1" w:rsidR="001D6EDC" w:rsidRPr="00512077" w:rsidRDefault="001D6EDC" w:rsidP="00E55F13">
      <w:pPr>
        <w:pStyle w:val="Telobesedila"/>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Pravna podlaga</w:t>
      </w:r>
    </w:p>
    <w:p w14:paraId="45D74574" w14:textId="77777777" w:rsidR="001D6EDC" w:rsidRPr="00512077" w:rsidRDefault="001D6EDC" w:rsidP="001D6EDC">
      <w:pPr>
        <w:pStyle w:val="Telobesedila"/>
        <w:spacing w:after="0"/>
        <w:ind w:left="360" w:right="28"/>
        <w:jc w:val="both"/>
        <w:rPr>
          <w:rFonts w:asciiTheme="minorHAnsi" w:hAnsiTheme="minorHAnsi" w:cstheme="minorHAnsi"/>
          <w:b/>
          <w:sz w:val="22"/>
          <w:szCs w:val="22"/>
          <w:lang w:val="sl-SI" w:eastAsia="en-US"/>
        </w:rPr>
      </w:pPr>
    </w:p>
    <w:p w14:paraId="6E903BD2" w14:textId="36301C4B" w:rsidR="001D6EDC" w:rsidRPr="00512077" w:rsidRDefault="005B135E" w:rsidP="001D6EDC">
      <w:pPr>
        <w:pStyle w:val="Telobesedila"/>
        <w:spacing w:after="0"/>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Natečaj</w:t>
      </w:r>
      <w:r w:rsidR="001D6EDC" w:rsidRPr="00512077">
        <w:rPr>
          <w:rFonts w:asciiTheme="minorHAnsi" w:hAnsiTheme="minorHAnsi" w:cstheme="minorHAnsi"/>
          <w:sz w:val="22"/>
          <w:szCs w:val="22"/>
          <w:lang w:val="sl-SI" w:eastAsia="en-US"/>
        </w:rPr>
        <w:t xml:space="preserve"> se izvaja </w:t>
      </w:r>
      <w:r w:rsidRPr="00512077">
        <w:rPr>
          <w:rFonts w:asciiTheme="minorHAnsi" w:hAnsiTheme="minorHAnsi" w:cstheme="minorHAnsi"/>
          <w:sz w:val="22"/>
          <w:szCs w:val="22"/>
          <w:lang w:val="sl-SI" w:eastAsia="en-US"/>
        </w:rPr>
        <w:t>skladno s točko b) prvega odstavka 100. člena ZJN-3 kot projektni natečaj z nagradami ali plačili udeležencem</w:t>
      </w:r>
      <w:r w:rsidR="001D6EDC" w:rsidRPr="00512077">
        <w:rPr>
          <w:rFonts w:asciiTheme="minorHAnsi" w:hAnsiTheme="minorHAnsi" w:cstheme="minorHAnsi"/>
          <w:sz w:val="22"/>
          <w:szCs w:val="22"/>
          <w:lang w:val="sl-SI" w:eastAsia="en-US"/>
        </w:rPr>
        <w:t>.</w:t>
      </w:r>
    </w:p>
    <w:p w14:paraId="2E53C879" w14:textId="77777777" w:rsidR="001D6EDC" w:rsidRPr="00512077" w:rsidRDefault="001D6EDC" w:rsidP="001D6EDC">
      <w:pPr>
        <w:pStyle w:val="Telobesedila"/>
        <w:spacing w:after="0"/>
        <w:ind w:right="26"/>
        <w:jc w:val="both"/>
        <w:rPr>
          <w:rFonts w:asciiTheme="minorHAnsi" w:hAnsiTheme="minorHAnsi" w:cstheme="minorHAnsi"/>
          <w:b/>
          <w:sz w:val="22"/>
          <w:szCs w:val="22"/>
          <w:lang w:val="sl-SI" w:eastAsia="en-US"/>
        </w:rPr>
      </w:pPr>
    </w:p>
    <w:p w14:paraId="020A2B21" w14:textId="77777777" w:rsidR="005B135E" w:rsidRPr="00512077" w:rsidRDefault="005B135E" w:rsidP="00BB6CDF">
      <w:pPr>
        <w:pStyle w:val="Telobesedila"/>
        <w:spacing w:after="0"/>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Po zaključku natečaja bo naročnik predvidoma izvedel javno naročilo za izdelavo projektne dokumentacije po postopku s pogajanji brez predhodne objave v skladu s točko b) četrtega odstavka 46. člena ZJN-3</w:t>
      </w:r>
      <w:r w:rsidR="003C5FFE" w:rsidRPr="00512077">
        <w:rPr>
          <w:rFonts w:asciiTheme="minorHAnsi" w:hAnsiTheme="minorHAnsi" w:cstheme="minorHAnsi"/>
          <w:sz w:val="22"/>
          <w:szCs w:val="22"/>
          <w:lang w:val="sl-SI" w:eastAsia="en-US"/>
        </w:rPr>
        <w:t>.</w:t>
      </w:r>
    </w:p>
    <w:p w14:paraId="5F3E940F" w14:textId="6BCE66FB" w:rsidR="001D6EDC" w:rsidRPr="00512077" w:rsidRDefault="00736365" w:rsidP="00BB6CDF">
      <w:pPr>
        <w:pStyle w:val="Telobesedila"/>
        <w:spacing w:after="0"/>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 </w:t>
      </w:r>
    </w:p>
    <w:p w14:paraId="5BBEEE62" w14:textId="1B41F19C" w:rsidR="00BB6CDF" w:rsidRPr="00512077" w:rsidRDefault="00BB6CDF" w:rsidP="0073066B">
      <w:pPr>
        <w:pStyle w:val="Telobesedila"/>
        <w:spacing w:after="0"/>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Pri pripravi natečajno ponudbene dokumentacije je potrebno upoštevati</w:t>
      </w:r>
      <w:r w:rsidR="00A63564" w:rsidRPr="00512077">
        <w:rPr>
          <w:rFonts w:asciiTheme="minorHAnsi" w:hAnsiTheme="minorHAnsi" w:cstheme="minorHAnsi"/>
          <w:sz w:val="22"/>
          <w:szCs w:val="22"/>
          <w:lang w:val="sl-SI" w:eastAsia="en-US"/>
        </w:rPr>
        <w:t xml:space="preserve"> določila razpisne dokumentacije za natečaj</w:t>
      </w:r>
      <w:r w:rsidRPr="00512077">
        <w:rPr>
          <w:rFonts w:asciiTheme="minorHAnsi" w:hAnsiTheme="minorHAnsi" w:cstheme="minorHAnsi"/>
          <w:sz w:val="22"/>
          <w:szCs w:val="22"/>
          <w:lang w:val="sl-SI" w:eastAsia="en-US"/>
        </w:rPr>
        <w:t xml:space="preserve"> </w:t>
      </w:r>
      <w:r w:rsidR="00A63564" w:rsidRPr="00512077">
        <w:rPr>
          <w:rFonts w:asciiTheme="minorHAnsi" w:hAnsiTheme="minorHAnsi" w:cstheme="minorHAnsi"/>
          <w:sz w:val="22"/>
          <w:szCs w:val="22"/>
          <w:lang w:val="sl-SI" w:eastAsia="en-US"/>
        </w:rPr>
        <w:t xml:space="preserve">in </w:t>
      </w:r>
      <w:r w:rsidRPr="00512077">
        <w:rPr>
          <w:rFonts w:asciiTheme="minorHAnsi" w:hAnsiTheme="minorHAnsi" w:cstheme="minorHAnsi"/>
          <w:sz w:val="22"/>
          <w:szCs w:val="22"/>
          <w:lang w:val="sl-SI" w:eastAsia="en-US"/>
        </w:rPr>
        <w:t>vse veljavne zakone, pravilnike, standarde in tehnične smernice, ki se nanašajo na graditev objektov, med drugim:</w:t>
      </w:r>
    </w:p>
    <w:p w14:paraId="591C91C2" w14:textId="41A427CA" w:rsidR="00BB6CDF" w:rsidRPr="00512077" w:rsidRDefault="00BB6CDF" w:rsidP="0073066B">
      <w:pPr>
        <w:pStyle w:val="Telobesedila"/>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Gradbeni zakon (Uradni list RS, št. 199/21 in 105/22 – ZZNŠPP; </w:t>
      </w:r>
      <w:r w:rsidR="003B1BBA" w:rsidRPr="00512077">
        <w:rPr>
          <w:rFonts w:asciiTheme="minorHAnsi" w:hAnsiTheme="minorHAnsi" w:cstheme="minorHAnsi"/>
          <w:sz w:val="22"/>
          <w:szCs w:val="22"/>
          <w:lang w:val="sl-SI" w:eastAsia="en-US"/>
        </w:rPr>
        <w:t xml:space="preserve">v nadaljevanju: </w:t>
      </w:r>
      <w:r w:rsidRPr="00512077">
        <w:rPr>
          <w:rFonts w:asciiTheme="minorHAnsi" w:hAnsiTheme="minorHAnsi" w:cstheme="minorHAnsi"/>
          <w:sz w:val="22"/>
          <w:szCs w:val="22"/>
          <w:lang w:val="sl-SI" w:eastAsia="en-US"/>
        </w:rPr>
        <w:t>GZ-1),</w:t>
      </w:r>
    </w:p>
    <w:p w14:paraId="3A068CFD" w14:textId="1B0F704E" w:rsidR="00BB6CDF" w:rsidRPr="00512077" w:rsidRDefault="00BB6CDF" w:rsidP="0073066B">
      <w:pPr>
        <w:pStyle w:val="Telobesedila"/>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Zakon o arhitekturni in inženirski dejavnosti (Uradni list RS, št. 61/17 in 133/22 – odl. US; </w:t>
      </w:r>
      <w:r w:rsidR="00B458E6" w:rsidRPr="00512077">
        <w:rPr>
          <w:rFonts w:asciiTheme="minorHAnsi" w:hAnsiTheme="minorHAnsi" w:cstheme="minorHAnsi"/>
          <w:sz w:val="22"/>
          <w:szCs w:val="22"/>
          <w:lang w:val="sl-SI" w:eastAsia="en-US"/>
        </w:rPr>
        <w:t xml:space="preserve">V nadaljevanju: </w:t>
      </w:r>
      <w:r w:rsidRPr="00512077">
        <w:rPr>
          <w:rFonts w:asciiTheme="minorHAnsi" w:hAnsiTheme="minorHAnsi" w:cstheme="minorHAnsi"/>
          <w:sz w:val="22"/>
          <w:szCs w:val="22"/>
          <w:lang w:val="sl-SI" w:eastAsia="en-US"/>
        </w:rPr>
        <w:t>ZAID)</w:t>
      </w:r>
      <w:r w:rsidR="00A63564" w:rsidRPr="00512077">
        <w:rPr>
          <w:rFonts w:asciiTheme="minorHAnsi" w:hAnsiTheme="minorHAnsi" w:cstheme="minorHAnsi"/>
          <w:sz w:val="22"/>
          <w:szCs w:val="22"/>
          <w:lang w:val="sl-SI" w:eastAsia="en-US"/>
        </w:rPr>
        <w:t>,</w:t>
      </w:r>
    </w:p>
    <w:p w14:paraId="5285BC1D" w14:textId="44E473EF" w:rsidR="00BB6CDF" w:rsidRPr="00512077" w:rsidRDefault="00BB6CDF" w:rsidP="0073066B">
      <w:pPr>
        <w:pStyle w:val="Telobesedila"/>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Zakon o urejanju prostora (Uradni list RS, št. 199/21, 18/23 – ZDU-1O, 78/23 – ZUNPEOVE in 95/23 – ZIUOPZP; ZUreP-3)</w:t>
      </w:r>
      <w:r w:rsidR="00A63564" w:rsidRPr="00512077">
        <w:rPr>
          <w:rFonts w:asciiTheme="minorHAnsi" w:hAnsiTheme="minorHAnsi" w:cstheme="minorHAnsi"/>
          <w:sz w:val="22"/>
          <w:szCs w:val="22"/>
          <w:lang w:val="sl-SI" w:eastAsia="en-US"/>
        </w:rPr>
        <w:t>,</w:t>
      </w:r>
    </w:p>
    <w:p w14:paraId="0B407E7B" w14:textId="286D6113" w:rsidR="0073066B" w:rsidRPr="00512077" w:rsidRDefault="0073066B" w:rsidP="0073066B">
      <w:pPr>
        <w:pStyle w:val="Telobesedila"/>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Obligacijski zakonik (Uradni list RS, št. 97/07 – uradno prečiščeno besedilo, 64/16 – odl. US in 20/18 – OROZ631; OZ),</w:t>
      </w:r>
    </w:p>
    <w:p w14:paraId="0731E4F5" w14:textId="765AABB9" w:rsidR="0073066B" w:rsidRPr="00512077" w:rsidRDefault="0073066B" w:rsidP="0073066B">
      <w:pPr>
        <w:pStyle w:val="Telobesedila"/>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Zakon o avtorski in sorodnih pravicah (Uradni list RS, št. 16/07 – uradno prečiščeno besedilo, 68/08, 110/13, 56/15, 63/16 – ZKUASP, 59/19 in 130/22; </w:t>
      </w:r>
      <w:r w:rsidR="00EF116C" w:rsidRPr="00512077">
        <w:rPr>
          <w:rFonts w:asciiTheme="minorHAnsi" w:hAnsiTheme="minorHAnsi" w:cstheme="minorHAnsi"/>
          <w:sz w:val="22"/>
          <w:szCs w:val="22"/>
          <w:lang w:val="sl-SI" w:eastAsia="en-US"/>
        </w:rPr>
        <w:t xml:space="preserve">v nadaljevanju: </w:t>
      </w:r>
      <w:r w:rsidRPr="00512077">
        <w:rPr>
          <w:rFonts w:asciiTheme="minorHAnsi" w:hAnsiTheme="minorHAnsi" w:cstheme="minorHAnsi"/>
          <w:sz w:val="22"/>
          <w:szCs w:val="22"/>
          <w:lang w:val="sl-SI" w:eastAsia="en-US"/>
        </w:rPr>
        <w:t>ZASP),</w:t>
      </w:r>
    </w:p>
    <w:p w14:paraId="75D60206" w14:textId="589A3084" w:rsidR="00A63564" w:rsidRPr="00512077" w:rsidRDefault="00A63564" w:rsidP="0073066B">
      <w:pPr>
        <w:pStyle w:val="Telobesedila"/>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Pravilnik o projektni in drugi dokumentaciji ter obrazcih pri graditvi objektov (Uradni list RS, št. 30/23),</w:t>
      </w:r>
    </w:p>
    <w:p w14:paraId="2E442679" w14:textId="737DD8FF" w:rsidR="00D57929" w:rsidRPr="00512077" w:rsidRDefault="00D57929" w:rsidP="0073066B">
      <w:pPr>
        <w:pStyle w:val="Telobesedila"/>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Pravilnik o univerzalni graditvi in uporabi objektov (Uradni list RS, št. 41/18 in </w:t>
      </w:r>
      <w:r w:rsidR="004F6CC8" w:rsidRPr="00512077">
        <w:rPr>
          <w:rFonts w:asciiTheme="minorHAnsi" w:hAnsiTheme="minorHAnsi" w:cstheme="minorHAnsi"/>
          <w:sz w:val="22"/>
          <w:szCs w:val="22"/>
          <w:lang w:val="sl-SI" w:eastAsia="en-US"/>
        </w:rPr>
        <w:t>199/21 – GZ-1</w:t>
      </w:r>
      <w:r w:rsidRPr="00512077">
        <w:rPr>
          <w:rFonts w:asciiTheme="minorHAnsi" w:hAnsiTheme="minorHAnsi" w:cstheme="minorHAnsi"/>
          <w:sz w:val="22"/>
          <w:szCs w:val="22"/>
          <w:lang w:val="sl-SI" w:eastAsia="en-US"/>
        </w:rPr>
        <w:t>),</w:t>
      </w:r>
    </w:p>
    <w:p w14:paraId="2850C5F4" w14:textId="65525E0A" w:rsidR="00A63564" w:rsidRPr="00512077" w:rsidRDefault="00A63564" w:rsidP="0073066B">
      <w:pPr>
        <w:pStyle w:val="Telobesedila"/>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Uredba o zelenem javnem naročanju (Uradni list RS, št. 51/17, 64/19 in 121/21),</w:t>
      </w:r>
    </w:p>
    <w:p w14:paraId="23EE96A0" w14:textId="69CA47C2" w:rsidR="00A63564" w:rsidRPr="00512077" w:rsidRDefault="00A63564" w:rsidP="0073066B">
      <w:pPr>
        <w:pStyle w:val="Telobesedila"/>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Uredba o razvrščanju objektov (Uradni list RS, št. 96/22)</w:t>
      </w:r>
      <w:r w:rsidR="0073066B" w:rsidRPr="00512077">
        <w:rPr>
          <w:rFonts w:asciiTheme="minorHAnsi" w:hAnsiTheme="minorHAnsi" w:cstheme="minorHAnsi"/>
          <w:sz w:val="22"/>
          <w:szCs w:val="22"/>
          <w:lang w:val="sl-SI" w:eastAsia="en-US"/>
        </w:rPr>
        <w:t>,</w:t>
      </w:r>
    </w:p>
    <w:p w14:paraId="102FC3D5" w14:textId="7685743D" w:rsidR="00032C2A" w:rsidRPr="00512077" w:rsidRDefault="00032C2A" w:rsidP="0073066B">
      <w:pPr>
        <w:pStyle w:val="Telobesedila"/>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Standard SIST ISO/TR 9527 Gradnja objektov - Potrebe invalidov in drugih funkcionalno oviranih ljudi v stavbah - Smernice za projektiranje,</w:t>
      </w:r>
    </w:p>
    <w:p w14:paraId="78C9375A" w14:textId="550C2E36" w:rsidR="00032C2A" w:rsidRPr="00512077" w:rsidRDefault="00032C2A" w:rsidP="0073066B">
      <w:pPr>
        <w:pStyle w:val="Telobesedila"/>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Priročnik Načrtovanje in prilagajanje grajenega okolja v korist funkcionalno oviranim ljudem,</w:t>
      </w:r>
    </w:p>
    <w:p w14:paraId="0EA0A1D9" w14:textId="73CFF317" w:rsidR="00A63564" w:rsidRPr="00512077" w:rsidRDefault="00A63564" w:rsidP="0073066B">
      <w:pPr>
        <w:pStyle w:val="Telobesedila"/>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Kodeks poklicne etike članov Zbornice za arhitekturo in prostor Slovenije (Uradni list RS, št. 59/18).</w:t>
      </w:r>
    </w:p>
    <w:p w14:paraId="7EC2F5F0" w14:textId="77777777" w:rsidR="00943E73" w:rsidRPr="00512077" w:rsidRDefault="00943E73" w:rsidP="001D6EDC">
      <w:pPr>
        <w:pStyle w:val="Telobesedila"/>
        <w:spacing w:after="0"/>
        <w:ind w:right="26"/>
        <w:jc w:val="both"/>
        <w:rPr>
          <w:rFonts w:asciiTheme="minorHAnsi" w:hAnsiTheme="minorHAnsi" w:cstheme="minorHAnsi"/>
          <w:sz w:val="22"/>
          <w:szCs w:val="22"/>
          <w:lang w:val="sl-SI" w:eastAsia="en-US"/>
        </w:rPr>
      </w:pPr>
    </w:p>
    <w:p w14:paraId="1861E702" w14:textId="58A3666B" w:rsidR="0095294E" w:rsidRPr="00512077" w:rsidRDefault="00364760" w:rsidP="00364760">
      <w:pPr>
        <w:numPr>
          <w:ilvl w:val="0"/>
          <w:numId w:val="2"/>
        </w:numPr>
        <w:tabs>
          <w:tab w:val="clear" w:pos="720"/>
          <w:tab w:val="num" w:pos="284"/>
        </w:tabs>
        <w:ind w:left="284" w:right="26" w:hanging="284"/>
        <w:jc w:val="both"/>
        <w:rPr>
          <w:rFonts w:asciiTheme="minorHAnsi" w:hAnsiTheme="minorHAnsi" w:cstheme="minorHAnsi"/>
          <w:b/>
          <w:sz w:val="22"/>
          <w:szCs w:val="22"/>
          <w:lang w:val="sl-SI" w:eastAsia="en-US"/>
        </w:rPr>
      </w:pPr>
      <w:bookmarkStart w:id="2" w:name="_Hlk152788808"/>
      <w:r w:rsidRPr="00512077">
        <w:rPr>
          <w:rFonts w:asciiTheme="minorHAnsi" w:hAnsiTheme="minorHAnsi" w:cstheme="minorHAnsi"/>
          <w:b/>
          <w:bCs/>
          <w:sz w:val="22"/>
          <w:szCs w:val="22"/>
          <w:lang w:val="sl-SI" w:eastAsia="en-US"/>
        </w:rPr>
        <w:t>Vrednost investicije</w:t>
      </w:r>
      <w:r w:rsidR="0073066B" w:rsidRPr="00512077">
        <w:rPr>
          <w:rFonts w:asciiTheme="minorHAnsi" w:hAnsiTheme="minorHAnsi" w:cstheme="minorHAnsi"/>
          <w:b/>
          <w:bCs/>
          <w:sz w:val="22"/>
          <w:szCs w:val="22"/>
          <w:lang w:val="sl-SI" w:eastAsia="en-US"/>
        </w:rPr>
        <w:t xml:space="preserve"> </w:t>
      </w:r>
      <w:bookmarkEnd w:id="2"/>
      <w:r w:rsidR="0073066B" w:rsidRPr="00512077">
        <w:rPr>
          <w:rFonts w:asciiTheme="minorHAnsi" w:hAnsiTheme="minorHAnsi" w:cstheme="minorHAnsi"/>
          <w:b/>
          <w:bCs/>
          <w:sz w:val="22"/>
          <w:szCs w:val="22"/>
          <w:lang w:val="sl-SI" w:eastAsia="en-US"/>
        </w:rPr>
        <w:t>in projektne dokumentacije</w:t>
      </w:r>
    </w:p>
    <w:p w14:paraId="7EE80413" w14:textId="77777777" w:rsidR="006A44E1" w:rsidRPr="00512077" w:rsidRDefault="006A44E1" w:rsidP="00364760">
      <w:pPr>
        <w:ind w:left="284" w:right="26"/>
        <w:jc w:val="both"/>
        <w:rPr>
          <w:rFonts w:asciiTheme="minorHAnsi" w:hAnsiTheme="minorHAnsi" w:cstheme="minorHAnsi"/>
          <w:b/>
          <w:sz w:val="22"/>
          <w:szCs w:val="22"/>
          <w:lang w:val="sl-SI" w:eastAsia="en-US"/>
        </w:rPr>
      </w:pPr>
    </w:p>
    <w:p w14:paraId="107C54B2" w14:textId="160361EF" w:rsidR="00364760" w:rsidRPr="00512077" w:rsidRDefault="00364760" w:rsidP="00364760">
      <w:pPr>
        <w:pStyle w:val="Telobesedila"/>
        <w:spacing w:after="0"/>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Ciljna vrednost celotne investicije</w:t>
      </w:r>
      <w:r w:rsidR="008923FC" w:rsidRPr="00512077">
        <w:rPr>
          <w:rFonts w:asciiTheme="minorHAnsi" w:hAnsiTheme="minorHAnsi" w:cstheme="minorHAnsi"/>
          <w:sz w:val="22"/>
          <w:szCs w:val="22"/>
          <w:lang w:val="sl-SI" w:eastAsia="en-US"/>
        </w:rPr>
        <w:t xml:space="preserve"> za gradnjo novega objekta </w:t>
      </w:r>
      <w:r w:rsidR="008923FC" w:rsidRPr="00512077">
        <w:rPr>
          <w:rFonts w:asciiTheme="minorHAnsi" w:hAnsiTheme="minorHAnsi" w:cstheme="minorHAnsi"/>
          <w:bCs/>
          <w:sz w:val="22"/>
          <w:szCs w:val="22"/>
          <w:lang w:val="sl-SI"/>
        </w:rPr>
        <w:t>Osnovne šole s prilagojenim programom Postojna</w:t>
      </w:r>
      <w:r w:rsidRPr="00512077">
        <w:rPr>
          <w:rFonts w:asciiTheme="minorHAnsi" w:hAnsiTheme="minorHAnsi" w:cstheme="minorHAnsi"/>
          <w:sz w:val="22"/>
          <w:szCs w:val="22"/>
          <w:lang w:val="sl-SI" w:eastAsia="en-US"/>
        </w:rPr>
        <w:t xml:space="preserve"> znaša 7.000.000 EUR z DDV in vključuje vsa potrebna</w:t>
      </w:r>
      <w:r w:rsidR="0073066B" w:rsidRPr="00512077">
        <w:rPr>
          <w:rFonts w:asciiTheme="minorHAnsi" w:hAnsiTheme="minorHAnsi" w:cstheme="minorHAnsi"/>
          <w:sz w:val="22"/>
          <w:szCs w:val="22"/>
          <w:lang w:val="sl-SI" w:eastAsia="en-US"/>
        </w:rPr>
        <w:t xml:space="preserve"> GOI dela z opremo in </w:t>
      </w:r>
      <w:r w:rsidR="007148BA" w:rsidRPr="00512077">
        <w:rPr>
          <w:rFonts w:asciiTheme="minorHAnsi" w:hAnsiTheme="minorHAnsi" w:cstheme="minorHAnsi"/>
          <w:sz w:val="22"/>
          <w:szCs w:val="22"/>
          <w:lang w:val="sl-SI" w:eastAsia="en-US"/>
        </w:rPr>
        <w:t xml:space="preserve">pripadajočo </w:t>
      </w:r>
      <w:r w:rsidR="0073066B" w:rsidRPr="00512077">
        <w:rPr>
          <w:rFonts w:asciiTheme="minorHAnsi" w:hAnsiTheme="minorHAnsi" w:cstheme="minorHAnsi"/>
          <w:sz w:val="22"/>
          <w:szCs w:val="22"/>
          <w:lang w:val="sl-SI" w:eastAsia="en-US"/>
        </w:rPr>
        <w:t>zunanjo uredit</w:t>
      </w:r>
      <w:r w:rsidRPr="00512077">
        <w:rPr>
          <w:rFonts w:asciiTheme="minorHAnsi" w:hAnsiTheme="minorHAnsi" w:cstheme="minorHAnsi"/>
          <w:sz w:val="22"/>
          <w:szCs w:val="22"/>
          <w:lang w:val="sl-SI" w:eastAsia="en-US"/>
        </w:rPr>
        <w:t>vijo.</w:t>
      </w:r>
    </w:p>
    <w:p w14:paraId="38A98618" w14:textId="77777777" w:rsidR="00364760" w:rsidRPr="00512077" w:rsidRDefault="00364760" w:rsidP="00364760">
      <w:pPr>
        <w:pStyle w:val="Telobesedila"/>
        <w:spacing w:after="0"/>
        <w:ind w:right="28"/>
        <w:jc w:val="both"/>
        <w:rPr>
          <w:rFonts w:asciiTheme="minorHAnsi" w:hAnsiTheme="minorHAnsi" w:cstheme="minorHAnsi"/>
          <w:sz w:val="22"/>
          <w:szCs w:val="22"/>
          <w:lang w:val="sl-SI" w:eastAsia="en-US"/>
        </w:rPr>
      </w:pPr>
    </w:p>
    <w:p w14:paraId="35AEF08E" w14:textId="7DF74F04" w:rsidR="00E20D8B" w:rsidRPr="00512077" w:rsidRDefault="0073066B" w:rsidP="00364760">
      <w:pPr>
        <w:pStyle w:val="Telobesedila"/>
        <w:spacing w:after="0"/>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Okvirna cena </w:t>
      </w:r>
      <w:r w:rsidR="007148BA" w:rsidRPr="00512077">
        <w:rPr>
          <w:rFonts w:asciiTheme="minorHAnsi" w:hAnsiTheme="minorHAnsi" w:cstheme="minorHAnsi"/>
          <w:sz w:val="22"/>
          <w:szCs w:val="22"/>
          <w:lang w:val="sl-SI" w:eastAsia="en-US"/>
        </w:rPr>
        <w:t xml:space="preserve">izdelave </w:t>
      </w:r>
      <w:r w:rsidRPr="00512077">
        <w:rPr>
          <w:rFonts w:asciiTheme="minorHAnsi" w:hAnsiTheme="minorHAnsi" w:cstheme="minorHAnsi"/>
          <w:sz w:val="22"/>
          <w:szCs w:val="22"/>
          <w:lang w:val="sl-SI" w:eastAsia="en-US"/>
        </w:rPr>
        <w:t xml:space="preserve">projektne dokumentacije je </w:t>
      </w:r>
      <w:r w:rsidR="00364760" w:rsidRPr="00512077">
        <w:rPr>
          <w:rFonts w:asciiTheme="minorHAnsi" w:hAnsiTheme="minorHAnsi" w:cstheme="minorHAnsi"/>
          <w:sz w:val="22"/>
          <w:szCs w:val="22"/>
          <w:lang w:val="sl-SI" w:eastAsia="en-US"/>
        </w:rPr>
        <w:t xml:space="preserve">200.000 </w:t>
      </w:r>
      <w:r w:rsidR="0037145E" w:rsidRPr="00512077">
        <w:rPr>
          <w:rFonts w:asciiTheme="minorHAnsi" w:hAnsiTheme="minorHAnsi" w:cstheme="minorHAnsi"/>
          <w:sz w:val="22"/>
          <w:szCs w:val="22"/>
          <w:lang w:val="sl-SI" w:eastAsia="en-US"/>
        </w:rPr>
        <w:t xml:space="preserve">EUR </w:t>
      </w:r>
      <w:r w:rsidR="00364760" w:rsidRPr="00512077">
        <w:rPr>
          <w:rFonts w:asciiTheme="minorHAnsi" w:hAnsiTheme="minorHAnsi" w:cstheme="minorHAnsi"/>
          <w:sz w:val="22"/>
          <w:szCs w:val="22"/>
          <w:lang w:val="sl-SI" w:eastAsia="en-US"/>
        </w:rPr>
        <w:t>brez DDV</w:t>
      </w:r>
      <w:r w:rsidRPr="00512077">
        <w:rPr>
          <w:rFonts w:asciiTheme="minorHAnsi" w:hAnsiTheme="minorHAnsi" w:cstheme="minorHAnsi"/>
          <w:sz w:val="22"/>
          <w:szCs w:val="22"/>
          <w:lang w:val="sl-SI" w:eastAsia="en-US"/>
        </w:rPr>
        <w:t>.</w:t>
      </w:r>
    </w:p>
    <w:p w14:paraId="139F538D" w14:textId="62550EE1" w:rsidR="005F6DD2" w:rsidRPr="00512077" w:rsidRDefault="005F6DD2" w:rsidP="00364760">
      <w:pPr>
        <w:pStyle w:val="Telobesedila"/>
        <w:spacing w:after="0"/>
        <w:ind w:right="28"/>
        <w:jc w:val="both"/>
        <w:rPr>
          <w:rFonts w:asciiTheme="minorHAnsi" w:hAnsiTheme="minorHAnsi" w:cstheme="minorHAnsi"/>
          <w:sz w:val="22"/>
          <w:szCs w:val="22"/>
          <w:lang w:val="sl-SI" w:eastAsia="en-US"/>
        </w:rPr>
      </w:pPr>
    </w:p>
    <w:p w14:paraId="5858376D" w14:textId="6EBC8288" w:rsidR="005F6DD2" w:rsidRPr="00512077" w:rsidRDefault="001352AB" w:rsidP="005F6DD2">
      <w:pPr>
        <w:numPr>
          <w:ilvl w:val="0"/>
          <w:numId w:val="2"/>
        </w:numPr>
        <w:tabs>
          <w:tab w:val="clear" w:pos="720"/>
          <w:tab w:val="num" w:pos="284"/>
        </w:tabs>
        <w:ind w:left="284" w:right="26" w:hanging="284"/>
        <w:jc w:val="both"/>
        <w:rPr>
          <w:rFonts w:asciiTheme="minorHAnsi" w:hAnsiTheme="minorHAnsi" w:cstheme="minorHAnsi"/>
          <w:b/>
          <w:sz w:val="22"/>
          <w:szCs w:val="22"/>
          <w:lang w:val="sl-SI" w:eastAsia="en-US"/>
        </w:rPr>
      </w:pPr>
      <w:r w:rsidRPr="00512077">
        <w:rPr>
          <w:rFonts w:asciiTheme="minorHAnsi" w:hAnsiTheme="minorHAnsi" w:cstheme="minorHAnsi"/>
          <w:b/>
          <w:bCs/>
          <w:sz w:val="22"/>
          <w:szCs w:val="22"/>
          <w:lang w:val="sl-SI" w:eastAsia="en-US"/>
        </w:rPr>
        <w:t>Natečajnik</w:t>
      </w:r>
    </w:p>
    <w:p w14:paraId="7428B297" w14:textId="4F5D0104" w:rsidR="005F6DD2" w:rsidRPr="00512077" w:rsidRDefault="005F6DD2" w:rsidP="00364760">
      <w:pPr>
        <w:pStyle w:val="Telobesedila"/>
        <w:spacing w:after="0"/>
        <w:ind w:right="28"/>
        <w:jc w:val="both"/>
        <w:rPr>
          <w:rFonts w:asciiTheme="minorHAnsi" w:hAnsiTheme="minorHAnsi" w:cstheme="minorHAnsi"/>
          <w:sz w:val="22"/>
          <w:szCs w:val="22"/>
          <w:lang w:val="sl-SI" w:eastAsia="en-US"/>
        </w:rPr>
      </w:pPr>
    </w:p>
    <w:p w14:paraId="3D1AB94E" w14:textId="77777777" w:rsidR="00A00D96" w:rsidRPr="00512077" w:rsidRDefault="001352AB" w:rsidP="001352AB">
      <w:pPr>
        <w:pStyle w:val="Telobesedila"/>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Natečajno ponudbeno dokumentacijo lahko kot natečajnik predloži gospodarski subjekt, to je katerakoli fizična ali pravna oseba ali skupina teh oseb, vključno z vsakim začasnim združenjem podjetij, ki na trgu ali v postopku natečaja ponuja izvedbo storitve projektiranja. </w:t>
      </w:r>
      <w:r w:rsidR="00A00D96" w:rsidRPr="00512077">
        <w:rPr>
          <w:rFonts w:asciiTheme="minorHAnsi" w:hAnsiTheme="minorHAnsi" w:cstheme="minorHAnsi"/>
          <w:sz w:val="22"/>
          <w:szCs w:val="22"/>
          <w:lang w:val="sl-SI" w:eastAsia="en-US"/>
        </w:rPr>
        <w:t xml:space="preserve">Gospodarski subjekti v skupini odgovarjajo naročniku solidarno. </w:t>
      </w:r>
    </w:p>
    <w:p w14:paraId="536E8E7E" w14:textId="77777777" w:rsidR="00A00D96" w:rsidRPr="00512077" w:rsidRDefault="001352AB" w:rsidP="001352AB">
      <w:pPr>
        <w:pStyle w:val="Telobesedila"/>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Natečajno ponudbeno dokumentacijo lahko predloži tudi gospodarski subjekt s podizvajalci. </w:t>
      </w:r>
    </w:p>
    <w:p w14:paraId="3DFCD696" w14:textId="7F226367" w:rsidR="001352AB" w:rsidRPr="00512077" w:rsidRDefault="001352AB" w:rsidP="00585E59">
      <w:pPr>
        <w:pStyle w:val="Telobesedila"/>
        <w:spacing w:after="0"/>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lastRenderedPageBreak/>
        <w:t>Skupina gospodarskih subjektov ali gospodarski subjekt s podizvajalci nastopa</w:t>
      </w:r>
      <w:r w:rsidR="00A00D96" w:rsidRPr="00512077">
        <w:rPr>
          <w:rFonts w:asciiTheme="minorHAnsi" w:hAnsiTheme="minorHAnsi" w:cstheme="minorHAnsi"/>
          <w:sz w:val="22"/>
          <w:szCs w:val="22"/>
          <w:lang w:val="sl-SI" w:eastAsia="en-US"/>
        </w:rPr>
        <w:t>jo</w:t>
      </w:r>
      <w:r w:rsidRPr="00512077">
        <w:rPr>
          <w:rFonts w:asciiTheme="minorHAnsi" w:hAnsiTheme="minorHAnsi" w:cstheme="minorHAnsi"/>
          <w:sz w:val="22"/>
          <w:szCs w:val="22"/>
          <w:lang w:val="sl-SI" w:eastAsia="en-US"/>
        </w:rPr>
        <w:t xml:space="preserve"> v skladu z določili ZJN-3.</w:t>
      </w:r>
    </w:p>
    <w:p w14:paraId="144498AB" w14:textId="77777777" w:rsidR="0095294E" w:rsidRPr="00512077" w:rsidRDefault="0095294E" w:rsidP="001D6EDC">
      <w:pPr>
        <w:pStyle w:val="Telobesedila"/>
        <w:spacing w:after="0"/>
        <w:jc w:val="both"/>
        <w:rPr>
          <w:rFonts w:asciiTheme="minorHAnsi" w:hAnsiTheme="minorHAnsi" w:cstheme="minorHAnsi"/>
          <w:b/>
          <w:sz w:val="22"/>
          <w:szCs w:val="22"/>
          <w:lang w:val="sl-SI" w:eastAsia="en-US"/>
        </w:rPr>
      </w:pPr>
    </w:p>
    <w:p w14:paraId="26A19FFB" w14:textId="3A40F680" w:rsidR="001D6EDC" w:rsidRPr="00512077" w:rsidRDefault="001D6EDC" w:rsidP="00E55F13">
      <w:pPr>
        <w:pStyle w:val="Telobesedila"/>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 xml:space="preserve">Dostop do </w:t>
      </w:r>
      <w:r w:rsidR="00160F0A" w:rsidRPr="00512077">
        <w:rPr>
          <w:rFonts w:asciiTheme="minorHAnsi" w:hAnsiTheme="minorHAnsi" w:cstheme="minorHAnsi"/>
          <w:b/>
          <w:sz w:val="22"/>
          <w:szCs w:val="22"/>
          <w:lang w:val="sl-SI" w:eastAsia="en-US"/>
        </w:rPr>
        <w:t xml:space="preserve">razpisne </w:t>
      </w:r>
      <w:r w:rsidRPr="00512077">
        <w:rPr>
          <w:rFonts w:asciiTheme="minorHAnsi" w:hAnsiTheme="minorHAnsi" w:cstheme="minorHAnsi"/>
          <w:b/>
          <w:sz w:val="22"/>
          <w:szCs w:val="22"/>
          <w:lang w:val="sl-SI" w:eastAsia="en-US"/>
        </w:rPr>
        <w:t xml:space="preserve">dokumentacije </w:t>
      </w:r>
      <w:r w:rsidR="00160F0A" w:rsidRPr="00512077">
        <w:rPr>
          <w:rFonts w:asciiTheme="minorHAnsi" w:hAnsiTheme="minorHAnsi" w:cstheme="minorHAnsi"/>
          <w:b/>
          <w:sz w:val="22"/>
          <w:szCs w:val="22"/>
          <w:lang w:val="sl-SI" w:eastAsia="en-US"/>
        </w:rPr>
        <w:t>za natečaj</w:t>
      </w:r>
      <w:r w:rsidR="002018EA" w:rsidRPr="00512077">
        <w:rPr>
          <w:rFonts w:asciiTheme="minorHAnsi" w:hAnsiTheme="minorHAnsi" w:cstheme="minorHAnsi"/>
          <w:b/>
          <w:sz w:val="22"/>
          <w:szCs w:val="22"/>
          <w:lang w:val="sl-SI" w:eastAsia="en-US"/>
        </w:rPr>
        <w:t xml:space="preserve"> </w:t>
      </w:r>
      <w:r w:rsidRPr="00512077">
        <w:rPr>
          <w:rFonts w:asciiTheme="minorHAnsi" w:hAnsiTheme="minorHAnsi" w:cstheme="minorHAnsi"/>
          <w:b/>
          <w:sz w:val="22"/>
          <w:szCs w:val="22"/>
          <w:lang w:val="sl-SI" w:eastAsia="en-US"/>
        </w:rPr>
        <w:t xml:space="preserve">in pojasnila v zvezi z </w:t>
      </w:r>
      <w:r w:rsidR="002018EA" w:rsidRPr="00512077">
        <w:rPr>
          <w:rFonts w:asciiTheme="minorHAnsi" w:hAnsiTheme="minorHAnsi" w:cstheme="minorHAnsi"/>
          <w:b/>
          <w:sz w:val="22"/>
          <w:szCs w:val="22"/>
          <w:lang w:val="sl-SI" w:eastAsia="en-US"/>
        </w:rPr>
        <w:t>njo</w:t>
      </w:r>
    </w:p>
    <w:p w14:paraId="21831B14" w14:textId="77777777" w:rsidR="001D6EDC" w:rsidRPr="00512077" w:rsidRDefault="001D6EDC" w:rsidP="001D6EDC">
      <w:pPr>
        <w:pStyle w:val="Telobesedila"/>
        <w:spacing w:after="0"/>
        <w:jc w:val="both"/>
        <w:rPr>
          <w:rFonts w:asciiTheme="minorHAnsi" w:hAnsiTheme="minorHAnsi" w:cstheme="minorHAnsi"/>
          <w:sz w:val="22"/>
          <w:szCs w:val="22"/>
          <w:lang w:val="sl-SI" w:eastAsia="en-US"/>
        </w:rPr>
      </w:pPr>
    </w:p>
    <w:p w14:paraId="3DB29F43" w14:textId="3D151399" w:rsidR="001D6EDC" w:rsidRPr="00512077" w:rsidRDefault="00160F0A" w:rsidP="001D6EDC">
      <w:pPr>
        <w:pStyle w:val="Telobesedila"/>
        <w:spacing w:after="0"/>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Razpisna dokumentacija za natečaj </w:t>
      </w:r>
      <w:r w:rsidR="00644CD3" w:rsidRPr="00512077">
        <w:rPr>
          <w:rFonts w:asciiTheme="minorHAnsi" w:hAnsiTheme="minorHAnsi" w:cstheme="minorHAnsi"/>
          <w:sz w:val="22"/>
          <w:szCs w:val="22"/>
          <w:lang w:val="sl-SI" w:eastAsia="en-US"/>
        </w:rPr>
        <w:t>je dostopna</w:t>
      </w:r>
      <w:r w:rsidR="001D6EDC" w:rsidRPr="00512077">
        <w:rPr>
          <w:rFonts w:asciiTheme="minorHAnsi" w:hAnsiTheme="minorHAnsi" w:cstheme="minorHAnsi"/>
          <w:sz w:val="22"/>
          <w:szCs w:val="22"/>
          <w:lang w:val="sl-SI" w:eastAsia="en-US"/>
        </w:rPr>
        <w:t xml:space="preserve"> na </w:t>
      </w:r>
      <w:r w:rsidR="003C3F80" w:rsidRPr="00512077">
        <w:rPr>
          <w:rFonts w:asciiTheme="minorHAnsi" w:hAnsiTheme="minorHAnsi" w:cstheme="minorHAnsi"/>
          <w:sz w:val="22"/>
          <w:szCs w:val="22"/>
          <w:lang w:val="sl-SI" w:eastAsia="en-US"/>
        </w:rPr>
        <w:t xml:space="preserve">naslovu: </w:t>
      </w:r>
      <w:hyperlink r:id="rId8" w:history="1">
        <w:r w:rsidR="00F97635" w:rsidRPr="00512077">
          <w:rPr>
            <w:rStyle w:val="Hiperpovezava"/>
            <w:rFonts w:asciiTheme="minorHAnsi" w:hAnsiTheme="minorHAnsi" w:cstheme="minorHAnsi"/>
            <w:sz w:val="22"/>
            <w:szCs w:val="22"/>
            <w:lang w:val="sl-SI" w:eastAsia="en-US"/>
          </w:rPr>
          <w:t>https://www.enarocanje.si/</w:t>
        </w:r>
      </w:hyperlink>
      <w:r w:rsidR="001D6EDC" w:rsidRPr="00512077">
        <w:rPr>
          <w:rFonts w:asciiTheme="minorHAnsi" w:hAnsiTheme="minorHAnsi" w:cstheme="minorHAnsi"/>
          <w:sz w:val="22"/>
          <w:szCs w:val="22"/>
          <w:lang w:val="sl-SI" w:eastAsia="en-US"/>
        </w:rPr>
        <w:t>.</w:t>
      </w:r>
      <w:r w:rsidR="00644CD3" w:rsidRPr="00512077">
        <w:rPr>
          <w:rFonts w:asciiTheme="minorHAnsi" w:hAnsiTheme="minorHAnsi" w:cstheme="minorHAnsi"/>
          <w:sz w:val="22"/>
          <w:szCs w:val="22"/>
          <w:lang w:val="sl-SI" w:eastAsia="en-US"/>
        </w:rPr>
        <w:t xml:space="preserve"> Odkupnine za</w:t>
      </w:r>
      <w:r w:rsidRPr="00512077">
        <w:rPr>
          <w:rFonts w:asciiTheme="minorHAnsi" w:hAnsiTheme="minorHAnsi" w:cstheme="minorHAnsi"/>
          <w:sz w:val="22"/>
          <w:szCs w:val="22"/>
          <w:lang w:val="sl-SI" w:eastAsia="en-US"/>
        </w:rPr>
        <w:t xml:space="preserve"> razpisno</w:t>
      </w:r>
      <w:r w:rsidR="00644CD3" w:rsidRPr="00512077">
        <w:rPr>
          <w:rFonts w:asciiTheme="minorHAnsi" w:hAnsiTheme="minorHAnsi" w:cstheme="minorHAnsi"/>
          <w:sz w:val="22"/>
          <w:szCs w:val="22"/>
          <w:lang w:val="sl-SI" w:eastAsia="en-US"/>
        </w:rPr>
        <w:t xml:space="preserve"> dokumentacijo</w:t>
      </w:r>
      <w:r w:rsidR="00D14A33" w:rsidRPr="00512077">
        <w:rPr>
          <w:rFonts w:asciiTheme="minorHAnsi" w:hAnsiTheme="minorHAnsi" w:cstheme="minorHAnsi"/>
          <w:sz w:val="22"/>
          <w:szCs w:val="22"/>
          <w:lang w:val="sl-SI"/>
        </w:rPr>
        <w:t xml:space="preserve"> </w:t>
      </w:r>
      <w:r w:rsidRPr="00512077">
        <w:rPr>
          <w:rFonts w:asciiTheme="minorHAnsi" w:hAnsiTheme="minorHAnsi" w:cstheme="minorHAnsi"/>
          <w:sz w:val="22"/>
          <w:szCs w:val="22"/>
          <w:lang w:val="sl-SI" w:eastAsia="en-US"/>
        </w:rPr>
        <w:t xml:space="preserve">za natečaj </w:t>
      </w:r>
      <w:r w:rsidR="00644CD3" w:rsidRPr="00512077">
        <w:rPr>
          <w:rFonts w:asciiTheme="minorHAnsi" w:hAnsiTheme="minorHAnsi" w:cstheme="minorHAnsi"/>
          <w:sz w:val="22"/>
          <w:szCs w:val="22"/>
          <w:lang w:val="sl-SI" w:eastAsia="en-US"/>
        </w:rPr>
        <w:t>ni.</w:t>
      </w:r>
    </w:p>
    <w:p w14:paraId="0894B4BF" w14:textId="77777777" w:rsidR="001D6EDC" w:rsidRPr="00512077" w:rsidRDefault="001D6EDC" w:rsidP="001D6EDC">
      <w:pPr>
        <w:tabs>
          <w:tab w:val="left" w:pos="0"/>
        </w:tabs>
        <w:ind w:right="26"/>
        <w:jc w:val="both"/>
        <w:rPr>
          <w:rFonts w:asciiTheme="minorHAnsi" w:hAnsiTheme="minorHAnsi" w:cstheme="minorHAnsi"/>
          <w:b/>
          <w:sz w:val="22"/>
          <w:szCs w:val="22"/>
          <w:lang w:val="sl-SI" w:eastAsia="en-US"/>
        </w:rPr>
      </w:pPr>
    </w:p>
    <w:p w14:paraId="4BE6A9F9" w14:textId="270A69FB" w:rsidR="001D6EDC" w:rsidRPr="00512077" w:rsidRDefault="001D6EDC" w:rsidP="001D6EDC">
      <w:pPr>
        <w:pStyle w:val="Besedilooblaka"/>
        <w:tabs>
          <w:tab w:val="left" w:pos="0"/>
        </w:tabs>
        <w:ind w:right="26"/>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 xml:space="preserve">Vse zahteve za dodatna pojasnila oziroma informacije v zvezi s predmetnim postopkom </w:t>
      </w:r>
      <w:r w:rsidR="00886E3F" w:rsidRPr="00512077">
        <w:rPr>
          <w:rFonts w:asciiTheme="minorHAnsi" w:hAnsiTheme="minorHAnsi" w:cstheme="minorHAnsi"/>
          <w:sz w:val="22"/>
          <w:szCs w:val="22"/>
          <w:lang w:eastAsia="en-US"/>
        </w:rPr>
        <w:t xml:space="preserve">natečaja </w:t>
      </w:r>
      <w:r w:rsidR="002613A5" w:rsidRPr="00512077">
        <w:rPr>
          <w:rFonts w:asciiTheme="minorHAnsi" w:hAnsiTheme="minorHAnsi" w:cstheme="minorHAnsi"/>
          <w:sz w:val="22"/>
          <w:szCs w:val="22"/>
          <w:lang w:eastAsia="en-US"/>
        </w:rPr>
        <w:t xml:space="preserve">morajo biti s strani </w:t>
      </w:r>
      <w:r w:rsidR="0088542F" w:rsidRPr="00512077">
        <w:rPr>
          <w:rFonts w:asciiTheme="minorHAnsi" w:hAnsiTheme="minorHAnsi" w:cstheme="minorHAnsi"/>
          <w:sz w:val="22"/>
          <w:szCs w:val="22"/>
          <w:lang w:eastAsia="en-US"/>
        </w:rPr>
        <w:t>natečajnikov</w:t>
      </w:r>
      <w:r w:rsidR="002613A5" w:rsidRPr="00512077">
        <w:rPr>
          <w:rFonts w:asciiTheme="minorHAnsi" w:hAnsiTheme="minorHAnsi" w:cstheme="minorHAnsi"/>
          <w:sz w:val="22"/>
          <w:szCs w:val="22"/>
          <w:lang w:eastAsia="en-US"/>
        </w:rPr>
        <w:t xml:space="preserve"> posredovan</w:t>
      </w:r>
      <w:r w:rsidR="0088542F" w:rsidRPr="00512077">
        <w:rPr>
          <w:rFonts w:asciiTheme="minorHAnsi" w:hAnsiTheme="minorHAnsi" w:cstheme="minorHAnsi"/>
          <w:sz w:val="22"/>
          <w:szCs w:val="22"/>
          <w:lang w:eastAsia="en-US"/>
        </w:rPr>
        <w:t>e</w:t>
      </w:r>
      <w:r w:rsidRPr="00512077">
        <w:rPr>
          <w:rFonts w:asciiTheme="minorHAnsi" w:hAnsiTheme="minorHAnsi" w:cstheme="minorHAnsi"/>
          <w:sz w:val="22"/>
          <w:szCs w:val="22"/>
          <w:lang w:eastAsia="en-US"/>
        </w:rPr>
        <w:t xml:space="preserve"> izključno preko </w:t>
      </w:r>
      <w:r w:rsidR="002613A5" w:rsidRPr="00512077">
        <w:rPr>
          <w:rFonts w:asciiTheme="minorHAnsi" w:hAnsiTheme="minorHAnsi" w:cstheme="minorHAnsi"/>
          <w:sz w:val="22"/>
          <w:szCs w:val="22"/>
          <w:lang w:eastAsia="en-US"/>
        </w:rPr>
        <w:t>P</w:t>
      </w:r>
      <w:r w:rsidRPr="00512077">
        <w:rPr>
          <w:rFonts w:asciiTheme="minorHAnsi" w:hAnsiTheme="minorHAnsi" w:cstheme="minorHAnsi"/>
          <w:sz w:val="22"/>
          <w:szCs w:val="22"/>
          <w:lang w:eastAsia="en-US"/>
        </w:rPr>
        <w:t>ortala javnih naročil</w:t>
      </w:r>
      <w:r w:rsidR="00D32715" w:rsidRPr="00512077">
        <w:rPr>
          <w:rFonts w:asciiTheme="minorHAnsi" w:hAnsiTheme="minorHAnsi" w:cstheme="minorHAnsi"/>
          <w:sz w:val="22"/>
          <w:szCs w:val="22"/>
          <w:lang w:eastAsia="en-US"/>
        </w:rPr>
        <w:t xml:space="preserve"> pri obve</w:t>
      </w:r>
      <w:r w:rsidR="000D2CCF" w:rsidRPr="00512077">
        <w:rPr>
          <w:rFonts w:asciiTheme="minorHAnsi" w:hAnsiTheme="minorHAnsi" w:cstheme="minorHAnsi"/>
          <w:sz w:val="22"/>
          <w:szCs w:val="22"/>
          <w:lang w:eastAsia="en-US"/>
        </w:rPr>
        <w:t>s</w:t>
      </w:r>
      <w:r w:rsidR="00D32715" w:rsidRPr="00512077">
        <w:rPr>
          <w:rFonts w:asciiTheme="minorHAnsi" w:hAnsiTheme="minorHAnsi" w:cstheme="minorHAnsi"/>
          <w:sz w:val="22"/>
          <w:szCs w:val="22"/>
          <w:lang w:eastAsia="en-US"/>
        </w:rPr>
        <w:t xml:space="preserve">tilu o </w:t>
      </w:r>
      <w:r w:rsidR="0088542F" w:rsidRPr="00512077">
        <w:rPr>
          <w:rFonts w:asciiTheme="minorHAnsi" w:hAnsiTheme="minorHAnsi" w:cstheme="minorHAnsi"/>
          <w:sz w:val="22"/>
          <w:szCs w:val="22"/>
          <w:lang w:eastAsia="en-US"/>
        </w:rPr>
        <w:t>natečaju</w:t>
      </w:r>
      <w:r w:rsidRPr="00512077">
        <w:rPr>
          <w:rFonts w:asciiTheme="minorHAnsi" w:hAnsiTheme="minorHAnsi" w:cstheme="minorHAnsi"/>
          <w:sz w:val="22"/>
          <w:szCs w:val="22"/>
          <w:lang w:eastAsia="en-US"/>
        </w:rPr>
        <w:t xml:space="preserve">. </w:t>
      </w:r>
      <w:r w:rsidR="002613A5" w:rsidRPr="00512077">
        <w:rPr>
          <w:rFonts w:asciiTheme="minorHAnsi" w:hAnsiTheme="minorHAnsi" w:cstheme="minorHAnsi"/>
          <w:sz w:val="22"/>
          <w:szCs w:val="22"/>
          <w:lang w:eastAsia="en-US"/>
        </w:rPr>
        <w:t>Vse odgovore bo naročnik objavil na naveden</w:t>
      </w:r>
      <w:r w:rsidR="0088542F" w:rsidRPr="00512077">
        <w:rPr>
          <w:rFonts w:asciiTheme="minorHAnsi" w:hAnsiTheme="minorHAnsi" w:cstheme="minorHAnsi"/>
          <w:sz w:val="22"/>
          <w:szCs w:val="22"/>
          <w:lang w:eastAsia="en-US"/>
        </w:rPr>
        <w:t>em</w:t>
      </w:r>
      <w:r w:rsidR="002613A5" w:rsidRPr="00512077">
        <w:rPr>
          <w:rFonts w:asciiTheme="minorHAnsi" w:hAnsiTheme="minorHAnsi" w:cstheme="minorHAnsi"/>
          <w:sz w:val="22"/>
          <w:szCs w:val="22"/>
          <w:lang w:eastAsia="en-US"/>
        </w:rPr>
        <w:t xml:space="preserve"> portalu.</w:t>
      </w:r>
    </w:p>
    <w:p w14:paraId="559085FE" w14:textId="77777777" w:rsidR="004F6CC8" w:rsidRPr="00512077" w:rsidRDefault="004F6CC8" w:rsidP="001D6EDC">
      <w:pPr>
        <w:pStyle w:val="Besedilooblaka"/>
        <w:tabs>
          <w:tab w:val="left" w:pos="0"/>
        </w:tabs>
        <w:ind w:right="26"/>
        <w:jc w:val="both"/>
        <w:rPr>
          <w:rFonts w:asciiTheme="minorHAnsi" w:hAnsiTheme="minorHAnsi" w:cstheme="minorHAnsi"/>
          <w:sz w:val="22"/>
          <w:szCs w:val="22"/>
          <w:lang w:eastAsia="en-US"/>
        </w:rPr>
      </w:pPr>
    </w:p>
    <w:p w14:paraId="6B8F2432" w14:textId="78AB3F1B" w:rsidR="001D6EDC" w:rsidRPr="00512077" w:rsidRDefault="001D6EDC" w:rsidP="001D6EDC">
      <w:pPr>
        <w:pStyle w:val="Besedilooblaka"/>
        <w:tabs>
          <w:tab w:val="left" w:pos="0"/>
        </w:tabs>
        <w:ind w:right="26"/>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 xml:space="preserve">Zahteve za dodatna pojasnila oziroma informacije lahko </w:t>
      </w:r>
      <w:r w:rsidR="0088542F" w:rsidRPr="00512077">
        <w:rPr>
          <w:rFonts w:asciiTheme="minorHAnsi" w:hAnsiTheme="minorHAnsi" w:cstheme="minorHAnsi"/>
          <w:sz w:val="22"/>
          <w:szCs w:val="22"/>
          <w:lang w:eastAsia="en-US"/>
        </w:rPr>
        <w:t>natečajniki</w:t>
      </w:r>
      <w:r w:rsidRPr="00512077">
        <w:rPr>
          <w:rFonts w:asciiTheme="minorHAnsi" w:hAnsiTheme="minorHAnsi" w:cstheme="minorHAnsi"/>
          <w:sz w:val="22"/>
          <w:szCs w:val="22"/>
          <w:lang w:eastAsia="en-US"/>
        </w:rPr>
        <w:t xml:space="preserve"> naslovijo naj</w:t>
      </w:r>
      <w:r w:rsidR="00B34436" w:rsidRPr="00512077">
        <w:rPr>
          <w:rFonts w:asciiTheme="minorHAnsi" w:hAnsiTheme="minorHAnsi" w:cstheme="minorHAnsi"/>
          <w:sz w:val="22"/>
          <w:szCs w:val="22"/>
          <w:lang w:eastAsia="en-US"/>
        </w:rPr>
        <w:t>poz</w:t>
      </w:r>
      <w:r w:rsidRPr="00512077">
        <w:rPr>
          <w:rFonts w:asciiTheme="minorHAnsi" w:hAnsiTheme="minorHAnsi" w:cstheme="minorHAnsi"/>
          <w:sz w:val="22"/>
          <w:szCs w:val="22"/>
          <w:lang w:eastAsia="en-US"/>
        </w:rPr>
        <w:t xml:space="preserve">neje </w:t>
      </w:r>
      <w:r w:rsidRPr="00512077">
        <w:rPr>
          <w:rFonts w:asciiTheme="minorHAnsi" w:hAnsiTheme="minorHAnsi" w:cstheme="minorHAnsi"/>
          <w:b/>
          <w:sz w:val="22"/>
          <w:szCs w:val="22"/>
          <w:lang w:eastAsia="en-US"/>
        </w:rPr>
        <w:t>do dne</w:t>
      </w:r>
      <w:r w:rsidR="00AF5A2F" w:rsidRPr="00512077">
        <w:rPr>
          <w:rFonts w:asciiTheme="minorHAnsi" w:hAnsiTheme="minorHAnsi" w:cstheme="minorHAnsi"/>
          <w:b/>
          <w:sz w:val="22"/>
          <w:szCs w:val="22"/>
          <w:lang w:eastAsia="en-US"/>
        </w:rPr>
        <w:t xml:space="preserve"> </w:t>
      </w:r>
      <w:r w:rsidR="0088542F" w:rsidRPr="00512077">
        <w:rPr>
          <w:rFonts w:asciiTheme="minorHAnsi" w:hAnsiTheme="minorHAnsi" w:cstheme="minorHAnsi"/>
          <w:b/>
          <w:sz w:val="22"/>
          <w:szCs w:val="22"/>
          <w:lang w:eastAsia="en-US"/>
        </w:rPr>
        <w:t>16</w:t>
      </w:r>
      <w:r w:rsidR="00627E28" w:rsidRPr="00512077">
        <w:rPr>
          <w:rFonts w:asciiTheme="minorHAnsi" w:hAnsiTheme="minorHAnsi" w:cstheme="minorHAnsi"/>
          <w:b/>
          <w:sz w:val="22"/>
          <w:szCs w:val="22"/>
          <w:lang w:eastAsia="en-US"/>
        </w:rPr>
        <w:t>.</w:t>
      </w:r>
      <w:r w:rsidR="00AF5A2F" w:rsidRPr="00512077">
        <w:rPr>
          <w:rFonts w:asciiTheme="minorHAnsi" w:hAnsiTheme="minorHAnsi" w:cstheme="minorHAnsi"/>
          <w:b/>
          <w:sz w:val="22"/>
          <w:szCs w:val="22"/>
          <w:lang w:eastAsia="en-US"/>
        </w:rPr>
        <w:t> </w:t>
      </w:r>
      <w:r w:rsidR="0088542F" w:rsidRPr="00512077">
        <w:rPr>
          <w:rFonts w:asciiTheme="minorHAnsi" w:hAnsiTheme="minorHAnsi" w:cstheme="minorHAnsi"/>
          <w:b/>
          <w:sz w:val="22"/>
          <w:szCs w:val="22"/>
          <w:lang w:eastAsia="en-US"/>
        </w:rPr>
        <w:t>2</w:t>
      </w:r>
      <w:r w:rsidR="00AC0D45" w:rsidRPr="00512077">
        <w:rPr>
          <w:rFonts w:asciiTheme="minorHAnsi" w:hAnsiTheme="minorHAnsi" w:cstheme="minorHAnsi"/>
          <w:b/>
          <w:sz w:val="22"/>
          <w:szCs w:val="22"/>
          <w:lang w:eastAsia="en-US"/>
        </w:rPr>
        <w:t>.</w:t>
      </w:r>
      <w:r w:rsidR="00AF5A2F" w:rsidRPr="00512077">
        <w:rPr>
          <w:rFonts w:asciiTheme="minorHAnsi" w:hAnsiTheme="minorHAnsi" w:cstheme="minorHAnsi"/>
          <w:b/>
          <w:sz w:val="22"/>
          <w:szCs w:val="22"/>
          <w:lang w:eastAsia="en-US"/>
        </w:rPr>
        <w:t> </w:t>
      </w:r>
      <w:r w:rsidR="00AC0D45" w:rsidRPr="00512077">
        <w:rPr>
          <w:rFonts w:asciiTheme="minorHAnsi" w:hAnsiTheme="minorHAnsi" w:cstheme="minorHAnsi"/>
          <w:b/>
          <w:sz w:val="22"/>
          <w:szCs w:val="22"/>
          <w:lang w:eastAsia="en-US"/>
        </w:rPr>
        <w:t>20</w:t>
      </w:r>
      <w:r w:rsidR="006319DC" w:rsidRPr="00512077">
        <w:rPr>
          <w:rFonts w:asciiTheme="minorHAnsi" w:hAnsiTheme="minorHAnsi" w:cstheme="minorHAnsi"/>
          <w:b/>
          <w:sz w:val="22"/>
          <w:szCs w:val="22"/>
          <w:lang w:eastAsia="en-US"/>
        </w:rPr>
        <w:t>2</w:t>
      </w:r>
      <w:r w:rsidR="0088542F" w:rsidRPr="00512077">
        <w:rPr>
          <w:rFonts w:asciiTheme="minorHAnsi" w:hAnsiTheme="minorHAnsi" w:cstheme="minorHAnsi"/>
          <w:b/>
          <w:sz w:val="22"/>
          <w:szCs w:val="22"/>
          <w:lang w:eastAsia="en-US"/>
        </w:rPr>
        <w:t>4</w:t>
      </w:r>
      <w:r w:rsidR="00982605" w:rsidRPr="00512077">
        <w:rPr>
          <w:rFonts w:asciiTheme="minorHAnsi" w:hAnsiTheme="minorHAnsi" w:cstheme="minorHAnsi"/>
          <w:b/>
          <w:sz w:val="22"/>
          <w:szCs w:val="22"/>
          <w:lang w:eastAsia="en-US"/>
        </w:rPr>
        <w:t xml:space="preserve"> </w:t>
      </w:r>
      <w:r w:rsidR="00AC0D45" w:rsidRPr="00512077">
        <w:rPr>
          <w:rFonts w:asciiTheme="minorHAnsi" w:hAnsiTheme="minorHAnsi" w:cstheme="minorHAnsi"/>
          <w:b/>
          <w:sz w:val="22"/>
          <w:szCs w:val="22"/>
          <w:lang w:eastAsia="en-US"/>
        </w:rPr>
        <w:t xml:space="preserve">do </w:t>
      </w:r>
      <w:r w:rsidR="0088542F" w:rsidRPr="00512077">
        <w:rPr>
          <w:rFonts w:asciiTheme="minorHAnsi" w:hAnsiTheme="minorHAnsi" w:cstheme="minorHAnsi"/>
          <w:b/>
          <w:sz w:val="22"/>
          <w:szCs w:val="22"/>
          <w:lang w:eastAsia="en-US"/>
        </w:rPr>
        <w:t>12</w:t>
      </w:r>
      <w:r w:rsidRPr="00512077">
        <w:rPr>
          <w:rFonts w:asciiTheme="minorHAnsi" w:hAnsiTheme="minorHAnsi" w:cstheme="minorHAnsi"/>
          <w:b/>
          <w:sz w:val="22"/>
          <w:szCs w:val="22"/>
          <w:lang w:eastAsia="en-US"/>
        </w:rPr>
        <w:t>.00 ure</w:t>
      </w:r>
      <w:r w:rsidRPr="00512077">
        <w:rPr>
          <w:rFonts w:asciiTheme="minorHAnsi" w:hAnsiTheme="minorHAnsi" w:cstheme="minorHAnsi"/>
          <w:sz w:val="22"/>
          <w:szCs w:val="22"/>
          <w:lang w:eastAsia="en-US"/>
        </w:rPr>
        <w:t>.</w:t>
      </w:r>
      <w:r w:rsidR="00D327B4" w:rsidRPr="00512077">
        <w:rPr>
          <w:rFonts w:asciiTheme="minorHAnsi" w:hAnsiTheme="minorHAnsi" w:cstheme="minorHAnsi"/>
          <w:sz w:val="22"/>
          <w:szCs w:val="22"/>
          <w:lang w:eastAsia="en-US"/>
        </w:rPr>
        <w:t xml:space="preserve"> Na zahteve za pojasnila oziroma druga vprašanja v zvezi z </w:t>
      </w:r>
      <w:r w:rsidR="0088542F" w:rsidRPr="00512077">
        <w:rPr>
          <w:rFonts w:asciiTheme="minorHAnsi" w:hAnsiTheme="minorHAnsi" w:cstheme="minorHAnsi"/>
          <w:sz w:val="22"/>
          <w:szCs w:val="22"/>
          <w:lang w:eastAsia="en-US"/>
        </w:rPr>
        <w:t>natečajem</w:t>
      </w:r>
      <w:r w:rsidR="00D327B4" w:rsidRPr="00512077">
        <w:rPr>
          <w:rFonts w:asciiTheme="minorHAnsi" w:hAnsiTheme="minorHAnsi" w:cstheme="minorHAnsi"/>
          <w:sz w:val="22"/>
          <w:szCs w:val="22"/>
          <w:lang w:eastAsia="en-US"/>
        </w:rPr>
        <w:t>, zastavljena po tem roku, naročnik ne bo odgovarjal.</w:t>
      </w:r>
    </w:p>
    <w:p w14:paraId="6D6C931D" w14:textId="77777777" w:rsidR="001D6EDC" w:rsidRPr="00512077" w:rsidRDefault="001D6EDC" w:rsidP="001D6EDC">
      <w:pPr>
        <w:pStyle w:val="Besedilooblaka"/>
        <w:tabs>
          <w:tab w:val="left" w:pos="0"/>
        </w:tabs>
        <w:ind w:right="26"/>
        <w:jc w:val="both"/>
        <w:rPr>
          <w:rFonts w:asciiTheme="minorHAnsi" w:hAnsiTheme="minorHAnsi" w:cstheme="minorHAnsi"/>
          <w:sz w:val="22"/>
          <w:szCs w:val="22"/>
          <w:lang w:eastAsia="en-US"/>
        </w:rPr>
      </w:pPr>
    </w:p>
    <w:p w14:paraId="7954B099" w14:textId="1D727F19" w:rsidR="001D6EDC" w:rsidRPr="00512077" w:rsidRDefault="001D6EDC" w:rsidP="000E5373">
      <w:pPr>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Pred potekom roka za </w:t>
      </w:r>
      <w:r w:rsidR="00D14A33" w:rsidRPr="00512077">
        <w:rPr>
          <w:rFonts w:asciiTheme="minorHAnsi" w:hAnsiTheme="minorHAnsi" w:cstheme="minorHAnsi"/>
          <w:sz w:val="22"/>
          <w:szCs w:val="22"/>
          <w:lang w:val="sl-SI" w:eastAsia="en-US"/>
        </w:rPr>
        <w:t>prejem</w:t>
      </w:r>
      <w:r w:rsidRPr="00512077">
        <w:rPr>
          <w:rFonts w:asciiTheme="minorHAnsi" w:hAnsiTheme="minorHAnsi" w:cstheme="minorHAnsi"/>
          <w:sz w:val="22"/>
          <w:szCs w:val="22"/>
          <w:lang w:val="sl-SI" w:eastAsia="en-US"/>
        </w:rPr>
        <w:t xml:space="preserve"> </w:t>
      </w:r>
      <w:r w:rsidR="0088542F" w:rsidRPr="00512077">
        <w:rPr>
          <w:rFonts w:asciiTheme="minorHAnsi" w:hAnsiTheme="minorHAnsi" w:cstheme="minorHAnsi"/>
          <w:sz w:val="22"/>
          <w:szCs w:val="22"/>
          <w:lang w:val="sl-SI" w:eastAsia="en-US"/>
        </w:rPr>
        <w:t xml:space="preserve">natečajno </w:t>
      </w:r>
      <w:r w:rsidRPr="00512077">
        <w:rPr>
          <w:rFonts w:asciiTheme="minorHAnsi" w:hAnsiTheme="minorHAnsi" w:cstheme="minorHAnsi"/>
          <w:sz w:val="22"/>
          <w:szCs w:val="22"/>
          <w:lang w:val="sl-SI" w:eastAsia="en-US"/>
        </w:rPr>
        <w:t>ponudb</w:t>
      </w:r>
      <w:r w:rsidR="0088542F" w:rsidRPr="00512077">
        <w:rPr>
          <w:rFonts w:asciiTheme="minorHAnsi" w:hAnsiTheme="minorHAnsi" w:cstheme="minorHAnsi"/>
          <w:sz w:val="22"/>
          <w:szCs w:val="22"/>
          <w:lang w:val="sl-SI" w:eastAsia="en-US"/>
        </w:rPr>
        <w:t>ene dokumentacije</w:t>
      </w:r>
      <w:r w:rsidRPr="00512077">
        <w:rPr>
          <w:rFonts w:asciiTheme="minorHAnsi" w:hAnsiTheme="minorHAnsi" w:cstheme="minorHAnsi"/>
          <w:sz w:val="22"/>
          <w:szCs w:val="22"/>
          <w:lang w:val="sl-SI" w:eastAsia="en-US"/>
        </w:rPr>
        <w:t xml:space="preserve"> lahko naročnik dopolni </w:t>
      </w:r>
      <w:r w:rsidR="0088542F" w:rsidRPr="00512077">
        <w:rPr>
          <w:rFonts w:asciiTheme="minorHAnsi" w:hAnsiTheme="minorHAnsi" w:cstheme="minorHAnsi"/>
          <w:sz w:val="22"/>
          <w:szCs w:val="22"/>
          <w:lang w:val="sl-SI" w:eastAsia="en-US"/>
        </w:rPr>
        <w:t xml:space="preserve">razpisno </w:t>
      </w:r>
      <w:r w:rsidRPr="00512077">
        <w:rPr>
          <w:rFonts w:asciiTheme="minorHAnsi" w:hAnsiTheme="minorHAnsi" w:cstheme="minorHAnsi"/>
          <w:sz w:val="22"/>
          <w:szCs w:val="22"/>
          <w:lang w:val="sl-SI" w:eastAsia="en-US"/>
        </w:rPr>
        <w:t>dokumentacijo</w:t>
      </w:r>
      <w:r w:rsidR="00D14A33" w:rsidRPr="00512077">
        <w:rPr>
          <w:rFonts w:asciiTheme="minorHAnsi" w:hAnsiTheme="minorHAnsi" w:cstheme="minorHAnsi"/>
          <w:sz w:val="22"/>
          <w:szCs w:val="22"/>
          <w:lang w:val="sl-SI" w:eastAsia="en-US"/>
        </w:rPr>
        <w:t xml:space="preserve"> </w:t>
      </w:r>
      <w:r w:rsidR="0088542F" w:rsidRPr="00512077">
        <w:rPr>
          <w:rFonts w:asciiTheme="minorHAnsi" w:hAnsiTheme="minorHAnsi" w:cstheme="minorHAnsi"/>
          <w:sz w:val="22"/>
          <w:szCs w:val="22"/>
          <w:lang w:val="sl-SI" w:eastAsia="en-US"/>
        </w:rPr>
        <w:t>za natečaj</w:t>
      </w:r>
      <w:r w:rsidRPr="00512077">
        <w:rPr>
          <w:rFonts w:asciiTheme="minorHAnsi" w:hAnsiTheme="minorHAnsi" w:cstheme="minorHAnsi"/>
          <w:sz w:val="22"/>
          <w:szCs w:val="22"/>
          <w:lang w:val="sl-SI" w:eastAsia="en-US"/>
        </w:rPr>
        <w:t xml:space="preserve">. Vsaka taka dopolnitev bo sestavni del </w:t>
      </w:r>
      <w:r w:rsidR="0088542F" w:rsidRPr="00512077">
        <w:rPr>
          <w:rFonts w:asciiTheme="minorHAnsi" w:hAnsiTheme="minorHAnsi" w:cstheme="minorHAnsi"/>
          <w:sz w:val="22"/>
          <w:szCs w:val="22"/>
          <w:lang w:val="sl-SI" w:eastAsia="en-US"/>
        </w:rPr>
        <w:t xml:space="preserve">razpisne </w:t>
      </w:r>
      <w:r w:rsidRPr="00512077">
        <w:rPr>
          <w:rFonts w:asciiTheme="minorHAnsi" w:hAnsiTheme="minorHAnsi" w:cstheme="minorHAnsi"/>
          <w:sz w:val="22"/>
          <w:szCs w:val="22"/>
          <w:lang w:val="sl-SI" w:eastAsia="en-US"/>
        </w:rPr>
        <w:t>dokumentacije</w:t>
      </w:r>
      <w:r w:rsidR="0088542F" w:rsidRPr="00512077">
        <w:rPr>
          <w:rFonts w:asciiTheme="minorHAnsi" w:hAnsiTheme="minorHAnsi" w:cstheme="minorHAnsi"/>
          <w:sz w:val="22"/>
          <w:szCs w:val="22"/>
          <w:lang w:val="sl-SI" w:eastAsia="en-US"/>
        </w:rPr>
        <w:t xml:space="preserve"> za natečaj</w:t>
      </w:r>
      <w:r w:rsidRPr="00512077">
        <w:rPr>
          <w:rFonts w:asciiTheme="minorHAnsi" w:hAnsiTheme="minorHAnsi" w:cstheme="minorHAnsi"/>
          <w:sz w:val="22"/>
          <w:szCs w:val="22"/>
          <w:lang w:val="sl-SI" w:eastAsia="en-US"/>
        </w:rPr>
        <w:t xml:space="preserve"> in bo posredovana pre</w:t>
      </w:r>
      <w:r w:rsidR="002613A5" w:rsidRPr="00512077">
        <w:rPr>
          <w:rFonts w:asciiTheme="minorHAnsi" w:hAnsiTheme="minorHAnsi" w:cstheme="minorHAnsi"/>
          <w:sz w:val="22"/>
          <w:szCs w:val="22"/>
          <w:lang w:val="sl-SI" w:eastAsia="en-US"/>
        </w:rPr>
        <w:t>ko P</w:t>
      </w:r>
      <w:r w:rsidRPr="00512077">
        <w:rPr>
          <w:rFonts w:asciiTheme="minorHAnsi" w:hAnsiTheme="minorHAnsi" w:cstheme="minorHAnsi"/>
          <w:sz w:val="22"/>
          <w:szCs w:val="22"/>
          <w:lang w:val="sl-SI" w:eastAsia="en-US"/>
        </w:rPr>
        <w:t xml:space="preserve">ortala javnih naročil. Naročnik bo po potrebi podaljšal rok za </w:t>
      </w:r>
      <w:r w:rsidR="00D14A33" w:rsidRPr="00512077">
        <w:rPr>
          <w:rFonts w:asciiTheme="minorHAnsi" w:hAnsiTheme="minorHAnsi" w:cstheme="minorHAnsi"/>
          <w:sz w:val="22"/>
          <w:szCs w:val="22"/>
          <w:lang w:val="sl-SI" w:eastAsia="en-US"/>
        </w:rPr>
        <w:t xml:space="preserve">prejem </w:t>
      </w:r>
      <w:r w:rsidR="0088542F" w:rsidRPr="00512077">
        <w:rPr>
          <w:rFonts w:asciiTheme="minorHAnsi" w:hAnsiTheme="minorHAnsi" w:cstheme="minorHAnsi"/>
          <w:sz w:val="22"/>
          <w:szCs w:val="22"/>
          <w:lang w:val="sl-SI" w:eastAsia="en-US"/>
        </w:rPr>
        <w:t>natečajno ponudbene dokumentacije</w:t>
      </w:r>
      <w:r w:rsidRPr="00512077">
        <w:rPr>
          <w:rFonts w:asciiTheme="minorHAnsi" w:hAnsiTheme="minorHAnsi" w:cstheme="minorHAnsi"/>
          <w:sz w:val="22"/>
          <w:szCs w:val="22"/>
          <w:lang w:val="sl-SI" w:eastAsia="en-US"/>
        </w:rPr>
        <w:t xml:space="preserve">, da bo </w:t>
      </w:r>
      <w:r w:rsidR="0088542F" w:rsidRPr="00512077">
        <w:rPr>
          <w:rFonts w:asciiTheme="minorHAnsi" w:hAnsiTheme="minorHAnsi" w:cstheme="minorHAnsi"/>
          <w:sz w:val="22"/>
          <w:szCs w:val="22"/>
          <w:lang w:val="sl-SI" w:eastAsia="en-US"/>
        </w:rPr>
        <w:t>natečajnikom</w:t>
      </w:r>
      <w:r w:rsidRPr="00512077">
        <w:rPr>
          <w:rFonts w:asciiTheme="minorHAnsi" w:hAnsiTheme="minorHAnsi" w:cstheme="minorHAnsi"/>
          <w:sz w:val="22"/>
          <w:szCs w:val="22"/>
          <w:lang w:val="sl-SI" w:eastAsia="en-US"/>
        </w:rPr>
        <w:t xml:space="preserve"> omogočil upoštevanje dopolnitev. S premaknitvijo roka za </w:t>
      </w:r>
      <w:r w:rsidR="00D14A33" w:rsidRPr="00512077">
        <w:rPr>
          <w:rFonts w:asciiTheme="minorHAnsi" w:hAnsiTheme="minorHAnsi" w:cstheme="minorHAnsi"/>
          <w:sz w:val="22"/>
          <w:szCs w:val="22"/>
          <w:lang w:val="sl-SI" w:eastAsia="en-US"/>
        </w:rPr>
        <w:t xml:space="preserve">prejem </w:t>
      </w:r>
      <w:r w:rsidR="0088542F" w:rsidRPr="00512077">
        <w:rPr>
          <w:rFonts w:asciiTheme="minorHAnsi" w:hAnsiTheme="minorHAnsi" w:cstheme="minorHAnsi"/>
          <w:sz w:val="22"/>
          <w:szCs w:val="22"/>
          <w:lang w:val="sl-SI" w:eastAsia="en-US"/>
        </w:rPr>
        <w:t xml:space="preserve">natečajno ponudbene dokumentacije </w:t>
      </w:r>
      <w:r w:rsidRPr="00512077">
        <w:rPr>
          <w:rFonts w:asciiTheme="minorHAnsi" w:hAnsiTheme="minorHAnsi" w:cstheme="minorHAnsi"/>
          <w:sz w:val="22"/>
          <w:szCs w:val="22"/>
          <w:lang w:val="sl-SI" w:eastAsia="en-US"/>
        </w:rPr>
        <w:t xml:space="preserve">se pravice in obveznosti naročnika in </w:t>
      </w:r>
      <w:r w:rsidR="0088542F" w:rsidRPr="00512077">
        <w:rPr>
          <w:rFonts w:asciiTheme="minorHAnsi" w:hAnsiTheme="minorHAnsi" w:cstheme="minorHAnsi"/>
          <w:sz w:val="22"/>
          <w:szCs w:val="22"/>
          <w:lang w:val="sl-SI" w:eastAsia="en-US"/>
        </w:rPr>
        <w:t>natečajnikov</w:t>
      </w:r>
      <w:r w:rsidRPr="00512077">
        <w:rPr>
          <w:rFonts w:asciiTheme="minorHAnsi" w:hAnsiTheme="minorHAnsi" w:cstheme="minorHAnsi"/>
          <w:sz w:val="22"/>
          <w:szCs w:val="22"/>
          <w:lang w:val="sl-SI" w:eastAsia="en-US"/>
        </w:rPr>
        <w:t xml:space="preserve"> vežejo na nove roke, ki posledično izhajajo iz podaljšanega roka za </w:t>
      </w:r>
      <w:r w:rsidR="00D14A33" w:rsidRPr="00512077">
        <w:rPr>
          <w:rFonts w:asciiTheme="minorHAnsi" w:hAnsiTheme="minorHAnsi" w:cstheme="minorHAnsi"/>
          <w:sz w:val="22"/>
          <w:szCs w:val="22"/>
          <w:lang w:val="sl-SI" w:eastAsia="en-US"/>
        </w:rPr>
        <w:t xml:space="preserve">prejem </w:t>
      </w:r>
      <w:r w:rsidR="0088542F" w:rsidRPr="00512077">
        <w:rPr>
          <w:rFonts w:asciiTheme="minorHAnsi" w:hAnsiTheme="minorHAnsi" w:cstheme="minorHAnsi"/>
          <w:sz w:val="22"/>
          <w:szCs w:val="22"/>
          <w:lang w:val="sl-SI" w:eastAsia="en-US"/>
        </w:rPr>
        <w:t>natečajno ponudbene dokumentacije</w:t>
      </w:r>
      <w:r w:rsidRPr="00512077">
        <w:rPr>
          <w:rFonts w:asciiTheme="minorHAnsi" w:hAnsiTheme="minorHAnsi" w:cstheme="minorHAnsi"/>
          <w:sz w:val="22"/>
          <w:szCs w:val="22"/>
          <w:lang w:val="sl-SI" w:eastAsia="en-US"/>
        </w:rPr>
        <w:t>.</w:t>
      </w:r>
    </w:p>
    <w:p w14:paraId="4C82AB5D" w14:textId="4BF4DAFD" w:rsidR="003625B0" w:rsidRPr="00512077" w:rsidRDefault="003625B0" w:rsidP="000E5373">
      <w:pPr>
        <w:ind w:right="26"/>
        <w:jc w:val="both"/>
        <w:rPr>
          <w:rFonts w:asciiTheme="minorHAnsi" w:hAnsiTheme="minorHAnsi" w:cstheme="minorHAnsi"/>
          <w:sz w:val="22"/>
          <w:szCs w:val="22"/>
          <w:lang w:val="sl-SI" w:eastAsia="en-US"/>
        </w:rPr>
      </w:pPr>
    </w:p>
    <w:p w14:paraId="122E0A67" w14:textId="626DE15F" w:rsidR="003625B0" w:rsidRPr="00512077" w:rsidRDefault="003625B0" w:rsidP="003625B0">
      <w:pPr>
        <w:pStyle w:val="Telobesedila"/>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Ogled</w:t>
      </w:r>
      <w:r w:rsidR="00683B89" w:rsidRPr="00512077">
        <w:rPr>
          <w:rFonts w:asciiTheme="minorHAnsi" w:hAnsiTheme="minorHAnsi" w:cstheme="minorHAnsi"/>
          <w:b/>
          <w:sz w:val="22"/>
          <w:szCs w:val="22"/>
          <w:lang w:val="sl-SI" w:eastAsia="en-US"/>
        </w:rPr>
        <w:t xml:space="preserve"> lokacije</w:t>
      </w:r>
    </w:p>
    <w:p w14:paraId="0B81EB56" w14:textId="0B51C1D3" w:rsidR="003625B0" w:rsidRPr="00512077" w:rsidRDefault="003625B0" w:rsidP="000E5373">
      <w:pPr>
        <w:ind w:right="26"/>
        <w:jc w:val="both"/>
        <w:rPr>
          <w:rFonts w:asciiTheme="minorHAnsi" w:hAnsiTheme="minorHAnsi" w:cstheme="minorHAnsi"/>
          <w:sz w:val="22"/>
          <w:szCs w:val="22"/>
          <w:lang w:val="sl-SI" w:eastAsia="en-US"/>
        </w:rPr>
      </w:pPr>
    </w:p>
    <w:p w14:paraId="5A857C2A" w14:textId="5CAAD949" w:rsidR="003625B0" w:rsidRPr="00512077" w:rsidRDefault="00683B89" w:rsidP="00FF17D0">
      <w:pPr>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w:t>
      </w:r>
      <w:r w:rsidR="00FF17D0" w:rsidRPr="00512077">
        <w:rPr>
          <w:rFonts w:asciiTheme="minorHAnsi" w:hAnsiTheme="minorHAnsi" w:cstheme="minorHAnsi"/>
          <w:sz w:val="22"/>
          <w:szCs w:val="22"/>
          <w:lang w:val="sl-SI" w:eastAsia="en-US"/>
        </w:rPr>
        <w:t xml:space="preserve">atečajniki si lahko </w:t>
      </w:r>
      <w:r w:rsidRPr="00512077">
        <w:rPr>
          <w:rFonts w:asciiTheme="minorHAnsi" w:hAnsiTheme="minorHAnsi" w:cstheme="minorHAnsi"/>
          <w:sz w:val="22"/>
          <w:szCs w:val="22"/>
          <w:lang w:val="sl-SI" w:eastAsia="en-US"/>
        </w:rPr>
        <w:t xml:space="preserve">pred oddajo </w:t>
      </w:r>
      <w:r w:rsidR="00FF17D0" w:rsidRPr="00512077">
        <w:rPr>
          <w:rFonts w:asciiTheme="minorHAnsi" w:hAnsiTheme="minorHAnsi" w:cstheme="minorHAnsi"/>
          <w:sz w:val="22"/>
          <w:szCs w:val="22"/>
          <w:lang w:val="sl-SI" w:eastAsia="en-US"/>
        </w:rPr>
        <w:t xml:space="preserve">natečajno ponudbene dokumentacije </w:t>
      </w:r>
      <w:r w:rsidRPr="00512077">
        <w:rPr>
          <w:rFonts w:asciiTheme="minorHAnsi" w:hAnsiTheme="minorHAnsi" w:cstheme="minorHAnsi"/>
          <w:sz w:val="22"/>
          <w:szCs w:val="22"/>
          <w:lang w:val="sl-SI" w:eastAsia="en-US"/>
        </w:rPr>
        <w:t>ogleda</w:t>
      </w:r>
      <w:r w:rsidR="00FF17D0" w:rsidRPr="00512077">
        <w:rPr>
          <w:rFonts w:asciiTheme="minorHAnsi" w:hAnsiTheme="minorHAnsi" w:cstheme="minorHAnsi"/>
          <w:sz w:val="22"/>
          <w:szCs w:val="22"/>
          <w:lang w:val="sl-SI" w:eastAsia="en-US"/>
        </w:rPr>
        <w:t>jo lokacijo gradnje.</w:t>
      </w:r>
      <w:r w:rsidRPr="00512077">
        <w:rPr>
          <w:rFonts w:asciiTheme="minorHAnsi" w:hAnsiTheme="minorHAnsi" w:cstheme="minorHAnsi"/>
          <w:sz w:val="22"/>
          <w:szCs w:val="22"/>
          <w:lang w:val="sl-SI" w:eastAsia="en-US"/>
        </w:rPr>
        <w:t xml:space="preserve"> Ogled </w:t>
      </w:r>
      <w:r w:rsidR="00FF17D0" w:rsidRPr="00512077">
        <w:rPr>
          <w:rFonts w:asciiTheme="minorHAnsi" w:hAnsiTheme="minorHAnsi" w:cstheme="minorHAnsi"/>
          <w:sz w:val="22"/>
          <w:szCs w:val="22"/>
          <w:lang w:val="sl-SI" w:eastAsia="en-US"/>
        </w:rPr>
        <w:t>lokacije</w:t>
      </w:r>
      <w:r w:rsidRPr="00512077">
        <w:rPr>
          <w:rFonts w:asciiTheme="minorHAnsi" w:hAnsiTheme="minorHAnsi" w:cstheme="minorHAnsi"/>
          <w:sz w:val="22"/>
          <w:szCs w:val="22"/>
          <w:lang w:val="sl-SI" w:eastAsia="en-US"/>
        </w:rPr>
        <w:t xml:space="preserve"> se izvede po predhodni najavi na elektronski naslov</w:t>
      </w:r>
      <w:r w:rsidR="00FF17D0" w:rsidRPr="00512077">
        <w:rPr>
          <w:rFonts w:asciiTheme="minorHAnsi" w:hAnsiTheme="minorHAnsi" w:cstheme="minorHAnsi"/>
          <w:sz w:val="22"/>
          <w:szCs w:val="22"/>
          <w:lang w:val="sl-SI" w:eastAsia="en-US"/>
        </w:rPr>
        <w:t xml:space="preserve"> </w:t>
      </w:r>
      <w:hyperlink r:id="rId9" w:history="1">
        <w:r w:rsidR="00FF17D0" w:rsidRPr="00512077">
          <w:rPr>
            <w:rStyle w:val="Hiperpovezava"/>
            <w:rFonts w:asciiTheme="minorHAnsi" w:hAnsiTheme="minorHAnsi" w:cstheme="minorHAnsi"/>
            <w:sz w:val="22"/>
            <w:szCs w:val="22"/>
            <w:lang w:val="sl-SI" w:eastAsia="en-US"/>
          </w:rPr>
          <w:t>robert.tornic@postojna.si</w:t>
        </w:r>
      </w:hyperlink>
      <w:r w:rsidR="00FF17D0" w:rsidRPr="00512077">
        <w:rPr>
          <w:rFonts w:asciiTheme="minorHAnsi" w:hAnsiTheme="minorHAnsi" w:cstheme="minorHAnsi"/>
          <w:sz w:val="22"/>
          <w:szCs w:val="22"/>
          <w:lang w:val="sl-SI" w:eastAsia="en-US"/>
        </w:rPr>
        <w:t>.</w:t>
      </w:r>
      <w:r w:rsidRPr="00512077">
        <w:rPr>
          <w:rFonts w:asciiTheme="minorHAnsi" w:hAnsiTheme="minorHAnsi" w:cstheme="minorHAnsi"/>
          <w:sz w:val="22"/>
          <w:szCs w:val="22"/>
          <w:lang w:val="sl-SI" w:eastAsia="en-US"/>
        </w:rPr>
        <w:t xml:space="preserve"> Zadnji rok za najavo ogleda </w:t>
      </w:r>
      <w:r w:rsidR="00FF17D0" w:rsidRPr="00512077">
        <w:rPr>
          <w:rFonts w:asciiTheme="minorHAnsi" w:hAnsiTheme="minorHAnsi" w:cstheme="minorHAnsi"/>
          <w:sz w:val="22"/>
          <w:szCs w:val="22"/>
          <w:lang w:val="sl-SI" w:eastAsia="en-US"/>
        </w:rPr>
        <w:t>lokacije</w:t>
      </w:r>
      <w:r w:rsidRPr="00512077">
        <w:rPr>
          <w:rFonts w:asciiTheme="minorHAnsi" w:hAnsiTheme="minorHAnsi" w:cstheme="minorHAnsi"/>
          <w:sz w:val="22"/>
          <w:szCs w:val="22"/>
          <w:lang w:val="sl-SI" w:eastAsia="en-US"/>
        </w:rPr>
        <w:t xml:space="preserve"> je </w:t>
      </w:r>
      <w:r w:rsidR="00FF17D0" w:rsidRPr="00512077">
        <w:rPr>
          <w:rFonts w:asciiTheme="minorHAnsi" w:hAnsiTheme="minorHAnsi" w:cstheme="minorHAnsi"/>
          <w:sz w:val="22"/>
          <w:szCs w:val="22"/>
          <w:lang w:val="sl-SI" w:eastAsia="en-US"/>
        </w:rPr>
        <w:t>26</w:t>
      </w:r>
      <w:r w:rsidRPr="00512077">
        <w:rPr>
          <w:rFonts w:asciiTheme="minorHAnsi" w:hAnsiTheme="minorHAnsi" w:cstheme="minorHAnsi"/>
          <w:sz w:val="22"/>
          <w:szCs w:val="22"/>
          <w:lang w:val="sl-SI" w:eastAsia="en-US"/>
        </w:rPr>
        <w:t>.</w:t>
      </w:r>
      <w:r w:rsidR="00FF17D0" w:rsidRPr="00512077">
        <w:rPr>
          <w:rFonts w:asciiTheme="minorHAnsi" w:hAnsiTheme="minorHAnsi" w:cstheme="minorHAnsi"/>
          <w:sz w:val="22"/>
          <w:szCs w:val="22"/>
          <w:lang w:val="sl-SI" w:eastAsia="en-US"/>
        </w:rPr>
        <w:t xml:space="preserve"> 1</w:t>
      </w:r>
      <w:r w:rsidRPr="00512077">
        <w:rPr>
          <w:rFonts w:asciiTheme="minorHAnsi" w:hAnsiTheme="minorHAnsi" w:cstheme="minorHAnsi"/>
          <w:sz w:val="22"/>
          <w:szCs w:val="22"/>
          <w:lang w:val="sl-SI" w:eastAsia="en-US"/>
        </w:rPr>
        <w:t>. 202</w:t>
      </w:r>
      <w:r w:rsidR="00FF17D0" w:rsidRPr="00512077">
        <w:rPr>
          <w:rFonts w:asciiTheme="minorHAnsi" w:hAnsiTheme="minorHAnsi" w:cstheme="minorHAnsi"/>
          <w:sz w:val="22"/>
          <w:szCs w:val="22"/>
          <w:lang w:val="sl-SI" w:eastAsia="en-US"/>
        </w:rPr>
        <w:t>4</w:t>
      </w:r>
      <w:r w:rsidRPr="00512077">
        <w:rPr>
          <w:rFonts w:asciiTheme="minorHAnsi" w:hAnsiTheme="minorHAnsi" w:cstheme="minorHAnsi"/>
          <w:sz w:val="22"/>
          <w:szCs w:val="22"/>
          <w:lang w:val="sl-SI" w:eastAsia="en-US"/>
        </w:rPr>
        <w:t xml:space="preserve"> do 10. ure. </w:t>
      </w:r>
      <w:r w:rsidR="00FF17D0" w:rsidRPr="00512077">
        <w:rPr>
          <w:rFonts w:asciiTheme="minorHAnsi" w:hAnsiTheme="minorHAnsi" w:cstheme="minorHAnsi"/>
          <w:sz w:val="22"/>
          <w:szCs w:val="22"/>
          <w:lang w:val="sl-SI" w:eastAsia="en-US"/>
        </w:rPr>
        <w:t>Ogled lokacije ni obvezen.</w:t>
      </w:r>
    </w:p>
    <w:p w14:paraId="3EE53A08" w14:textId="7AF0106E" w:rsidR="00A00D96" w:rsidRPr="00512077" w:rsidRDefault="00A00D96" w:rsidP="00FF17D0">
      <w:pPr>
        <w:ind w:right="26"/>
        <w:jc w:val="both"/>
        <w:rPr>
          <w:rFonts w:asciiTheme="minorHAnsi" w:hAnsiTheme="minorHAnsi" w:cstheme="minorHAnsi"/>
          <w:sz w:val="22"/>
          <w:szCs w:val="22"/>
          <w:lang w:val="sl-SI" w:eastAsia="en-US"/>
        </w:rPr>
      </w:pPr>
    </w:p>
    <w:p w14:paraId="0807B2CD" w14:textId="77777777" w:rsidR="00A00D96" w:rsidRPr="00512077" w:rsidRDefault="00A00D96" w:rsidP="00A00D96">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Jezik v katerem mora natečajnik pripraviti natečajno ponudbeno dokumentacijo</w:t>
      </w:r>
    </w:p>
    <w:p w14:paraId="2A631679" w14:textId="77777777" w:rsidR="00A00D96" w:rsidRPr="00512077" w:rsidRDefault="00A00D96" w:rsidP="00A00D96">
      <w:pPr>
        <w:ind w:left="360" w:right="28"/>
        <w:jc w:val="both"/>
        <w:rPr>
          <w:rFonts w:asciiTheme="minorHAnsi" w:hAnsiTheme="minorHAnsi" w:cstheme="minorHAnsi"/>
          <w:b/>
          <w:sz w:val="22"/>
          <w:szCs w:val="22"/>
          <w:lang w:val="sl-SI" w:eastAsia="en-US"/>
        </w:rPr>
      </w:pPr>
    </w:p>
    <w:p w14:paraId="3661FC0B" w14:textId="77777777" w:rsidR="00A00D96" w:rsidRPr="00512077" w:rsidRDefault="00A00D96" w:rsidP="00A00D96">
      <w:pPr>
        <w:pStyle w:val="Telobesedila"/>
        <w:spacing w:after="0"/>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Natečajnik mora predložiti vse dokumente, ki sestavljajo natečajno ponudbeno dokumentacijo, v slovenskem jeziku. Postopek natečaja poteka v slovenskem jeziku.</w:t>
      </w:r>
    </w:p>
    <w:p w14:paraId="4107E188" w14:textId="77777777" w:rsidR="001D6EDC" w:rsidRPr="00512077" w:rsidRDefault="001D6EDC" w:rsidP="001D6EDC">
      <w:pPr>
        <w:pStyle w:val="Telobesedila"/>
        <w:spacing w:after="0"/>
        <w:jc w:val="both"/>
        <w:rPr>
          <w:rFonts w:asciiTheme="minorHAnsi" w:hAnsiTheme="minorHAnsi" w:cstheme="minorHAnsi"/>
          <w:b/>
          <w:sz w:val="22"/>
          <w:szCs w:val="22"/>
          <w:lang w:val="sl-SI" w:eastAsia="en-US"/>
        </w:rPr>
      </w:pPr>
    </w:p>
    <w:p w14:paraId="6663F34C" w14:textId="11315E24" w:rsidR="001D6EDC" w:rsidRPr="00512077" w:rsidRDefault="001D6EDC" w:rsidP="00E55F13">
      <w:pPr>
        <w:pStyle w:val="Telobesedila"/>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 xml:space="preserve">Način predložitve </w:t>
      </w:r>
      <w:r w:rsidR="00A1496D" w:rsidRPr="00512077">
        <w:rPr>
          <w:rFonts w:asciiTheme="minorHAnsi" w:hAnsiTheme="minorHAnsi" w:cstheme="minorHAnsi"/>
          <w:b/>
          <w:sz w:val="22"/>
          <w:szCs w:val="22"/>
          <w:lang w:val="sl-SI" w:eastAsia="en-US"/>
        </w:rPr>
        <w:t>natečajno ponudbene dokumentacije</w:t>
      </w:r>
    </w:p>
    <w:p w14:paraId="2379A319" w14:textId="77777777" w:rsidR="001D6EDC" w:rsidRPr="00512077" w:rsidRDefault="001D6EDC" w:rsidP="001D6EDC">
      <w:pPr>
        <w:pStyle w:val="Telobesedila"/>
        <w:spacing w:after="0"/>
        <w:ind w:left="360"/>
        <w:jc w:val="both"/>
        <w:rPr>
          <w:rFonts w:asciiTheme="minorHAnsi" w:hAnsiTheme="minorHAnsi" w:cstheme="minorHAnsi"/>
          <w:b/>
          <w:sz w:val="22"/>
          <w:szCs w:val="22"/>
          <w:lang w:val="sl-SI" w:eastAsia="en-US"/>
        </w:rPr>
      </w:pPr>
    </w:p>
    <w:p w14:paraId="1384A933" w14:textId="397DC4B2" w:rsidR="00750631" w:rsidRPr="00512077" w:rsidRDefault="00750631" w:rsidP="00627E04">
      <w:pPr>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Natečajno ponudbena dokumentacija mora biti sestavljena iz dveh ločenih delov – natečajnega elaborata in prijave.</w:t>
      </w:r>
    </w:p>
    <w:p w14:paraId="53FB23AD" w14:textId="77777777" w:rsidR="00750631" w:rsidRPr="00512077" w:rsidRDefault="00750631" w:rsidP="00627E04">
      <w:pPr>
        <w:ind w:right="26"/>
        <w:jc w:val="both"/>
        <w:rPr>
          <w:rFonts w:asciiTheme="minorHAnsi" w:hAnsiTheme="minorHAnsi" w:cstheme="minorHAnsi"/>
          <w:sz w:val="22"/>
          <w:szCs w:val="22"/>
          <w:lang w:val="sl-SI" w:eastAsia="en-US"/>
        </w:rPr>
      </w:pPr>
    </w:p>
    <w:p w14:paraId="0C72AC8F" w14:textId="2CBF0916" w:rsidR="00627E04" w:rsidRPr="00512077" w:rsidRDefault="006E5BD7" w:rsidP="00627E04">
      <w:pPr>
        <w:ind w:right="26"/>
        <w:jc w:val="both"/>
        <w:rPr>
          <w:rFonts w:asciiTheme="minorHAnsi" w:hAnsiTheme="minorHAnsi" w:cstheme="minorHAnsi"/>
          <w:color w:val="FF0000"/>
          <w:sz w:val="22"/>
          <w:szCs w:val="22"/>
          <w:lang w:val="sl-SI" w:eastAsia="en-US"/>
        </w:rPr>
      </w:pPr>
      <w:r w:rsidRPr="00512077">
        <w:rPr>
          <w:rFonts w:asciiTheme="minorHAnsi" w:hAnsiTheme="minorHAnsi" w:cstheme="minorHAnsi"/>
          <w:sz w:val="22"/>
          <w:szCs w:val="22"/>
          <w:lang w:val="sl-SI" w:eastAsia="en-US"/>
        </w:rPr>
        <w:t>N</w:t>
      </w:r>
      <w:r w:rsidR="00750631" w:rsidRPr="00512077">
        <w:rPr>
          <w:rFonts w:asciiTheme="minorHAnsi" w:hAnsiTheme="minorHAnsi" w:cstheme="minorHAnsi"/>
          <w:b/>
          <w:sz w:val="22"/>
          <w:szCs w:val="22"/>
          <w:lang w:val="sl-SI" w:eastAsia="en-US"/>
        </w:rPr>
        <w:t>atečajni elaborat</w:t>
      </w:r>
      <w:r w:rsidR="00627E04"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 xml:space="preserve">mora biti oddan do roka za prejem natečajno ponudbene dokumentacije po pošti ali osebno </w:t>
      </w:r>
      <w:r w:rsidR="00627E04" w:rsidRPr="00512077">
        <w:rPr>
          <w:rFonts w:asciiTheme="minorHAnsi" w:hAnsiTheme="minorHAnsi" w:cstheme="minorHAnsi"/>
          <w:sz w:val="22"/>
          <w:szCs w:val="22"/>
          <w:lang w:val="sl-SI" w:eastAsia="en-US"/>
        </w:rPr>
        <w:t xml:space="preserve">na naslov naročnika v samostojnem zaprtem neprosojnem ovitku, v katerega </w:t>
      </w:r>
      <w:r w:rsidR="00BD154D" w:rsidRPr="00512077">
        <w:rPr>
          <w:rFonts w:asciiTheme="minorHAnsi" w:hAnsiTheme="minorHAnsi" w:cstheme="minorHAnsi"/>
          <w:sz w:val="22"/>
          <w:szCs w:val="22"/>
          <w:lang w:val="sl-SI" w:eastAsia="en-US"/>
        </w:rPr>
        <w:t xml:space="preserve">natečajnik </w:t>
      </w:r>
      <w:r w:rsidR="00627E04" w:rsidRPr="00512077">
        <w:rPr>
          <w:rFonts w:asciiTheme="minorHAnsi" w:hAnsiTheme="minorHAnsi" w:cstheme="minorHAnsi"/>
          <w:sz w:val="22"/>
          <w:szCs w:val="22"/>
          <w:lang w:val="sl-SI" w:eastAsia="en-US"/>
        </w:rPr>
        <w:t xml:space="preserve">vloži </w:t>
      </w:r>
      <w:r w:rsidR="002A1D79" w:rsidRPr="00512077">
        <w:rPr>
          <w:rFonts w:asciiTheme="minorHAnsi" w:hAnsiTheme="minorHAnsi" w:cstheme="minorHAnsi"/>
          <w:sz w:val="22"/>
          <w:szCs w:val="22"/>
          <w:lang w:val="sl-SI" w:eastAsia="en-US"/>
        </w:rPr>
        <w:t>vsebino</w:t>
      </w:r>
      <w:r w:rsidR="00627E04" w:rsidRPr="00512077">
        <w:rPr>
          <w:rFonts w:asciiTheme="minorHAnsi" w:hAnsiTheme="minorHAnsi" w:cstheme="minorHAnsi"/>
          <w:sz w:val="22"/>
          <w:szCs w:val="22"/>
          <w:lang w:val="sl-SI" w:eastAsia="en-US"/>
        </w:rPr>
        <w:t xml:space="preserve"> </w:t>
      </w:r>
      <w:r w:rsidR="00750631" w:rsidRPr="00512077">
        <w:rPr>
          <w:rFonts w:asciiTheme="minorHAnsi" w:hAnsiTheme="minorHAnsi" w:cstheme="minorHAnsi"/>
          <w:sz w:val="22"/>
          <w:szCs w:val="22"/>
          <w:lang w:val="sl-SI" w:eastAsia="en-US"/>
        </w:rPr>
        <w:t>natečajnega elaborata</w:t>
      </w:r>
      <w:r w:rsidR="00627E04" w:rsidRPr="00512077">
        <w:rPr>
          <w:rFonts w:asciiTheme="minorHAnsi" w:hAnsiTheme="minorHAnsi" w:cstheme="minorHAnsi"/>
          <w:sz w:val="22"/>
          <w:szCs w:val="22"/>
          <w:lang w:val="sl-SI" w:eastAsia="en-US"/>
        </w:rPr>
        <w:t xml:space="preserve"> z navedbo </w:t>
      </w:r>
      <w:r w:rsidR="00627E04" w:rsidRPr="00512077">
        <w:rPr>
          <w:rFonts w:asciiTheme="minorHAnsi" w:hAnsiTheme="minorHAnsi" w:cstheme="minorHAnsi"/>
          <w:b/>
          <w:sz w:val="22"/>
          <w:szCs w:val="22"/>
          <w:lang w:val="sl-SI" w:eastAsia="en-US"/>
        </w:rPr>
        <w:t>desetmestne številke</w:t>
      </w:r>
      <w:r w:rsidR="00750631" w:rsidRPr="00512077">
        <w:rPr>
          <w:rFonts w:asciiTheme="minorHAnsi" w:hAnsiTheme="minorHAnsi" w:cstheme="minorHAnsi"/>
          <w:sz w:val="22"/>
          <w:szCs w:val="22"/>
          <w:lang w:val="sl-SI" w:eastAsia="en-US"/>
        </w:rPr>
        <w:t>, k</w:t>
      </w:r>
      <w:r w:rsidR="00F53B4C" w:rsidRPr="00512077">
        <w:rPr>
          <w:rFonts w:asciiTheme="minorHAnsi" w:hAnsiTheme="minorHAnsi" w:cstheme="minorHAnsi"/>
          <w:sz w:val="22"/>
          <w:szCs w:val="22"/>
          <w:lang w:val="sl-SI" w:eastAsia="en-US"/>
        </w:rPr>
        <w:t>i</w:t>
      </w:r>
      <w:r w:rsidR="00750631" w:rsidRPr="00512077">
        <w:rPr>
          <w:rFonts w:asciiTheme="minorHAnsi" w:hAnsiTheme="minorHAnsi" w:cstheme="minorHAnsi"/>
          <w:sz w:val="22"/>
          <w:szCs w:val="22"/>
          <w:lang w:val="sl-SI" w:eastAsia="en-US"/>
        </w:rPr>
        <w:t xml:space="preserve"> ne sme biti sestavljena iz zaporednih števil</w:t>
      </w:r>
      <w:r w:rsidR="00627E04" w:rsidRPr="00512077">
        <w:rPr>
          <w:rFonts w:asciiTheme="minorHAnsi" w:hAnsiTheme="minorHAnsi" w:cstheme="minorHAnsi"/>
          <w:sz w:val="22"/>
          <w:szCs w:val="22"/>
          <w:lang w:val="sl-SI" w:eastAsia="en-US"/>
        </w:rPr>
        <w:t xml:space="preserve">. Ovitek z </w:t>
      </w:r>
      <w:r w:rsidR="00F53B4C" w:rsidRPr="00512077">
        <w:rPr>
          <w:rFonts w:asciiTheme="minorHAnsi" w:hAnsiTheme="minorHAnsi" w:cstheme="minorHAnsi"/>
          <w:sz w:val="22"/>
          <w:szCs w:val="22"/>
          <w:lang w:val="sl-SI" w:eastAsia="en-US"/>
        </w:rPr>
        <w:t>natečajnim elaboratom</w:t>
      </w:r>
      <w:r w:rsidR="00627E04" w:rsidRPr="00512077">
        <w:rPr>
          <w:rFonts w:asciiTheme="minorHAnsi" w:hAnsiTheme="minorHAnsi" w:cstheme="minorHAnsi"/>
          <w:sz w:val="22"/>
          <w:szCs w:val="22"/>
          <w:lang w:val="sl-SI" w:eastAsia="en-US"/>
        </w:rPr>
        <w:t xml:space="preserve"> mora biti opremljen z izpolnjenim obrazcem ovojnica za </w:t>
      </w:r>
      <w:r w:rsidR="00F53B4C" w:rsidRPr="00512077">
        <w:rPr>
          <w:rFonts w:asciiTheme="minorHAnsi" w:hAnsiTheme="minorHAnsi" w:cstheme="minorHAnsi"/>
          <w:sz w:val="22"/>
          <w:szCs w:val="22"/>
          <w:lang w:val="sl-SI" w:eastAsia="en-US"/>
        </w:rPr>
        <w:t>natečajni elaborat</w:t>
      </w:r>
      <w:r w:rsidR="00627E04" w:rsidRPr="00512077">
        <w:rPr>
          <w:rFonts w:asciiTheme="minorHAnsi" w:hAnsiTheme="minorHAnsi" w:cstheme="minorHAnsi"/>
          <w:sz w:val="22"/>
          <w:szCs w:val="22"/>
          <w:lang w:val="sl-SI" w:eastAsia="en-US"/>
        </w:rPr>
        <w:t xml:space="preserve"> (OBR-</w:t>
      </w:r>
      <w:r w:rsidR="002C31CB" w:rsidRPr="00512077">
        <w:rPr>
          <w:rFonts w:asciiTheme="minorHAnsi" w:hAnsiTheme="minorHAnsi" w:cstheme="minorHAnsi"/>
          <w:sz w:val="22"/>
          <w:szCs w:val="22"/>
          <w:lang w:val="sl-SI" w:eastAsia="en-US"/>
        </w:rPr>
        <w:t>1</w:t>
      </w:r>
      <w:r w:rsidR="00627E04" w:rsidRPr="00512077">
        <w:rPr>
          <w:rFonts w:asciiTheme="minorHAnsi" w:hAnsiTheme="minorHAnsi" w:cstheme="minorHAnsi"/>
          <w:sz w:val="22"/>
          <w:szCs w:val="22"/>
          <w:lang w:val="sl-SI" w:eastAsia="en-US"/>
        </w:rPr>
        <w:t xml:space="preserve">), ki je sestavni del te </w:t>
      </w:r>
      <w:r w:rsidR="00F53B4C" w:rsidRPr="00512077">
        <w:rPr>
          <w:rFonts w:asciiTheme="minorHAnsi" w:hAnsiTheme="minorHAnsi" w:cstheme="minorHAnsi"/>
          <w:sz w:val="22"/>
          <w:szCs w:val="22"/>
          <w:lang w:val="sl-SI" w:eastAsia="en-US"/>
        </w:rPr>
        <w:t xml:space="preserve">razpisne </w:t>
      </w:r>
      <w:r w:rsidR="00627E04" w:rsidRPr="00512077">
        <w:rPr>
          <w:rFonts w:asciiTheme="minorHAnsi" w:hAnsiTheme="minorHAnsi" w:cstheme="minorHAnsi"/>
          <w:sz w:val="22"/>
          <w:szCs w:val="22"/>
          <w:lang w:val="sl-SI" w:eastAsia="en-US"/>
        </w:rPr>
        <w:t xml:space="preserve">dokumentacije </w:t>
      </w:r>
      <w:r w:rsidR="00F53B4C" w:rsidRPr="00512077">
        <w:rPr>
          <w:rFonts w:asciiTheme="minorHAnsi" w:hAnsiTheme="minorHAnsi" w:cstheme="minorHAnsi"/>
          <w:sz w:val="22"/>
          <w:szCs w:val="22"/>
          <w:lang w:val="sl-SI" w:eastAsia="en-US"/>
        </w:rPr>
        <w:t>za natečaj</w:t>
      </w:r>
      <w:r w:rsidR="00627E04" w:rsidRPr="00512077">
        <w:rPr>
          <w:rFonts w:asciiTheme="minorHAnsi" w:hAnsiTheme="minorHAnsi" w:cstheme="minorHAnsi"/>
          <w:sz w:val="22"/>
          <w:szCs w:val="22"/>
          <w:lang w:val="sl-SI" w:eastAsia="en-US"/>
        </w:rPr>
        <w:t xml:space="preserve">. </w:t>
      </w:r>
      <w:r w:rsidR="00F53B4C" w:rsidRPr="00512077">
        <w:rPr>
          <w:rFonts w:asciiTheme="minorHAnsi" w:hAnsiTheme="minorHAnsi" w:cstheme="minorHAnsi"/>
          <w:sz w:val="22"/>
          <w:szCs w:val="22"/>
          <w:lang w:val="sl-SI" w:eastAsia="en-US"/>
        </w:rPr>
        <w:t>Natečajni elaborat</w:t>
      </w:r>
      <w:r w:rsidR="00627E04" w:rsidRPr="00512077">
        <w:rPr>
          <w:rFonts w:asciiTheme="minorHAnsi" w:hAnsiTheme="minorHAnsi" w:cstheme="minorHAnsi"/>
          <w:sz w:val="22"/>
          <w:szCs w:val="22"/>
          <w:lang w:val="sl-SI" w:eastAsia="en-US"/>
        </w:rPr>
        <w:t xml:space="preserve"> mora biti </w:t>
      </w:r>
      <w:r w:rsidR="00627E04" w:rsidRPr="00512077">
        <w:rPr>
          <w:rFonts w:asciiTheme="minorHAnsi" w:hAnsiTheme="minorHAnsi" w:cstheme="minorHAnsi"/>
          <w:b/>
          <w:sz w:val="22"/>
          <w:szCs w:val="22"/>
          <w:lang w:val="sl-SI" w:eastAsia="en-US"/>
        </w:rPr>
        <w:t>anonimiziran</w:t>
      </w:r>
      <w:r w:rsidR="00627E04" w:rsidRPr="00512077">
        <w:rPr>
          <w:rFonts w:asciiTheme="minorHAnsi" w:hAnsiTheme="minorHAnsi" w:cstheme="minorHAnsi"/>
          <w:sz w:val="22"/>
          <w:szCs w:val="22"/>
          <w:lang w:val="sl-SI" w:eastAsia="en-US"/>
        </w:rPr>
        <w:t xml:space="preserve">, kar pomeni, da iz </w:t>
      </w:r>
      <w:r w:rsidR="00F53B4C" w:rsidRPr="00512077">
        <w:rPr>
          <w:rFonts w:asciiTheme="minorHAnsi" w:hAnsiTheme="minorHAnsi" w:cstheme="minorHAnsi"/>
          <w:sz w:val="22"/>
          <w:szCs w:val="22"/>
          <w:lang w:val="sl-SI" w:eastAsia="en-US"/>
        </w:rPr>
        <w:t>dokumentacije</w:t>
      </w:r>
      <w:r w:rsidR="00627E04" w:rsidRPr="00512077">
        <w:rPr>
          <w:rFonts w:asciiTheme="minorHAnsi" w:hAnsiTheme="minorHAnsi" w:cstheme="minorHAnsi"/>
          <w:sz w:val="22"/>
          <w:szCs w:val="22"/>
          <w:lang w:val="sl-SI" w:eastAsia="en-US"/>
        </w:rPr>
        <w:t xml:space="preserve"> ali iz ovitka, v katerem je prispel k naročniku, ni razvidno, na katerega </w:t>
      </w:r>
      <w:r w:rsidR="00F53B4C" w:rsidRPr="00512077">
        <w:rPr>
          <w:rFonts w:asciiTheme="minorHAnsi" w:hAnsiTheme="minorHAnsi" w:cstheme="minorHAnsi"/>
          <w:sz w:val="22"/>
          <w:szCs w:val="22"/>
          <w:lang w:val="sl-SI" w:eastAsia="en-US"/>
        </w:rPr>
        <w:t>natečajnika</w:t>
      </w:r>
      <w:r w:rsidR="00627E04" w:rsidRPr="00512077">
        <w:rPr>
          <w:rFonts w:asciiTheme="minorHAnsi" w:hAnsiTheme="minorHAnsi" w:cstheme="minorHAnsi"/>
          <w:sz w:val="22"/>
          <w:szCs w:val="22"/>
          <w:lang w:val="sl-SI" w:eastAsia="en-US"/>
        </w:rPr>
        <w:t xml:space="preserve"> se nanaša. Če </w:t>
      </w:r>
      <w:r w:rsidR="00F53B4C" w:rsidRPr="00512077">
        <w:rPr>
          <w:rFonts w:asciiTheme="minorHAnsi" w:hAnsiTheme="minorHAnsi" w:cstheme="minorHAnsi"/>
          <w:sz w:val="22"/>
          <w:szCs w:val="22"/>
          <w:lang w:val="sl-SI" w:eastAsia="en-US"/>
        </w:rPr>
        <w:t>natečajni elaborat</w:t>
      </w:r>
      <w:r w:rsidR="00627E04" w:rsidRPr="00512077">
        <w:rPr>
          <w:rFonts w:asciiTheme="minorHAnsi" w:hAnsiTheme="minorHAnsi" w:cstheme="minorHAnsi"/>
          <w:sz w:val="22"/>
          <w:szCs w:val="22"/>
          <w:lang w:val="sl-SI" w:eastAsia="en-US"/>
        </w:rPr>
        <w:t xml:space="preserve"> n</w:t>
      </w:r>
      <w:r w:rsidR="002C31CB" w:rsidRPr="00512077">
        <w:rPr>
          <w:rFonts w:asciiTheme="minorHAnsi" w:hAnsiTheme="minorHAnsi" w:cstheme="minorHAnsi"/>
          <w:sz w:val="22"/>
          <w:szCs w:val="22"/>
          <w:lang w:val="sl-SI" w:eastAsia="en-US"/>
        </w:rPr>
        <w:t>e bo</w:t>
      </w:r>
      <w:r w:rsidR="00627E04" w:rsidRPr="00512077">
        <w:rPr>
          <w:rFonts w:asciiTheme="minorHAnsi" w:hAnsiTheme="minorHAnsi" w:cstheme="minorHAnsi"/>
          <w:sz w:val="22"/>
          <w:szCs w:val="22"/>
          <w:lang w:val="sl-SI" w:eastAsia="en-US"/>
        </w:rPr>
        <w:t xml:space="preserve"> anonimiziran, </w:t>
      </w:r>
      <w:r w:rsidR="002C31CB" w:rsidRPr="00512077">
        <w:rPr>
          <w:rFonts w:asciiTheme="minorHAnsi" w:hAnsiTheme="minorHAnsi" w:cstheme="minorHAnsi"/>
          <w:sz w:val="22"/>
          <w:szCs w:val="22"/>
          <w:lang w:val="sl-SI" w:eastAsia="en-US"/>
        </w:rPr>
        <w:t>bo</w:t>
      </w:r>
      <w:r w:rsidR="00627E04" w:rsidRPr="00512077">
        <w:rPr>
          <w:rFonts w:asciiTheme="minorHAnsi" w:hAnsiTheme="minorHAnsi" w:cstheme="minorHAnsi"/>
          <w:sz w:val="22"/>
          <w:szCs w:val="22"/>
          <w:lang w:val="sl-SI" w:eastAsia="en-US"/>
        </w:rPr>
        <w:t xml:space="preserve"> </w:t>
      </w:r>
      <w:r w:rsidR="00F53B4C" w:rsidRPr="00512077">
        <w:rPr>
          <w:rFonts w:asciiTheme="minorHAnsi" w:hAnsiTheme="minorHAnsi" w:cstheme="minorHAnsi"/>
          <w:sz w:val="22"/>
          <w:szCs w:val="22"/>
          <w:lang w:val="sl-SI" w:eastAsia="en-US"/>
        </w:rPr>
        <w:t>natečajnik</w:t>
      </w:r>
      <w:r w:rsidR="00627E04" w:rsidRPr="00512077">
        <w:rPr>
          <w:rFonts w:asciiTheme="minorHAnsi" w:hAnsiTheme="minorHAnsi" w:cstheme="minorHAnsi"/>
          <w:sz w:val="22"/>
          <w:szCs w:val="22"/>
          <w:lang w:val="sl-SI" w:eastAsia="en-US"/>
        </w:rPr>
        <w:t xml:space="preserve"> izločen iz postopka</w:t>
      </w:r>
      <w:r w:rsidR="00263BC9" w:rsidRPr="00512077">
        <w:rPr>
          <w:rFonts w:asciiTheme="minorHAnsi" w:hAnsiTheme="minorHAnsi" w:cstheme="minorHAnsi"/>
          <w:sz w:val="22"/>
          <w:szCs w:val="22"/>
          <w:lang w:val="sl-SI" w:eastAsia="en-US"/>
        </w:rPr>
        <w:t xml:space="preserve"> natečaja</w:t>
      </w:r>
      <w:r w:rsidR="00627E04" w:rsidRPr="00512077">
        <w:rPr>
          <w:rFonts w:asciiTheme="minorHAnsi" w:hAnsiTheme="minorHAnsi" w:cstheme="minorHAnsi"/>
          <w:sz w:val="22"/>
          <w:szCs w:val="22"/>
          <w:lang w:val="sl-SI" w:eastAsia="en-US"/>
        </w:rPr>
        <w:t xml:space="preserve">. </w:t>
      </w:r>
    </w:p>
    <w:p w14:paraId="26529F73" w14:textId="77777777" w:rsidR="00627E04" w:rsidRPr="00512077" w:rsidRDefault="00627E04" w:rsidP="00627E04">
      <w:pPr>
        <w:ind w:right="26"/>
        <w:jc w:val="both"/>
        <w:rPr>
          <w:rFonts w:asciiTheme="minorHAnsi" w:hAnsiTheme="minorHAnsi" w:cstheme="minorHAnsi"/>
          <w:sz w:val="22"/>
          <w:szCs w:val="22"/>
          <w:lang w:val="sl-SI" w:eastAsia="en-US"/>
        </w:rPr>
      </w:pPr>
    </w:p>
    <w:p w14:paraId="33ADC457" w14:textId="5F376C47" w:rsidR="00F53B4C" w:rsidRPr="00512077" w:rsidRDefault="00BD154D" w:rsidP="00A3702C">
      <w:pPr>
        <w:ind w:right="26"/>
        <w:jc w:val="both"/>
        <w:rPr>
          <w:rFonts w:asciiTheme="minorHAnsi" w:hAnsiTheme="minorHAnsi" w:cstheme="minorHAnsi"/>
          <w:sz w:val="22"/>
          <w:szCs w:val="22"/>
          <w:lang w:val="sl-SI" w:eastAsia="en-US"/>
        </w:rPr>
      </w:pPr>
      <w:r w:rsidRPr="00512077">
        <w:rPr>
          <w:rFonts w:asciiTheme="minorHAnsi" w:hAnsiTheme="minorHAnsi" w:cstheme="minorHAnsi"/>
          <w:b/>
          <w:sz w:val="22"/>
          <w:szCs w:val="22"/>
          <w:lang w:val="sl-SI" w:eastAsia="en-US"/>
        </w:rPr>
        <w:t xml:space="preserve">Prijava </w:t>
      </w:r>
      <w:r w:rsidRPr="00512077">
        <w:rPr>
          <w:rFonts w:asciiTheme="minorHAnsi" w:hAnsiTheme="minorHAnsi" w:cstheme="minorHAnsi"/>
          <w:sz w:val="22"/>
          <w:szCs w:val="22"/>
          <w:lang w:val="sl-SI" w:eastAsia="en-US"/>
        </w:rPr>
        <w:t>mora biti oddana do roka za prejem natečajno ponudbene dokumentacije po pošti ali osebno na naslov naročnika</w:t>
      </w:r>
      <w:r w:rsidR="00F53B4C" w:rsidRPr="00512077">
        <w:rPr>
          <w:rFonts w:asciiTheme="minorHAnsi" w:hAnsiTheme="minorHAnsi" w:cstheme="minorHAnsi"/>
          <w:sz w:val="22"/>
          <w:szCs w:val="22"/>
          <w:lang w:val="sl-SI" w:eastAsia="en-US"/>
        </w:rPr>
        <w:t xml:space="preserve"> v </w:t>
      </w:r>
      <w:r w:rsidRPr="00512077">
        <w:rPr>
          <w:rFonts w:asciiTheme="minorHAnsi" w:hAnsiTheme="minorHAnsi" w:cstheme="minorHAnsi"/>
          <w:sz w:val="22"/>
          <w:szCs w:val="22"/>
          <w:lang w:val="sl-SI" w:eastAsia="en-US"/>
        </w:rPr>
        <w:t xml:space="preserve">ločenem </w:t>
      </w:r>
      <w:r w:rsidR="00F53B4C" w:rsidRPr="00512077">
        <w:rPr>
          <w:rFonts w:asciiTheme="minorHAnsi" w:hAnsiTheme="minorHAnsi" w:cstheme="minorHAnsi"/>
          <w:sz w:val="22"/>
          <w:szCs w:val="22"/>
          <w:lang w:val="sl-SI" w:eastAsia="en-US"/>
        </w:rPr>
        <w:t>samostojnem zaprtem neprosojnem ovitku, v katerega</w:t>
      </w:r>
      <w:r w:rsidRPr="00512077">
        <w:rPr>
          <w:rFonts w:asciiTheme="minorHAnsi" w:hAnsiTheme="minorHAnsi" w:cstheme="minorHAnsi"/>
          <w:sz w:val="22"/>
          <w:szCs w:val="22"/>
          <w:lang w:val="sl-SI" w:eastAsia="en-US"/>
        </w:rPr>
        <w:t xml:space="preserve"> natečajnik vloži </w:t>
      </w:r>
      <w:r w:rsidR="00F53B4C" w:rsidRPr="00512077">
        <w:rPr>
          <w:rFonts w:asciiTheme="minorHAnsi" w:hAnsiTheme="minorHAnsi" w:cstheme="minorHAnsi"/>
          <w:sz w:val="22"/>
          <w:szCs w:val="22"/>
          <w:lang w:val="sl-SI" w:eastAsia="en-US"/>
        </w:rPr>
        <w:lastRenderedPageBreak/>
        <w:t>dokumentacijo prijave. Ovitek s prijavo mora biti opremljen z izpolnjenim obrazcem ovojnica za prijavo (OBR-2), ki je sestavni del te razpisne dokumentacije za natečaj</w:t>
      </w:r>
      <w:r w:rsidR="006E5BD7" w:rsidRPr="00512077">
        <w:rPr>
          <w:rFonts w:asciiTheme="minorHAnsi" w:hAnsiTheme="minorHAnsi" w:cstheme="minorHAnsi"/>
          <w:sz w:val="22"/>
          <w:szCs w:val="22"/>
          <w:lang w:val="sl-SI" w:eastAsia="en-US"/>
        </w:rPr>
        <w:t xml:space="preserve">, v katerem </w:t>
      </w:r>
      <w:r w:rsidRPr="00512077">
        <w:rPr>
          <w:rFonts w:asciiTheme="minorHAnsi" w:hAnsiTheme="minorHAnsi" w:cstheme="minorHAnsi"/>
          <w:sz w:val="22"/>
          <w:szCs w:val="22"/>
          <w:lang w:val="sl-SI" w:eastAsia="en-US"/>
        </w:rPr>
        <w:t>je</w:t>
      </w:r>
      <w:r w:rsidR="006E5BD7" w:rsidRPr="00512077">
        <w:rPr>
          <w:rFonts w:asciiTheme="minorHAnsi" w:hAnsiTheme="minorHAnsi" w:cstheme="minorHAnsi"/>
          <w:sz w:val="22"/>
          <w:szCs w:val="22"/>
          <w:lang w:val="sl-SI" w:eastAsia="en-US"/>
        </w:rPr>
        <w:t xml:space="preserve"> vpisana desetmestna številka natečajnega elaborata, ki je enaka desetmestni številki navedeni na ovojnici za natečajni elaborat (OBR-1) oziroma na </w:t>
      </w:r>
      <w:r w:rsidR="002A1D79" w:rsidRPr="00512077">
        <w:rPr>
          <w:rFonts w:asciiTheme="minorHAnsi" w:hAnsiTheme="minorHAnsi" w:cstheme="minorHAnsi"/>
          <w:sz w:val="22"/>
          <w:szCs w:val="22"/>
          <w:lang w:val="sl-SI" w:eastAsia="en-US"/>
        </w:rPr>
        <w:t>vsebini</w:t>
      </w:r>
      <w:r w:rsidR="006E5BD7" w:rsidRPr="00512077">
        <w:rPr>
          <w:rFonts w:asciiTheme="minorHAnsi" w:hAnsiTheme="minorHAnsi" w:cstheme="minorHAnsi"/>
          <w:sz w:val="22"/>
          <w:szCs w:val="22"/>
          <w:lang w:val="sl-SI" w:eastAsia="en-US"/>
        </w:rPr>
        <w:t xml:space="preserve"> natečajnega elaborata</w:t>
      </w:r>
      <w:r w:rsidR="00F53B4C" w:rsidRPr="00512077">
        <w:rPr>
          <w:rFonts w:asciiTheme="minorHAnsi" w:hAnsiTheme="minorHAnsi" w:cstheme="minorHAnsi"/>
          <w:sz w:val="22"/>
          <w:szCs w:val="22"/>
          <w:lang w:val="sl-SI" w:eastAsia="en-US"/>
        </w:rPr>
        <w:t xml:space="preserve">. </w:t>
      </w:r>
      <w:r w:rsidR="006E5BD7" w:rsidRPr="00512077">
        <w:rPr>
          <w:rFonts w:asciiTheme="minorHAnsi" w:hAnsiTheme="minorHAnsi" w:cstheme="minorHAnsi"/>
          <w:sz w:val="22"/>
          <w:szCs w:val="22"/>
          <w:lang w:val="sl-SI" w:eastAsia="en-US"/>
        </w:rPr>
        <w:t xml:space="preserve">Ovitek s prijavo mora biti </w:t>
      </w:r>
      <w:r w:rsidR="006E5BD7" w:rsidRPr="00512077">
        <w:rPr>
          <w:rFonts w:asciiTheme="minorHAnsi" w:hAnsiTheme="minorHAnsi" w:cstheme="minorHAnsi"/>
          <w:b/>
          <w:sz w:val="22"/>
          <w:szCs w:val="22"/>
          <w:lang w:val="sl-SI" w:eastAsia="en-US"/>
        </w:rPr>
        <w:t>anonimiziran</w:t>
      </w:r>
      <w:r w:rsidR="006E5BD7" w:rsidRPr="00512077">
        <w:rPr>
          <w:rFonts w:asciiTheme="minorHAnsi" w:hAnsiTheme="minorHAnsi" w:cstheme="minorHAnsi"/>
          <w:sz w:val="22"/>
          <w:szCs w:val="22"/>
          <w:lang w:val="sl-SI" w:eastAsia="en-US"/>
        </w:rPr>
        <w:t>, kar pomeni, da iz ovitka, v katerem je prijava prispela k naročniku, ni razvidno, na katerega natečajnika se nanaša. Če ovitek s prijavo ne bo anonimiziran, bo natečajnik izločen iz postopka</w:t>
      </w:r>
      <w:r w:rsidR="00263BC9" w:rsidRPr="00512077">
        <w:rPr>
          <w:rFonts w:asciiTheme="minorHAnsi" w:hAnsiTheme="minorHAnsi" w:cstheme="minorHAnsi"/>
          <w:sz w:val="22"/>
          <w:szCs w:val="22"/>
          <w:lang w:val="sl-SI" w:eastAsia="en-US"/>
        </w:rPr>
        <w:t xml:space="preserve"> natečaja</w:t>
      </w:r>
      <w:r w:rsidR="006E5BD7" w:rsidRPr="00512077">
        <w:rPr>
          <w:rFonts w:asciiTheme="minorHAnsi" w:hAnsiTheme="minorHAnsi" w:cstheme="minorHAnsi"/>
          <w:sz w:val="22"/>
          <w:szCs w:val="22"/>
          <w:lang w:val="sl-SI" w:eastAsia="en-US"/>
        </w:rPr>
        <w:t>.</w:t>
      </w:r>
    </w:p>
    <w:p w14:paraId="3C1512BF" w14:textId="0F7D021B" w:rsidR="00B01800" w:rsidRPr="00512077" w:rsidRDefault="00B01800" w:rsidP="00A3702C">
      <w:pPr>
        <w:ind w:right="26"/>
        <w:jc w:val="both"/>
        <w:rPr>
          <w:rFonts w:asciiTheme="minorHAnsi" w:hAnsiTheme="minorHAnsi" w:cstheme="minorHAnsi"/>
          <w:sz w:val="22"/>
          <w:szCs w:val="22"/>
          <w:lang w:val="sl-SI" w:eastAsia="en-US"/>
        </w:rPr>
      </w:pPr>
    </w:p>
    <w:p w14:paraId="49C67BAF" w14:textId="7EF3E8C3" w:rsidR="00B01800" w:rsidRPr="00512077" w:rsidRDefault="00B01800" w:rsidP="00B01800">
      <w:pPr>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Javna objava vsebine natečajnega elaborata pred javno objavo obvestila o izidu natečaja se šteje za kršenje anonimnosti, zaradi česar bo natečajno ponudbena dokumentacija oziroma natečajnik </w:t>
      </w:r>
      <w:r w:rsidRPr="00512077">
        <w:rPr>
          <w:rFonts w:asciiTheme="minorHAnsi" w:hAnsiTheme="minorHAnsi" w:cstheme="minorHAnsi"/>
          <w:bCs/>
          <w:sz w:val="22"/>
          <w:szCs w:val="22"/>
          <w:lang w:val="sl-SI" w:eastAsia="en-US"/>
        </w:rPr>
        <w:t>izločen</w:t>
      </w:r>
      <w:r w:rsidRPr="00512077">
        <w:rPr>
          <w:rFonts w:asciiTheme="minorHAnsi" w:hAnsiTheme="minorHAnsi" w:cstheme="minorHAnsi"/>
          <w:b/>
          <w:bCs/>
          <w:sz w:val="22"/>
          <w:szCs w:val="22"/>
          <w:lang w:val="sl-SI" w:eastAsia="en-US"/>
        </w:rPr>
        <w:t xml:space="preserve"> </w:t>
      </w:r>
      <w:r w:rsidRPr="00512077">
        <w:rPr>
          <w:rFonts w:asciiTheme="minorHAnsi" w:hAnsiTheme="minorHAnsi" w:cstheme="minorHAnsi"/>
          <w:sz w:val="22"/>
          <w:szCs w:val="22"/>
          <w:lang w:val="sl-SI" w:eastAsia="en-US"/>
        </w:rPr>
        <w:t>iz postopka</w:t>
      </w:r>
      <w:r w:rsidR="00263BC9" w:rsidRPr="00512077">
        <w:rPr>
          <w:rFonts w:asciiTheme="minorHAnsi" w:hAnsiTheme="minorHAnsi" w:cstheme="minorHAnsi"/>
          <w:sz w:val="22"/>
          <w:szCs w:val="22"/>
          <w:lang w:val="sl-SI" w:eastAsia="en-US"/>
        </w:rPr>
        <w:t xml:space="preserve"> natečaja</w:t>
      </w:r>
      <w:r w:rsidRPr="00512077">
        <w:rPr>
          <w:rFonts w:asciiTheme="minorHAnsi" w:hAnsiTheme="minorHAnsi" w:cstheme="minorHAnsi"/>
          <w:sz w:val="22"/>
          <w:szCs w:val="22"/>
          <w:lang w:val="sl-SI" w:eastAsia="en-US"/>
        </w:rPr>
        <w:t xml:space="preserve"> in posledično ni upravičen do prejema nagrade, priznanja ali odškodnine.</w:t>
      </w:r>
    </w:p>
    <w:p w14:paraId="38821B94" w14:textId="7268DE9F" w:rsidR="00210C54" w:rsidRPr="00512077" w:rsidRDefault="00210C54" w:rsidP="00B01800">
      <w:pPr>
        <w:ind w:right="26"/>
        <w:jc w:val="both"/>
        <w:rPr>
          <w:rFonts w:asciiTheme="minorHAnsi" w:hAnsiTheme="minorHAnsi" w:cstheme="minorHAnsi"/>
          <w:sz w:val="22"/>
          <w:szCs w:val="22"/>
          <w:lang w:val="sl-SI" w:eastAsia="en-US"/>
        </w:rPr>
      </w:pPr>
    </w:p>
    <w:p w14:paraId="3C315C25" w14:textId="77CD8977" w:rsidR="00210C54" w:rsidRPr="00512077" w:rsidRDefault="00210C54" w:rsidP="00210C54">
      <w:pPr>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Z oddajo natečajno ponudbene dokumentacije natečajnik </w:t>
      </w:r>
      <w:r w:rsidR="00D25780" w:rsidRPr="00512077">
        <w:rPr>
          <w:rFonts w:asciiTheme="minorHAnsi" w:hAnsiTheme="minorHAnsi" w:cstheme="minorHAnsi"/>
          <w:sz w:val="22"/>
          <w:szCs w:val="22"/>
          <w:lang w:val="sl-SI" w:eastAsia="en-US"/>
        </w:rPr>
        <w:t xml:space="preserve">sprejema </w:t>
      </w:r>
      <w:r w:rsidRPr="00512077">
        <w:rPr>
          <w:rFonts w:asciiTheme="minorHAnsi" w:hAnsiTheme="minorHAnsi" w:cstheme="minorHAnsi"/>
          <w:sz w:val="22"/>
          <w:szCs w:val="22"/>
          <w:lang w:val="sl-SI" w:eastAsia="en-US"/>
        </w:rPr>
        <w:t xml:space="preserve">pogoje razpisne dokumentacije za natečaj in </w:t>
      </w:r>
      <w:r w:rsidR="00D25780" w:rsidRPr="00512077">
        <w:rPr>
          <w:rFonts w:asciiTheme="minorHAnsi" w:hAnsiTheme="minorHAnsi" w:cstheme="minorHAnsi"/>
          <w:sz w:val="22"/>
          <w:szCs w:val="22"/>
          <w:lang w:val="sl-SI" w:eastAsia="en-US"/>
        </w:rPr>
        <w:t>soglaša z morebitno</w:t>
      </w:r>
      <w:r w:rsidRPr="00512077">
        <w:rPr>
          <w:rFonts w:asciiTheme="minorHAnsi" w:hAnsiTheme="minorHAnsi" w:cstheme="minorHAnsi"/>
          <w:sz w:val="22"/>
          <w:szCs w:val="22"/>
          <w:lang w:val="sl-SI" w:eastAsia="en-US"/>
        </w:rPr>
        <w:t xml:space="preserve"> javno predstavitv</w:t>
      </w:r>
      <w:r w:rsidR="00D25780" w:rsidRPr="00512077">
        <w:rPr>
          <w:rFonts w:asciiTheme="minorHAnsi" w:hAnsiTheme="minorHAnsi" w:cstheme="minorHAnsi"/>
          <w:sz w:val="22"/>
          <w:szCs w:val="22"/>
          <w:lang w:val="sl-SI" w:eastAsia="en-US"/>
        </w:rPr>
        <w:t>ijo</w:t>
      </w:r>
      <w:r w:rsidRPr="00512077">
        <w:rPr>
          <w:rFonts w:asciiTheme="minorHAnsi" w:hAnsiTheme="minorHAnsi" w:cstheme="minorHAnsi"/>
          <w:sz w:val="22"/>
          <w:szCs w:val="22"/>
          <w:lang w:val="sl-SI" w:eastAsia="en-US"/>
        </w:rPr>
        <w:t xml:space="preserve"> </w:t>
      </w:r>
      <w:r w:rsidR="00D25780" w:rsidRPr="00512077">
        <w:rPr>
          <w:rFonts w:asciiTheme="minorHAnsi" w:hAnsiTheme="minorHAnsi" w:cstheme="minorHAnsi"/>
          <w:sz w:val="22"/>
          <w:szCs w:val="22"/>
          <w:lang w:val="sl-SI" w:eastAsia="en-US"/>
        </w:rPr>
        <w:t>ter</w:t>
      </w:r>
      <w:r w:rsidRPr="00512077">
        <w:rPr>
          <w:rFonts w:asciiTheme="minorHAnsi" w:hAnsiTheme="minorHAnsi" w:cstheme="minorHAnsi"/>
          <w:sz w:val="22"/>
          <w:szCs w:val="22"/>
          <w:lang w:val="sl-SI" w:eastAsia="en-US"/>
        </w:rPr>
        <w:t xml:space="preserve"> publiciranje</w:t>
      </w:r>
      <w:r w:rsidR="00D25780" w:rsidRPr="00512077">
        <w:rPr>
          <w:rFonts w:asciiTheme="minorHAnsi" w:hAnsiTheme="minorHAnsi" w:cstheme="minorHAnsi"/>
          <w:sz w:val="22"/>
          <w:szCs w:val="22"/>
          <w:lang w:val="sl-SI" w:eastAsia="en-US"/>
        </w:rPr>
        <w:t>m</w:t>
      </w:r>
      <w:r w:rsidRPr="00512077">
        <w:rPr>
          <w:rFonts w:asciiTheme="minorHAnsi" w:hAnsiTheme="minorHAnsi" w:cstheme="minorHAnsi"/>
          <w:sz w:val="22"/>
          <w:szCs w:val="22"/>
          <w:lang w:val="sl-SI" w:eastAsia="en-US"/>
        </w:rPr>
        <w:t xml:space="preserve"> natečajnih elaboratov (razstav</w:t>
      </w:r>
      <w:r w:rsidR="00D25780" w:rsidRPr="00512077">
        <w:rPr>
          <w:rFonts w:asciiTheme="minorHAnsi" w:hAnsiTheme="minorHAnsi" w:cstheme="minorHAnsi"/>
          <w:sz w:val="22"/>
          <w:szCs w:val="22"/>
          <w:lang w:val="sl-SI" w:eastAsia="en-US"/>
        </w:rPr>
        <w:t>a</w:t>
      </w:r>
      <w:r w:rsidRPr="00512077">
        <w:rPr>
          <w:rFonts w:asciiTheme="minorHAnsi" w:hAnsiTheme="minorHAnsi" w:cstheme="minorHAnsi"/>
          <w:sz w:val="22"/>
          <w:szCs w:val="22"/>
          <w:lang w:val="sl-SI" w:eastAsia="en-US"/>
        </w:rPr>
        <w:t>, spletn</w:t>
      </w:r>
      <w:r w:rsidR="00D25780" w:rsidRPr="00512077">
        <w:rPr>
          <w:rFonts w:asciiTheme="minorHAnsi" w:hAnsiTheme="minorHAnsi" w:cstheme="minorHAnsi"/>
          <w:sz w:val="22"/>
          <w:szCs w:val="22"/>
          <w:lang w:val="sl-SI" w:eastAsia="en-US"/>
        </w:rPr>
        <w:t>a</w:t>
      </w:r>
      <w:r w:rsidRPr="00512077">
        <w:rPr>
          <w:rFonts w:asciiTheme="minorHAnsi" w:hAnsiTheme="minorHAnsi" w:cstheme="minorHAnsi"/>
          <w:sz w:val="22"/>
          <w:szCs w:val="22"/>
          <w:lang w:val="sl-SI" w:eastAsia="en-US"/>
        </w:rPr>
        <w:t xml:space="preserve"> stran naročnika, publikacij</w:t>
      </w:r>
      <w:r w:rsidR="00D25780" w:rsidRPr="00512077">
        <w:rPr>
          <w:rFonts w:asciiTheme="minorHAnsi" w:hAnsiTheme="minorHAnsi" w:cstheme="minorHAnsi"/>
          <w:sz w:val="22"/>
          <w:szCs w:val="22"/>
          <w:lang w:val="sl-SI" w:eastAsia="en-US"/>
        </w:rPr>
        <w:t>a</w:t>
      </w:r>
      <w:r w:rsidRPr="00512077">
        <w:rPr>
          <w:rFonts w:asciiTheme="minorHAnsi" w:hAnsiTheme="minorHAnsi" w:cstheme="minorHAnsi"/>
          <w:sz w:val="22"/>
          <w:szCs w:val="22"/>
          <w:lang w:val="sl-SI" w:eastAsia="en-US"/>
        </w:rPr>
        <w:t xml:space="preserve"> naročnika</w:t>
      </w:r>
      <w:r w:rsidR="00D25780" w:rsidRPr="00512077">
        <w:rPr>
          <w:rFonts w:asciiTheme="minorHAnsi" w:hAnsiTheme="minorHAnsi" w:cstheme="minorHAnsi"/>
          <w:sz w:val="22"/>
          <w:szCs w:val="22"/>
          <w:lang w:val="sl-SI" w:eastAsia="en-US"/>
        </w:rPr>
        <w:t>,</w:t>
      </w:r>
      <w:r w:rsidRPr="00512077">
        <w:rPr>
          <w:rFonts w:asciiTheme="minorHAnsi" w:hAnsiTheme="minorHAnsi" w:cstheme="minorHAnsi"/>
          <w:sz w:val="22"/>
          <w:szCs w:val="22"/>
          <w:lang w:val="sl-SI" w:eastAsia="en-US"/>
        </w:rPr>
        <w:t xml:space="preserve"> strokovni in drugi mediji) </w:t>
      </w:r>
      <w:r w:rsidR="00D25780" w:rsidRPr="00512077">
        <w:rPr>
          <w:rFonts w:asciiTheme="minorHAnsi" w:hAnsiTheme="minorHAnsi" w:cstheme="minorHAnsi"/>
          <w:sz w:val="22"/>
          <w:szCs w:val="22"/>
          <w:lang w:val="sl-SI" w:eastAsia="en-US"/>
        </w:rPr>
        <w:t>in</w:t>
      </w:r>
      <w:r w:rsidRPr="00512077">
        <w:rPr>
          <w:rFonts w:asciiTheme="minorHAnsi" w:hAnsiTheme="minorHAnsi" w:cstheme="minorHAnsi"/>
          <w:sz w:val="22"/>
          <w:szCs w:val="22"/>
          <w:lang w:val="sl-SI" w:eastAsia="en-US"/>
        </w:rPr>
        <w:t xml:space="preserve"> objavo imen avtorjev </w:t>
      </w:r>
      <w:r w:rsidR="00D25780" w:rsidRPr="00512077">
        <w:rPr>
          <w:rFonts w:asciiTheme="minorHAnsi" w:hAnsiTheme="minorHAnsi" w:cstheme="minorHAnsi"/>
          <w:sz w:val="22"/>
          <w:szCs w:val="22"/>
          <w:lang w:val="sl-SI" w:eastAsia="en-US"/>
        </w:rPr>
        <w:t>ter</w:t>
      </w:r>
      <w:r w:rsidRPr="00512077">
        <w:rPr>
          <w:rFonts w:asciiTheme="minorHAnsi" w:hAnsiTheme="minorHAnsi" w:cstheme="minorHAnsi"/>
          <w:sz w:val="22"/>
          <w:szCs w:val="22"/>
          <w:lang w:val="sl-SI" w:eastAsia="en-US"/>
        </w:rPr>
        <w:t xml:space="preserve"> </w:t>
      </w:r>
      <w:r w:rsidR="00D25780" w:rsidRPr="00512077">
        <w:rPr>
          <w:rFonts w:asciiTheme="minorHAnsi" w:hAnsiTheme="minorHAnsi" w:cstheme="minorHAnsi"/>
          <w:sz w:val="22"/>
          <w:szCs w:val="22"/>
          <w:lang w:val="sl-SI" w:eastAsia="en-US"/>
        </w:rPr>
        <w:t xml:space="preserve">nazivov </w:t>
      </w:r>
      <w:r w:rsidRPr="00512077">
        <w:rPr>
          <w:rFonts w:asciiTheme="minorHAnsi" w:hAnsiTheme="minorHAnsi" w:cstheme="minorHAnsi"/>
          <w:sz w:val="22"/>
          <w:szCs w:val="22"/>
          <w:lang w:val="sl-SI" w:eastAsia="en-US"/>
        </w:rPr>
        <w:t>gospodarskega subjekta.</w:t>
      </w:r>
    </w:p>
    <w:p w14:paraId="3C5C0C37" w14:textId="77777777" w:rsidR="001D6EDC" w:rsidRPr="00512077" w:rsidRDefault="001D6EDC" w:rsidP="001D6EDC">
      <w:pPr>
        <w:jc w:val="both"/>
        <w:rPr>
          <w:rFonts w:asciiTheme="minorHAnsi" w:hAnsiTheme="minorHAnsi" w:cstheme="minorHAnsi"/>
          <w:sz w:val="22"/>
          <w:szCs w:val="22"/>
          <w:lang w:val="sl-SI" w:eastAsia="en-US"/>
        </w:rPr>
      </w:pPr>
    </w:p>
    <w:p w14:paraId="324D5E8B" w14:textId="0936A437" w:rsidR="001D6EDC" w:rsidRPr="00512077" w:rsidRDefault="001D6EDC" w:rsidP="00E55F13">
      <w:pPr>
        <w:numPr>
          <w:ilvl w:val="0"/>
          <w:numId w:val="2"/>
        </w:numPr>
        <w:tabs>
          <w:tab w:val="clear" w:pos="720"/>
          <w:tab w:val="num" w:pos="284"/>
        </w:tabs>
        <w:ind w:left="0" w:right="28" w:firstLine="0"/>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 xml:space="preserve">Sprememba in umik </w:t>
      </w:r>
      <w:r w:rsidR="00132748" w:rsidRPr="00512077">
        <w:rPr>
          <w:rFonts w:asciiTheme="minorHAnsi" w:hAnsiTheme="minorHAnsi" w:cstheme="minorHAnsi"/>
          <w:b/>
          <w:sz w:val="22"/>
          <w:szCs w:val="22"/>
          <w:lang w:val="sl-SI" w:eastAsia="en-US"/>
        </w:rPr>
        <w:t>natečajno ponudbene dokumentacije</w:t>
      </w:r>
    </w:p>
    <w:p w14:paraId="5D30B5B0" w14:textId="77777777" w:rsidR="001D6EDC" w:rsidRPr="00512077" w:rsidRDefault="001D6EDC" w:rsidP="001D6EDC">
      <w:pPr>
        <w:ind w:right="28"/>
        <w:jc w:val="both"/>
        <w:rPr>
          <w:rFonts w:asciiTheme="minorHAnsi" w:hAnsiTheme="minorHAnsi" w:cstheme="minorHAnsi"/>
          <w:b/>
          <w:sz w:val="22"/>
          <w:szCs w:val="22"/>
          <w:lang w:val="sl-SI" w:eastAsia="en-US"/>
        </w:rPr>
      </w:pPr>
    </w:p>
    <w:p w14:paraId="4DDD4B6A" w14:textId="23FA8A5E" w:rsidR="00132748" w:rsidRPr="00512077" w:rsidRDefault="00132748" w:rsidP="00132748">
      <w:pPr>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Natečajnik lahko umakne natečajno ponudbeno dokumentacijo, jo dopolni ali zamenja do poteka roka za prejem. Vsako spremembo ali umik je potrebno napisati in dostaviti v skladu s temi navodili. </w:t>
      </w:r>
    </w:p>
    <w:p w14:paraId="14EB0F5D" w14:textId="77777777" w:rsidR="00AC0EC9" w:rsidRPr="00512077" w:rsidRDefault="00AC0EC9" w:rsidP="001D6EDC">
      <w:pPr>
        <w:ind w:left="360" w:right="28"/>
        <w:jc w:val="both"/>
        <w:rPr>
          <w:rFonts w:asciiTheme="minorHAnsi" w:hAnsiTheme="minorHAnsi" w:cstheme="minorHAnsi"/>
          <w:b/>
          <w:sz w:val="22"/>
          <w:szCs w:val="22"/>
          <w:lang w:val="sl-SI" w:eastAsia="en-US"/>
        </w:rPr>
      </w:pPr>
    </w:p>
    <w:p w14:paraId="18B92D31" w14:textId="66E8DF6A" w:rsidR="00B44B79" w:rsidRPr="00512077" w:rsidRDefault="005C6FEB" w:rsidP="00B44B79">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Vsebina natečajno ponudbene dokumentacije</w:t>
      </w:r>
      <w:r w:rsidR="00B44B79" w:rsidRPr="00512077">
        <w:rPr>
          <w:rFonts w:asciiTheme="minorHAnsi" w:hAnsiTheme="minorHAnsi" w:cstheme="minorHAnsi"/>
          <w:b/>
          <w:sz w:val="22"/>
          <w:szCs w:val="22"/>
          <w:lang w:val="sl-SI" w:eastAsia="en-US"/>
        </w:rPr>
        <w:t xml:space="preserve"> </w:t>
      </w:r>
    </w:p>
    <w:p w14:paraId="13077271" w14:textId="17DB3C79" w:rsidR="00B44B79" w:rsidRPr="00512077" w:rsidRDefault="00B44B79" w:rsidP="00B61202">
      <w:pPr>
        <w:ind w:right="28"/>
        <w:jc w:val="both"/>
        <w:rPr>
          <w:rFonts w:asciiTheme="minorHAnsi" w:hAnsiTheme="minorHAnsi" w:cstheme="minorHAnsi"/>
          <w:b/>
          <w:sz w:val="22"/>
          <w:szCs w:val="22"/>
          <w:lang w:val="sl-SI" w:eastAsia="en-US"/>
        </w:rPr>
      </w:pPr>
    </w:p>
    <w:p w14:paraId="4B31EEC1" w14:textId="1AFF7EDB" w:rsidR="00B61202" w:rsidRPr="00512077" w:rsidRDefault="00B61202" w:rsidP="00B61202">
      <w:pPr>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Natečajno ponudbena dokumentacija mora biti sestavljena iz dveh ločenih delov – natečajnega elaborata in prijave. Natečajno ponudbena dokumentacija mora vsebovati vse sestavne dele, ki omogočajo preverjanje vseh bistvenih elementov in vsebin, podanih v razpisni dokumentaciji za natečaj.</w:t>
      </w:r>
    </w:p>
    <w:p w14:paraId="56B25D3E" w14:textId="13AFEA85" w:rsidR="007C173C" w:rsidRPr="00512077" w:rsidRDefault="007C173C" w:rsidP="00B61202">
      <w:pPr>
        <w:ind w:right="28"/>
        <w:jc w:val="both"/>
        <w:rPr>
          <w:rFonts w:asciiTheme="minorHAnsi" w:hAnsiTheme="minorHAnsi" w:cstheme="minorHAnsi"/>
          <w:sz w:val="22"/>
          <w:szCs w:val="22"/>
          <w:lang w:val="sl-SI" w:eastAsia="en-US"/>
        </w:rPr>
      </w:pPr>
    </w:p>
    <w:p w14:paraId="5EC49F5F" w14:textId="6418F749" w:rsidR="007C173C" w:rsidRPr="00512077" w:rsidRDefault="007C173C" w:rsidP="00B61202">
      <w:pPr>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V</w:t>
      </w:r>
      <w:r w:rsidR="00DE4256" w:rsidRPr="00512077">
        <w:rPr>
          <w:rFonts w:asciiTheme="minorHAnsi" w:hAnsiTheme="minorHAnsi" w:cstheme="minorHAnsi"/>
          <w:sz w:val="22"/>
          <w:szCs w:val="22"/>
          <w:lang w:val="sl-SI" w:eastAsia="en-US"/>
        </w:rPr>
        <w:t>sa vsebina natečajno ponudbene dokumentacije (to je v</w:t>
      </w:r>
      <w:r w:rsidRPr="00512077">
        <w:rPr>
          <w:rFonts w:asciiTheme="minorHAnsi" w:hAnsiTheme="minorHAnsi" w:cstheme="minorHAnsi"/>
          <w:sz w:val="22"/>
          <w:szCs w:val="22"/>
          <w:lang w:val="sl-SI" w:eastAsia="en-US"/>
        </w:rPr>
        <w:t xml:space="preserve">sak posamezen list </w:t>
      </w:r>
      <w:r w:rsidR="00DE4256" w:rsidRPr="00512077">
        <w:rPr>
          <w:rFonts w:asciiTheme="minorHAnsi" w:hAnsiTheme="minorHAnsi" w:cstheme="minorHAnsi"/>
          <w:sz w:val="22"/>
          <w:szCs w:val="22"/>
          <w:lang w:val="sl-SI" w:eastAsia="en-US"/>
        </w:rPr>
        <w:t>v dokumentu</w:t>
      </w:r>
      <w:r w:rsidRPr="00512077">
        <w:rPr>
          <w:rFonts w:asciiTheme="minorHAnsi" w:hAnsiTheme="minorHAnsi" w:cstheme="minorHAnsi"/>
          <w:sz w:val="22"/>
          <w:szCs w:val="22"/>
          <w:lang w:val="sl-SI" w:eastAsia="en-US"/>
        </w:rPr>
        <w:t xml:space="preserve"> in vsaka posamezna stran v </w:t>
      </w:r>
      <w:r w:rsidR="00DE4256" w:rsidRPr="00512077">
        <w:rPr>
          <w:rFonts w:asciiTheme="minorHAnsi" w:hAnsiTheme="minorHAnsi" w:cstheme="minorHAnsi"/>
          <w:sz w:val="22"/>
          <w:szCs w:val="22"/>
          <w:lang w:val="sl-SI" w:eastAsia="en-US"/>
        </w:rPr>
        <w:t>datoteki) mora biti označena z isto desetmestno številko natečajnega elaborata</w:t>
      </w:r>
      <w:r w:rsidR="000B144D" w:rsidRPr="00512077">
        <w:rPr>
          <w:rFonts w:asciiTheme="minorHAnsi" w:hAnsiTheme="minorHAnsi" w:cstheme="minorHAnsi"/>
          <w:sz w:val="22"/>
          <w:szCs w:val="22"/>
          <w:lang w:val="sl-SI" w:eastAsia="en-US"/>
        </w:rPr>
        <w:t>. Očitne ali manjše oziroma nebistvene napake v oznakah oziroma poimenovanjih lahko naročnik po lastni presoji spregleda.</w:t>
      </w:r>
    </w:p>
    <w:p w14:paraId="50ABBF7A" w14:textId="77777777" w:rsidR="00B61202" w:rsidRPr="00512077" w:rsidRDefault="00B61202" w:rsidP="00B61202">
      <w:pPr>
        <w:ind w:right="28"/>
        <w:jc w:val="both"/>
        <w:rPr>
          <w:rFonts w:asciiTheme="minorHAnsi" w:hAnsiTheme="minorHAnsi" w:cstheme="minorHAnsi"/>
          <w:b/>
          <w:sz w:val="22"/>
          <w:szCs w:val="22"/>
          <w:lang w:val="sl-SI" w:eastAsia="en-US"/>
        </w:rPr>
      </w:pPr>
    </w:p>
    <w:p w14:paraId="7E215392" w14:textId="0497F604" w:rsidR="00B61202" w:rsidRPr="00512077" w:rsidRDefault="00394058" w:rsidP="00B61202">
      <w:pPr>
        <w:numPr>
          <w:ilvl w:val="1"/>
          <w:numId w:val="2"/>
        </w:numPr>
        <w:tabs>
          <w:tab w:val="clear" w:pos="735"/>
        </w:tabs>
        <w:ind w:left="426" w:right="28" w:hanging="426"/>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N</w:t>
      </w:r>
      <w:r w:rsidR="00B61202" w:rsidRPr="00512077">
        <w:rPr>
          <w:rFonts w:asciiTheme="minorHAnsi" w:hAnsiTheme="minorHAnsi" w:cstheme="minorHAnsi"/>
          <w:b/>
          <w:sz w:val="22"/>
          <w:szCs w:val="22"/>
          <w:lang w:val="sl-SI" w:eastAsia="en-US"/>
        </w:rPr>
        <w:t>atečajn</w:t>
      </w:r>
      <w:r w:rsidRPr="00512077">
        <w:rPr>
          <w:rFonts w:asciiTheme="minorHAnsi" w:hAnsiTheme="minorHAnsi" w:cstheme="minorHAnsi"/>
          <w:b/>
          <w:sz w:val="22"/>
          <w:szCs w:val="22"/>
          <w:lang w:val="sl-SI" w:eastAsia="en-US"/>
        </w:rPr>
        <w:t>i</w:t>
      </w:r>
      <w:r w:rsidR="00B61202" w:rsidRPr="00512077">
        <w:rPr>
          <w:rFonts w:asciiTheme="minorHAnsi" w:hAnsiTheme="minorHAnsi" w:cstheme="minorHAnsi"/>
          <w:b/>
          <w:sz w:val="22"/>
          <w:szCs w:val="22"/>
          <w:lang w:val="sl-SI" w:eastAsia="en-US"/>
        </w:rPr>
        <w:t xml:space="preserve"> elaborat</w:t>
      </w:r>
    </w:p>
    <w:p w14:paraId="415DEB9E" w14:textId="77777777" w:rsidR="00B61202" w:rsidRPr="00512077" w:rsidRDefault="00B61202" w:rsidP="00B44B79">
      <w:pPr>
        <w:tabs>
          <w:tab w:val="left" w:pos="0"/>
        </w:tabs>
        <w:ind w:right="26"/>
        <w:jc w:val="both"/>
        <w:rPr>
          <w:rFonts w:asciiTheme="minorHAnsi" w:hAnsiTheme="minorHAnsi" w:cstheme="minorHAnsi"/>
          <w:bCs/>
          <w:sz w:val="22"/>
          <w:lang w:val="sl-SI"/>
        </w:rPr>
      </w:pPr>
    </w:p>
    <w:p w14:paraId="1FBE1106" w14:textId="3427C542" w:rsidR="00B44B79" w:rsidRPr="00512077" w:rsidRDefault="00394058" w:rsidP="00394058">
      <w:pPr>
        <w:tabs>
          <w:tab w:val="left" w:pos="0"/>
        </w:tabs>
        <w:ind w:right="26"/>
        <w:jc w:val="both"/>
        <w:rPr>
          <w:rFonts w:asciiTheme="minorHAnsi" w:hAnsiTheme="minorHAnsi" w:cstheme="minorHAnsi"/>
          <w:bCs/>
          <w:sz w:val="22"/>
          <w:lang w:val="sl-SI"/>
        </w:rPr>
      </w:pPr>
      <w:r w:rsidRPr="00512077">
        <w:rPr>
          <w:rFonts w:asciiTheme="minorHAnsi" w:hAnsiTheme="minorHAnsi" w:cstheme="minorHAnsi"/>
          <w:bCs/>
          <w:sz w:val="22"/>
          <w:lang w:val="sl-SI"/>
        </w:rPr>
        <w:t xml:space="preserve">Natečajni elaborat </w:t>
      </w:r>
      <w:r w:rsidR="003E0A56" w:rsidRPr="00512077">
        <w:rPr>
          <w:rFonts w:asciiTheme="minorHAnsi" w:hAnsiTheme="minorHAnsi" w:cstheme="minorHAnsi"/>
          <w:bCs/>
          <w:sz w:val="22"/>
          <w:lang w:val="sl-SI"/>
        </w:rPr>
        <w:t>mora biti</w:t>
      </w:r>
      <w:r w:rsidRPr="00512077">
        <w:rPr>
          <w:rFonts w:asciiTheme="minorHAnsi" w:hAnsiTheme="minorHAnsi" w:cstheme="minorHAnsi"/>
          <w:bCs/>
          <w:sz w:val="22"/>
          <w:lang w:val="sl-SI"/>
        </w:rPr>
        <w:t xml:space="preserve"> sestavljen iz gradiva</w:t>
      </w:r>
      <w:r w:rsidR="00210C54" w:rsidRPr="00512077">
        <w:rPr>
          <w:rFonts w:asciiTheme="minorHAnsi" w:hAnsiTheme="minorHAnsi" w:cstheme="minorHAnsi"/>
          <w:bCs/>
          <w:sz w:val="22"/>
          <w:lang w:val="sl-SI"/>
        </w:rPr>
        <w:t>,</w:t>
      </w:r>
      <w:r w:rsidRPr="00512077">
        <w:rPr>
          <w:rFonts w:asciiTheme="minorHAnsi" w:hAnsiTheme="minorHAnsi" w:cstheme="minorHAnsi"/>
          <w:bCs/>
          <w:sz w:val="22"/>
          <w:lang w:val="sl-SI"/>
        </w:rPr>
        <w:t xml:space="preserve"> s katerim natečajnik predstavi svojo</w:t>
      </w:r>
      <w:r w:rsidR="00210C54" w:rsidRPr="00512077">
        <w:rPr>
          <w:rFonts w:asciiTheme="minorHAnsi" w:hAnsiTheme="minorHAnsi" w:cstheme="minorHAnsi"/>
          <w:bCs/>
          <w:sz w:val="22"/>
          <w:lang w:val="sl-SI"/>
        </w:rPr>
        <w:t xml:space="preserve"> </w:t>
      </w:r>
      <w:r w:rsidRPr="00512077">
        <w:rPr>
          <w:rFonts w:asciiTheme="minorHAnsi" w:hAnsiTheme="minorHAnsi" w:cstheme="minorHAnsi"/>
          <w:bCs/>
          <w:sz w:val="22"/>
          <w:lang w:val="sl-SI"/>
        </w:rPr>
        <w:t>natečajno rešitev</w:t>
      </w:r>
      <w:r w:rsidR="003E0A56" w:rsidRPr="00512077">
        <w:rPr>
          <w:rFonts w:asciiTheme="minorHAnsi" w:hAnsiTheme="minorHAnsi" w:cstheme="minorHAnsi"/>
          <w:bCs/>
          <w:sz w:val="22"/>
          <w:lang w:val="sl-SI"/>
        </w:rPr>
        <w:t>,</w:t>
      </w:r>
      <w:r w:rsidRPr="00512077">
        <w:rPr>
          <w:rFonts w:asciiTheme="minorHAnsi" w:hAnsiTheme="minorHAnsi" w:cstheme="minorHAnsi"/>
          <w:bCs/>
          <w:sz w:val="22"/>
          <w:lang w:val="sl-SI"/>
        </w:rPr>
        <w:t xml:space="preserve"> in </w:t>
      </w:r>
      <w:r w:rsidR="00B44B79" w:rsidRPr="00512077">
        <w:rPr>
          <w:rFonts w:asciiTheme="minorHAnsi" w:hAnsiTheme="minorHAnsi" w:cstheme="minorHAnsi"/>
          <w:bCs/>
          <w:sz w:val="22"/>
          <w:lang w:val="sl-SI"/>
        </w:rPr>
        <w:t>mora vsebovati</w:t>
      </w:r>
      <w:r w:rsidR="004F6CC8" w:rsidRPr="00512077">
        <w:rPr>
          <w:rFonts w:asciiTheme="minorHAnsi" w:hAnsiTheme="minorHAnsi" w:cstheme="minorHAnsi"/>
          <w:bCs/>
          <w:sz w:val="22"/>
          <w:lang w:val="sl-SI"/>
        </w:rPr>
        <w:t xml:space="preserve"> sledeče</w:t>
      </w:r>
      <w:r w:rsidR="00B44B79" w:rsidRPr="00512077">
        <w:rPr>
          <w:rFonts w:asciiTheme="minorHAnsi" w:hAnsiTheme="minorHAnsi" w:cstheme="minorHAnsi"/>
          <w:bCs/>
          <w:sz w:val="22"/>
          <w:lang w:val="sl-SI"/>
        </w:rPr>
        <w:t>:</w:t>
      </w:r>
    </w:p>
    <w:p w14:paraId="12316A40" w14:textId="77777777" w:rsidR="007967BA" w:rsidRPr="00512077" w:rsidRDefault="00B44B79" w:rsidP="004F6CC8">
      <w:pPr>
        <w:numPr>
          <w:ilvl w:val="0"/>
          <w:numId w:val="3"/>
        </w:numPr>
        <w:tabs>
          <w:tab w:val="clear" w:pos="720"/>
          <w:tab w:val="num" w:pos="284"/>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Ovojnica za </w:t>
      </w:r>
      <w:r w:rsidR="008D7A47" w:rsidRPr="00512077">
        <w:rPr>
          <w:rFonts w:asciiTheme="minorHAnsi" w:hAnsiTheme="minorHAnsi" w:cstheme="minorHAnsi"/>
          <w:sz w:val="22"/>
          <w:szCs w:val="22"/>
          <w:lang w:val="sl-SI" w:eastAsia="en-US"/>
        </w:rPr>
        <w:t>natečajni elaborat</w:t>
      </w:r>
      <w:r w:rsidRPr="00512077">
        <w:rPr>
          <w:rFonts w:asciiTheme="minorHAnsi" w:hAnsiTheme="minorHAnsi" w:cstheme="minorHAnsi"/>
          <w:sz w:val="22"/>
          <w:szCs w:val="22"/>
          <w:lang w:val="sl-SI" w:eastAsia="en-US"/>
        </w:rPr>
        <w:t xml:space="preserve"> (OBR-1)</w:t>
      </w:r>
      <w:r w:rsidR="007967BA" w:rsidRPr="00512077">
        <w:rPr>
          <w:rFonts w:asciiTheme="minorHAnsi" w:hAnsiTheme="minorHAnsi" w:cstheme="minorHAnsi"/>
          <w:sz w:val="22"/>
          <w:szCs w:val="22"/>
          <w:lang w:val="sl-SI" w:eastAsia="en-US"/>
        </w:rPr>
        <w:t>:</w:t>
      </w:r>
    </w:p>
    <w:p w14:paraId="599FE0F4" w14:textId="7AF8FE71" w:rsidR="00B44B79" w:rsidRPr="00512077" w:rsidRDefault="00B44B79" w:rsidP="007967BA">
      <w:pPr>
        <w:pStyle w:val="Odstavekseznama"/>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 xml:space="preserve"> </w:t>
      </w:r>
      <w:r w:rsidR="008D7A47" w:rsidRPr="00512077">
        <w:rPr>
          <w:rFonts w:asciiTheme="minorHAnsi" w:hAnsiTheme="minorHAnsi" w:cstheme="minorHAnsi"/>
          <w:sz w:val="22"/>
          <w:szCs w:val="22"/>
          <w:lang w:eastAsia="en-US"/>
        </w:rPr>
        <w:t xml:space="preserve">izpolnjena in </w:t>
      </w:r>
      <w:r w:rsidRPr="00512077">
        <w:rPr>
          <w:rFonts w:asciiTheme="minorHAnsi" w:hAnsiTheme="minorHAnsi" w:cstheme="minorHAnsi"/>
          <w:sz w:val="22"/>
          <w:szCs w:val="22"/>
          <w:lang w:eastAsia="en-US"/>
        </w:rPr>
        <w:t xml:space="preserve">nalepljena na ovitek </w:t>
      </w:r>
      <w:r w:rsidR="008D7A47" w:rsidRPr="00512077">
        <w:rPr>
          <w:rFonts w:asciiTheme="minorHAnsi" w:hAnsiTheme="minorHAnsi" w:cstheme="minorHAnsi"/>
          <w:sz w:val="22"/>
          <w:szCs w:val="22"/>
          <w:lang w:eastAsia="en-US"/>
        </w:rPr>
        <w:t>natečajnega elaborata</w:t>
      </w:r>
    </w:p>
    <w:p w14:paraId="0E9B03B4" w14:textId="7C450C4F" w:rsidR="00210C54" w:rsidRPr="00512077" w:rsidRDefault="00210C54" w:rsidP="004F6CC8">
      <w:pPr>
        <w:numPr>
          <w:ilvl w:val="0"/>
          <w:numId w:val="3"/>
        </w:numPr>
        <w:tabs>
          <w:tab w:val="clear" w:pos="720"/>
          <w:tab w:val="num" w:pos="284"/>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Seznam sestavin natečajnega elaborata:</w:t>
      </w:r>
    </w:p>
    <w:p w14:paraId="23D7B08F" w14:textId="6AA993C8" w:rsidR="00210C54" w:rsidRPr="00512077" w:rsidRDefault="00210C54" w:rsidP="00210C54">
      <w:pPr>
        <w:pStyle w:val="Odstavekseznama"/>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v tiskani obliki</w:t>
      </w:r>
    </w:p>
    <w:p w14:paraId="7099FF85" w14:textId="136B0F02" w:rsidR="004E7298" w:rsidRPr="00512077" w:rsidRDefault="00210C54" w:rsidP="000E5AA9">
      <w:pPr>
        <w:pStyle w:val="Odstavekseznama"/>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vsebina plakatov, mape in digitalnega nosilca</w:t>
      </w:r>
    </w:p>
    <w:p w14:paraId="6585DF4F" w14:textId="7250053E" w:rsidR="00B44B79" w:rsidRPr="00512077" w:rsidRDefault="00431316" w:rsidP="004F6CC8">
      <w:pPr>
        <w:numPr>
          <w:ilvl w:val="0"/>
          <w:numId w:val="3"/>
        </w:numPr>
        <w:tabs>
          <w:tab w:val="clear" w:pos="720"/>
          <w:tab w:val="num" w:pos="284"/>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Mapa</w:t>
      </w:r>
      <w:r w:rsidR="004971AA" w:rsidRPr="00512077">
        <w:rPr>
          <w:rFonts w:asciiTheme="minorHAnsi" w:hAnsiTheme="minorHAnsi" w:cstheme="minorHAnsi"/>
          <w:sz w:val="22"/>
          <w:szCs w:val="22"/>
          <w:lang w:val="sl-SI" w:eastAsia="en-US"/>
        </w:rPr>
        <w:t xml:space="preserve">: </w:t>
      </w:r>
    </w:p>
    <w:p w14:paraId="57845EAB" w14:textId="0D2B74DB" w:rsidR="003F0203" w:rsidRPr="00512077" w:rsidRDefault="00E25FE3" w:rsidP="007967BA">
      <w:pPr>
        <w:pStyle w:val="Odstavekseznama"/>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3</w:t>
      </w:r>
      <w:r w:rsidR="007967BA" w:rsidRPr="00512077">
        <w:rPr>
          <w:rFonts w:asciiTheme="minorHAnsi" w:hAnsiTheme="minorHAnsi" w:cstheme="minorHAnsi"/>
          <w:sz w:val="22"/>
          <w:szCs w:val="22"/>
          <w:lang w:eastAsia="en-US"/>
        </w:rPr>
        <w:t xml:space="preserve"> kom </w:t>
      </w:r>
    </w:p>
    <w:p w14:paraId="1A644CEC" w14:textId="53F0CA0E" w:rsidR="007967BA" w:rsidRPr="00512077" w:rsidRDefault="007967BA" w:rsidP="007967BA">
      <w:pPr>
        <w:pStyle w:val="Odstavekseznama"/>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v tiskani obliki</w:t>
      </w:r>
    </w:p>
    <w:p w14:paraId="53EBC407" w14:textId="7C426687" w:rsidR="004971AA" w:rsidRPr="00512077" w:rsidRDefault="004971AA" w:rsidP="007967BA">
      <w:pPr>
        <w:pStyle w:val="Odstavekseznama"/>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 xml:space="preserve">format A3 </w:t>
      </w:r>
    </w:p>
    <w:p w14:paraId="16CC3249" w14:textId="5274C60C" w:rsidR="004971AA" w:rsidRPr="00512077" w:rsidRDefault="004971AA" w:rsidP="007967BA">
      <w:pPr>
        <w:pStyle w:val="Odstavekseznama"/>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grafični del (pomanjšani plakati na format A3; pomanjšani grafičn</w:t>
      </w:r>
      <w:r w:rsidR="008C0D91" w:rsidRPr="00512077">
        <w:rPr>
          <w:rFonts w:asciiTheme="minorHAnsi" w:hAnsiTheme="minorHAnsi" w:cstheme="minorHAnsi"/>
          <w:sz w:val="22"/>
          <w:szCs w:val="22"/>
          <w:lang w:eastAsia="en-US"/>
        </w:rPr>
        <w:t>i</w:t>
      </w:r>
      <w:r w:rsidRPr="00512077">
        <w:rPr>
          <w:rFonts w:asciiTheme="minorHAnsi" w:hAnsiTheme="minorHAnsi" w:cstheme="minorHAnsi"/>
          <w:sz w:val="22"/>
          <w:szCs w:val="22"/>
          <w:lang w:eastAsia="en-US"/>
        </w:rPr>
        <w:t xml:space="preserve"> prikazi s plakatov prilagojeni na format A3)</w:t>
      </w:r>
    </w:p>
    <w:p w14:paraId="784604B5" w14:textId="0B5C94C9" w:rsidR="004971AA" w:rsidRPr="00512077" w:rsidRDefault="004971AA" w:rsidP="007967BA">
      <w:pPr>
        <w:pStyle w:val="Odstavekseznama"/>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 xml:space="preserve">tekstualni del (kratko, jasno in jedrnato tehnično poročilo z opisom bistvenih elementov rešitve, na podlagi katerega bo lahko naročnik preveril oceno vrednosti investicije, na največ dveh listih </w:t>
      </w:r>
      <w:r w:rsidRPr="00512077">
        <w:rPr>
          <w:rFonts w:asciiTheme="minorHAnsi" w:hAnsiTheme="minorHAnsi" w:cstheme="minorHAnsi"/>
          <w:sz w:val="22"/>
          <w:szCs w:val="22"/>
          <w:lang w:eastAsia="en-US"/>
        </w:rPr>
        <w:lastRenderedPageBreak/>
        <w:t>A3; opis trajnostne zasnove; opis požarne varnosti; prikaz površin po priloženi tabeli prostorov in površin; ocena vrednosti investicije brez DDV</w:t>
      </w:r>
      <w:r w:rsidR="00445019" w:rsidRPr="00512077">
        <w:rPr>
          <w:rFonts w:asciiTheme="minorHAnsi" w:hAnsiTheme="minorHAnsi" w:cstheme="minorHAnsi"/>
          <w:sz w:val="22"/>
          <w:szCs w:val="22"/>
          <w:lang w:eastAsia="en-US"/>
        </w:rPr>
        <w:t xml:space="preserve">; znesek skupne pogodbene cene za </w:t>
      </w:r>
      <w:r w:rsidR="004F6CC8" w:rsidRPr="00512077">
        <w:rPr>
          <w:rFonts w:asciiTheme="minorHAnsi" w:hAnsiTheme="minorHAnsi" w:cstheme="minorHAnsi"/>
          <w:sz w:val="22"/>
          <w:szCs w:val="22"/>
          <w:lang w:eastAsia="en-US"/>
        </w:rPr>
        <w:t xml:space="preserve">izdelavo </w:t>
      </w:r>
      <w:r w:rsidR="00445019" w:rsidRPr="00512077">
        <w:rPr>
          <w:rFonts w:asciiTheme="minorHAnsi" w:hAnsiTheme="minorHAnsi" w:cstheme="minorHAnsi"/>
          <w:sz w:val="22"/>
          <w:szCs w:val="22"/>
          <w:lang w:eastAsia="en-US"/>
        </w:rPr>
        <w:t>projektn</w:t>
      </w:r>
      <w:r w:rsidR="004F6CC8" w:rsidRPr="00512077">
        <w:rPr>
          <w:rFonts w:asciiTheme="minorHAnsi" w:hAnsiTheme="minorHAnsi" w:cstheme="minorHAnsi"/>
          <w:sz w:val="22"/>
          <w:szCs w:val="22"/>
          <w:lang w:eastAsia="en-US"/>
        </w:rPr>
        <w:t>e</w:t>
      </w:r>
      <w:r w:rsidR="00445019" w:rsidRPr="00512077">
        <w:rPr>
          <w:rFonts w:asciiTheme="minorHAnsi" w:hAnsiTheme="minorHAnsi" w:cstheme="minorHAnsi"/>
          <w:sz w:val="22"/>
          <w:szCs w:val="22"/>
          <w:lang w:eastAsia="en-US"/>
        </w:rPr>
        <w:t xml:space="preserve"> dokumentacij</w:t>
      </w:r>
      <w:r w:rsidR="004F6CC8" w:rsidRPr="00512077">
        <w:rPr>
          <w:rFonts w:asciiTheme="minorHAnsi" w:hAnsiTheme="minorHAnsi" w:cstheme="minorHAnsi"/>
          <w:sz w:val="22"/>
          <w:szCs w:val="22"/>
          <w:lang w:eastAsia="en-US"/>
        </w:rPr>
        <w:t>e</w:t>
      </w:r>
      <w:r w:rsidR="00445019" w:rsidRPr="00512077">
        <w:rPr>
          <w:rFonts w:asciiTheme="minorHAnsi" w:hAnsiTheme="minorHAnsi" w:cstheme="minorHAnsi"/>
          <w:sz w:val="22"/>
          <w:szCs w:val="22"/>
          <w:lang w:eastAsia="en-US"/>
        </w:rPr>
        <w:t xml:space="preserve"> brez DDV)</w:t>
      </w:r>
    </w:p>
    <w:p w14:paraId="12223844" w14:textId="577BCB1E" w:rsidR="004F6CC8" w:rsidRPr="00512077" w:rsidRDefault="00DE34FB" w:rsidP="00B87942">
      <w:pPr>
        <w:numPr>
          <w:ilvl w:val="0"/>
          <w:numId w:val="3"/>
        </w:numPr>
        <w:tabs>
          <w:tab w:val="clear" w:pos="720"/>
          <w:tab w:val="num" w:pos="284"/>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USB </w:t>
      </w:r>
      <w:r w:rsidR="001510A7" w:rsidRPr="00512077">
        <w:rPr>
          <w:rFonts w:asciiTheme="minorHAnsi" w:hAnsiTheme="minorHAnsi" w:cstheme="minorHAnsi"/>
          <w:sz w:val="22"/>
          <w:szCs w:val="22"/>
          <w:lang w:val="sl-SI" w:eastAsia="en-US"/>
        </w:rPr>
        <w:t xml:space="preserve">ključ </w:t>
      </w:r>
      <w:r w:rsidRPr="00512077">
        <w:rPr>
          <w:rFonts w:asciiTheme="minorHAnsi" w:hAnsiTheme="minorHAnsi" w:cstheme="minorHAnsi"/>
          <w:sz w:val="22"/>
          <w:szCs w:val="22"/>
          <w:lang w:val="sl-SI" w:eastAsia="en-US"/>
        </w:rPr>
        <w:t xml:space="preserve">ali drug standardni </w:t>
      </w:r>
      <w:r w:rsidR="009E33C4" w:rsidRPr="00512077">
        <w:rPr>
          <w:rFonts w:asciiTheme="minorHAnsi" w:hAnsiTheme="minorHAnsi" w:cstheme="minorHAnsi"/>
          <w:sz w:val="22"/>
          <w:szCs w:val="22"/>
          <w:lang w:val="sl-SI" w:eastAsia="en-US"/>
        </w:rPr>
        <w:t>digitalni</w:t>
      </w:r>
      <w:r w:rsidRPr="00512077">
        <w:rPr>
          <w:rFonts w:asciiTheme="minorHAnsi" w:hAnsiTheme="minorHAnsi" w:cstheme="minorHAnsi"/>
          <w:sz w:val="22"/>
          <w:szCs w:val="22"/>
          <w:lang w:val="sl-SI" w:eastAsia="en-US"/>
        </w:rPr>
        <w:t xml:space="preserve"> nosilec</w:t>
      </w:r>
      <w:r w:rsidR="004F6CC8" w:rsidRPr="00512077">
        <w:rPr>
          <w:rFonts w:asciiTheme="minorHAnsi" w:hAnsiTheme="minorHAnsi" w:cstheme="minorHAnsi"/>
          <w:sz w:val="22"/>
          <w:szCs w:val="22"/>
          <w:lang w:val="sl-SI" w:eastAsia="en-US"/>
        </w:rPr>
        <w:t xml:space="preserve">: </w:t>
      </w:r>
    </w:p>
    <w:p w14:paraId="6550F06B" w14:textId="7A1CA010" w:rsidR="001510A7" w:rsidRPr="00512077" w:rsidRDefault="001510A7" w:rsidP="00850A8E">
      <w:pPr>
        <w:pStyle w:val="Odstavekseznama"/>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 xml:space="preserve">celotna mapa v pdf formatu </w:t>
      </w:r>
    </w:p>
    <w:p w14:paraId="08CAD585" w14:textId="5D181AEF" w:rsidR="001510A7" w:rsidRPr="00512077" w:rsidRDefault="001510A7" w:rsidP="00850A8E">
      <w:pPr>
        <w:pStyle w:val="Odstavekseznama"/>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vsi plakati v pdf formatu, primerne resolucije za pregledovanje</w:t>
      </w:r>
    </w:p>
    <w:p w14:paraId="5BD4BE67" w14:textId="76E9016A" w:rsidR="00B44B79" w:rsidRPr="00512077" w:rsidRDefault="001510A7" w:rsidP="00850A8E">
      <w:pPr>
        <w:pStyle w:val="Odstavekseznama"/>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tloris situacije celote v pdf/jpg/tiff formatu</w:t>
      </w:r>
    </w:p>
    <w:p w14:paraId="6981DCA7" w14:textId="60AE1C1B" w:rsidR="00850A8E" w:rsidRPr="00512077" w:rsidRDefault="001510A7" w:rsidP="00850A8E">
      <w:pPr>
        <w:pStyle w:val="Odstavekseznama"/>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vsi prostorski prikazi v pdf/jpg/tiff formatu</w:t>
      </w:r>
    </w:p>
    <w:p w14:paraId="5A074EC4" w14:textId="572EA0B7" w:rsidR="001510A7" w:rsidRPr="00512077" w:rsidRDefault="00850A8E" w:rsidP="00850A8E">
      <w:pPr>
        <w:pStyle w:val="Odstavekseznama"/>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tloris in prostorski prikazi morajo biti</w:t>
      </w:r>
      <w:r w:rsidR="001510A7" w:rsidRPr="00512077">
        <w:rPr>
          <w:rFonts w:asciiTheme="minorHAnsi" w:hAnsiTheme="minorHAnsi" w:cstheme="minorHAnsi"/>
          <w:sz w:val="22"/>
          <w:szCs w:val="22"/>
          <w:lang w:eastAsia="en-US"/>
        </w:rPr>
        <w:t xml:space="preserve"> primerni za objavo na spletu</w:t>
      </w:r>
    </w:p>
    <w:p w14:paraId="1D2270F8" w14:textId="32D87E4C" w:rsidR="001510A7" w:rsidRPr="00512077" w:rsidRDefault="007967BA" w:rsidP="00DE4256">
      <w:pPr>
        <w:pStyle w:val="Odstavekseznama"/>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digitalne risbe (ureditvena situacija, tlorisi, prerezi ipd. v *.dwg v verziji Autocad ali *.dxf, zbrani v eni oziroma čim manjšem številu skupnih datotek, z obrisi vseh neto in bruto</w:t>
      </w:r>
      <w:r w:rsidR="00DE4256" w:rsidRPr="00512077">
        <w:rPr>
          <w:rFonts w:asciiTheme="minorHAnsi" w:hAnsiTheme="minorHAnsi" w:cstheme="minorHAnsi"/>
          <w:sz w:val="22"/>
          <w:szCs w:val="22"/>
          <w:lang w:eastAsia="en-US"/>
        </w:rPr>
        <w:t xml:space="preserve"> </w:t>
      </w:r>
      <w:r w:rsidRPr="00512077">
        <w:rPr>
          <w:rFonts w:asciiTheme="minorHAnsi" w:hAnsiTheme="minorHAnsi" w:cstheme="minorHAnsi"/>
          <w:sz w:val="22"/>
          <w:szCs w:val="22"/>
          <w:lang w:eastAsia="en-US"/>
        </w:rPr>
        <w:t xml:space="preserve">površin iz tabele prostorov in površin v obliki sklenjene črte ali šrafure, ki je na svojem </w:t>
      </w:r>
      <w:r w:rsidR="0097537F" w:rsidRPr="00512077">
        <w:rPr>
          <w:rFonts w:asciiTheme="minorHAnsi" w:hAnsiTheme="minorHAnsi" w:cstheme="minorHAnsi"/>
          <w:sz w:val="22"/>
          <w:szCs w:val="22"/>
          <w:lang w:eastAsia="en-US"/>
        </w:rPr>
        <w:t>sloju, z oznakami prostorov iz tabele prostorov in površin</w:t>
      </w:r>
      <w:r w:rsidRPr="00512077">
        <w:rPr>
          <w:rFonts w:asciiTheme="minorHAnsi" w:hAnsiTheme="minorHAnsi" w:cstheme="minorHAnsi"/>
          <w:sz w:val="22"/>
          <w:szCs w:val="22"/>
          <w:lang w:eastAsia="en-US"/>
        </w:rPr>
        <w:t>)</w:t>
      </w:r>
    </w:p>
    <w:p w14:paraId="03F49F09" w14:textId="3CB8ABEB" w:rsidR="00DE4256" w:rsidRPr="00512077" w:rsidRDefault="00DE4256" w:rsidP="00DE4256">
      <w:pPr>
        <w:pStyle w:val="Odstavekseznama"/>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ime posamezne datoteke mora biti sestavljeno iz vsebine datoteke in desetmestne številke natečajnega elaborata</w:t>
      </w:r>
    </w:p>
    <w:p w14:paraId="7B1EBF09" w14:textId="3D8EAF49" w:rsidR="004F6CC8" w:rsidRPr="00512077" w:rsidRDefault="004F6CC8" w:rsidP="007C173C">
      <w:pPr>
        <w:jc w:val="both"/>
        <w:rPr>
          <w:rFonts w:asciiTheme="minorHAnsi" w:hAnsiTheme="minorHAnsi" w:cstheme="minorHAnsi"/>
          <w:color w:val="FF0000"/>
          <w:sz w:val="22"/>
          <w:szCs w:val="22"/>
          <w:highlight w:val="yellow"/>
          <w:lang w:val="sl-SI" w:eastAsia="en-US"/>
        </w:rPr>
      </w:pPr>
    </w:p>
    <w:p w14:paraId="4EBBD146" w14:textId="063EE620" w:rsidR="00B242AB" w:rsidRPr="00512077" w:rsidRDefault="00B242AB" w:rsidP="00B242AB">
      <w:pPr>
        <w:ind w:right="28"/>
        <w:jc w:val="both"/>
        <w:rPr>
          <w:rFonts w:asciiTheme="minorHAnsi" w:hAnsiTheme="minorHAnsi" w:cstheme="minorHAnsi"/>
          <w:sz w:val="22"/>
          <w:szCs w:val="22"/>
          <w:lang w:val="sl-SI" w:eastAsia="en-US"/>
        </w:rPr>
      </w:pPr>
      <w:bookmarkStart w:id="3" w:name="_Hlk153142192"/>
      <w:r w:rsidRPr="00512077">
        <w:rPr>
          <w:rFonts w:asciiTheme="minorHAnsi" w:hAnsiTheme="minorHAnsi" w:cstheme="minorHAnsi"/>
          <w:sz w:val="22"/>
          <w:szCs w:val="22"/>
          <w:lang w:val="sl-SI" w:eastAsia="en-US"/>
        </w:rPr>
        <w:t xml:space="preserve">Celotna vsebina natečajnega elaborata mora biti anonimizirana (metapodatki posameznih datotek, </w:t>
      </w:r>
      <w:r w:rsidR="00BC1692" w:rsidRPr="00512077">
        <w:rPr>
          <w:rFonts w:asciiTheme="minorHAnsi" w:hAnsiTheme="minorHAnsi" w:cstheme="minorHAnsi"/>
          <w:sz w:val="22"/>
          <w:szCs w:val="22"/>
          <w:lang w:val="sl-SI" w:eastAsia="en-US"/>
        </w:rPr>
        <w:t>imena ali nazivi</w:t>
      </w:r>
      <w:r w:rsidRPr="00512077">
        <w:rPr>
          <w:rFonts w:asciiTheme="minorHAnsi" w:hAnsiTheme="minorHAnsi" w:cstheme="minorHAnsi"/>
          <w:sz w:val="22"/>
          <w:szCs w:val="22"/>
          <w:lang w:val="sl-SI" w:eastAsia="en-US"/>
        </w:rPr>
        <w:t xml:space="preserve"> v doc, xls in pdf datotekah (v menijih lastnosti/podrobnosti/avtorji), </w:t>
      </w:r>
      <w:r w:rsidR="007553A6" w:rsidRPr="00512077">
        <w:rPr>
          <w:rFonts w:asciiTheme="minorHAnsi" w:hAnsiTheme="minorHAnsi" w:cstheme="minorHAnsi"/>
          <w:sz w:val="22"/>
          <w:szCs w:val="22"/>
          <w:lang w:val="sl-SI" w:eastAsia="en-US"/>
        </w:rPr>
        <w:t>imena</w:t>
      </w:r>
      <w:r w:rsidR="00CF4388" w:rsidRPr="00512077">
        <w:rPr>
          <w:rFonts w:asciiTheme="minorHAnsi" w:hAnsiTheme="minorHAnsi" w:cstheme="minorHAnsi"/>
          <w:sz w:val="22"/>
          <w:szCs w:val="22"/>
          <w:lang w:val="sl-SI" w:eastAsia="en-US"/>
        </w:rPr>
        <w:t xml:space="preserve"> ali nazivi v poteh </w:t>
      </w:r>
      <w:r w:rsidRPr="00512077">
        <w:rPr>
          <w:rFonts w:asciiTheme="minorHAnsi" w:hAnsiTheme="minorHAnsi" w:cstheme="minorHAnsi"/>
          <w:sz w:val="22"/>
          <w:szCs w:val="22"/>
          <w:lang w:val="sl-SI" w:eastAsia="en-US"/>
        </w:rPr>
        <w:t>do slik, imen</w:t>
      </w:r>
      <w:r w:rsidR="00CF4388" w:rsidRPr="00512077">
        <w:rPr>
          <w:rFonts w:asciiTheme="minorHAnsi" w:hAnsiTheme="minorHAnsi" w:cstheme="minorHAnsi"/>
          <w:sz w:val="22"/>
          <w:szCs w:val="22"/>
          <w:lang w:val="sl-SI" w:eastAsia="en-US"/>
        </w:rPr>
        <w:t>ih</w:t>
      </w:r>
      <w:r w:rsidRPr="00512077">
        <w:rPr>
          <w:rFonts w:asciiTheme="minorHAnsi" w:hAnsiTheme="minorHAnsi" w:cstheme="minorHAnsi"/>
          <w:sz w:val="22"/>
          <w:szCs w:val="22"/>
          <w:lang w:val="sl-SI" w:eastAsia="en-US"/>
        </w:rPr>
        <w:t xml:space="preserve"> layerjev, imen</w:t>
      </w:r>
      <w:r w:rsidR="00CF4388" w:rsidRPr="00512077">
        <w:rPr>
          <w:rFonts w:asciiTheme="minorHAnsi" w:hAnsiTheme="minorHAnsi" w:cstheme="minorHAnsi"/>
          <w:sz w:val="22"/>
          <w:szCs w:val="22"/>
          <w:lang w:val="sl-SI" w:eastAsia="en-US"/>
        </w:rPr>
        <w:t>ih</w:t>
      </w:r>
      <w:r w:rsidRPr="00512077">
        <w:rPr>
          <w:rFonts w:asciiTheme="minorHAnsi" w:hAnsiTheme="minorHAnsi" w:cstheme="minorHAnsi"/>
          <w:sz w:val="22"/>
          <w:szCs w:val="22"/>
          <w:lang w:val="sl-SI" w:eastAsia="en-US"/>
        </w:rPr>
        <w:t xml:space="preserve"> plotstylov ali glav</w:t>
      </w:r>
      <w:r w:rsidR="00CF4388" w:rsidRPr="00512077">
        <w:rPr>
          <w:rFonts w:asciiTheme="minorHAnsi" w:hAnsiTheme="minorHAnsi" w:cstheme="minorHAnsi"/>
          <w:sz w:val="22"/>
          <w:szCs w:val="22"/>
          <w:lang w:val="sl-SI" w:eastAsia="en-US"/>
        </w:rPr>
        <w:t xml:space="preserve">ah </w:t>
      </w:r>
      <w:r w:rsidRPr="00512077">
        <w:rPr>
          <w:rFonts w:asciiTheme="minorHAnsi" w:hAnsiTheme="minorHAnsi" w:cstheme="minorHAnsi"/>
          <w:sz w:val="22"/>
          <w:szCs w:val="22"/>
          <w:lang w:val="sl-SI" w:eastAsia="en-US"/>
        </w:rPr>
        <w:t>načrtov s podatki v layoutih v CAD datotekah</w:t>
      </w:r>
      <w:r w:rsidR="007459C0" w:rsidRPr="00512077">
        <w:rPr>
          <w:rFonts w:asciiTheme="minorHAnsi" w:hAnsiTheme="minorHAnsi" w:cstheme="minorHAnsi"/>
          <w:sz w:val="22"/>
          <w:szCs w:val="22"/>
          <w:lang w:val="sl-SI" w:eastAsia="en-US"/>
        </w:rPr>
        <w:t>).</w:t>
      </w:r>
    </w:p>
    <w:bookmarkEnd w:id="3"/>
    <w:p w14:paraId="735CEB4D" w14:textId="6C2B89FB" w:rsidR="00B242AB" w:rsidRPr="00512077" w:rsidRDefault="00B242AB" w:rsidP="007C173C">
      <w:pPr>
        <w:jc w:val="both"/>
        <w:rPr>
          <w:rFonts w:asciiTheme="minorHAnsi" w:hAnsiTheme="minorHAnsi" w:cstheme="minorHAnsi"/>
          <w:color w:val="FF0000"/>
          <w:sz w:val="22"/>
          <w:szCs w:val="22"/>
          <w:highlight w:val="yellow"/>
          <w:lang w:val="sl-SI" w:eastAsia="en-US"/>
        </w:rPr>
      </w:pPr>
    </w:p>
    <w:p w14:paraId="5D59472F" w14:textId="146B6F45" w:rsidR="007459C0" w:rsidRPr="00512077" w:rsidRDefault="007459C0" w:rsidP="007459C0">
      <w:pPr>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Vsebina natečajnega elaborata mora predstavljati novo izvirno avtorsko delo, to je lastno stvaritev avtorja oziroma skupine avtorjev, ki ne posega v avtorske pravice tretjih oseb na predhodno obstoječih arhitekturnih rešitvah, in ne sme predstavljati predelav</w:t>
      </w:r>
      <w:r w:rsidR="00D41BDC" w:rsidRPr="00512077">
        <w:rPr>
          <w:rFonts w:asciiTheme="minorHAnsi" w:hAnsiTheme="minorHAnsi" w:cstheme="minorHAnsi"/>
          <w:sz w:val="22"/>
          <w:szCs w:val="22"/>
          <w:lang w:val="sl-SI" w:eastAsia="en-US"/>
        </w:rPr>
        <w:t>e</w:t>
      </w:r>
      <w:r w:rsidRPr="00512077">
        <w:rPr>
          <w:rFonts w:asciiTheme="minorHAnsi" w:hAnsiTheme="minorHAnsi" w:cstheme="minorHAnsi"/>
          <w:sz w:val="22"/>
          <w:szCs w:val="22"/>
          <w:lang w:val="sl-SI" w:eastAsia="en-US"/>
        </w:rPr>
        <w:t xml:space="preserve"> predhodno obstoječe natečajne strokovne preveritve na nivoju </w:t>
      </w:r>
      <w:r w:rsidR="00394058" w:rsidRPr="00512077">
        <w:rPr>
          <w:rFonts w:asciiTheme="minorHAnsi" w:hAnsiTheme="minorHAnsi" w:cstheme="minorHAnsi"/>
          <w:sz w:val="22"/>
          <w:szCs w:val="22"/>
          <w:lang w:val="sl-SI" w:eastAsia="en-US"/>
        </w:rPr>
        <w:t>idejne zasnove projekta</w:t>
      </w:r>
      <w:r w:rsidR="00F32810" w:rsidRPr="00512077">
        <w:rPr>
          <w:rFonts w:asciiTheme="minorHAnsi" w:hAnsiTheme="minorHAnsi" w:cstheme="minorHAnsi"/>
          <w:sz w:val="22"/>
          <w:szCs w:val="22"/>
          <w:lang w:val="sl-SI" w:eastAsia="en-US"/>
        </w:rPr>
        <w:t xml:space="preserve"> (v nadaljevanju: IZP)</w:t>
      </w:r>
      <w:r w:rsidR="00394058" w:rsidRPr="00512077">
        <w:rPr>
          <w:rFonts w:asciiTheme="minorHAnsi" w:hAnsiTheme="minorHAnsi" w:cstheme="minorHAnsi"/>
          <w:sz w:val="22"/>
          <w:szCs w:val="22"/>
          <w:lang w:val="sl-SI" w:eastAsia="en-US"/>
        </w:rPr>
        <w:t>.</w:t>
      </w:r>
    </w:p>
    <w:p w14:paraId="17AABD4C" w14:textId="77777777" w:rsidR="007459C0" w:rsidRPr="00512077" w:rsidRDefault="007459C0" w:rsidP="007C173C">
      <w:pPr>
        <w:jc w:val="both"/>
        <w:rPr>
          <w:rFonts w:asciiTheme="minorHAnsi" w:hAnsiTheme="minorHAnsi" w:cstheme="minorHAnsi"/>
          <w:color w:val="FF0000"/>
          <w:sz w:val="22"/>
          <w:szCs w:val="22"/>
          <w:highlight w:val="yellow"/>
          <w:lang w:val="sl-SI" w:eastAsia="en-US"/>
        </w:rPr>
      </w:pPr>
    </w:p>
    <w:p w14:paraId="43F03555" w14:textId="7AECB6BB" w:rsidR="007C173C" w:rsidRPr="00512077" w:rsidRDefault="003E0A56" w:rsidP="007C173C">
      <w:pPr>
        <w:numPr>
          <w:ilvl w:val="1"/>
          <w:numId w:val="2"/>
        </w:numPr>
        <w:tabs>
          <w:tab w:val="clear" w:pos="735"/>
        </w:tabs>
        <w:ind w:left="426" w:right="28" w:hanging="426"/>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Prijava</w:t>
      </w:r>
    </w:p>
    <w:p w14:paraId="713AE73A" w14:textId="77777777" w:rsidR="007C173C" w:rsidRPr="00512077" w:rsidRDefault="007C173C" w:rsidP="007C173C">
      <w:pPr>
        <w:tabs>
          <w:tab w:val="left" w:pos="0"/>
        </w:tabs>
        <w:ind w:right="26"/>
        <w:jc w:val="both"/>
        <w:rPr>
          <w:rFonts w:asciiTheme="minorHAnsi" w:hAnsiTheme="minorHAnsi" w:cstheme="minorHAnsi"/>
          <w:bCs/>
          <w:sz w:val="22"/>
          <w:lang w:val="sl-SI"/>
        </w:rPr>
      </w:pPr>
    </w:p>
    <w:p w14:paraId="7BC584BE" w14:textId="72881698" w:rsidR="007C173C" w:rsidRPr="00512077" w:rsidRDefault="007C173C" w:rsidP="007C173C">
      <w:pPr>
        <w:tabs>
          <w:tab w:val="left" w:pos="0"/>
        </w:tabs>
        <w:ind w:right="26"/>
        <w:jc w:val="both"/>
        <w:rPr>
          <w:rFonts w:asciiTheme="minorHAnsi" w:hAnsiTheme="minorHAnsi" w:cstheme="minorHAnsi"/>
          <w:bCs/>
          <w:sz w:val="22"/>
          <w:lang w:val="sl-SI"/>
        </w:rPr>
      </w:pPr>
      <w:r w:rsidRPr="00512077">
        <w:rPr>
          <w:rFonts w:asciiTheme="minorHAnsi" w:hAnsiTheme="minorHAnsi" w:cstheme="minorHAnsi"/>
          <w:bCs/>
          <w:sz w:val="22"/>
          <w:lang w:val="sl-SI"/>
        </w:rPr>
        <w:t>Prijava mora vsebovati sledeč</w:t>
      </w:r>
      <w:r w:rsidR="00D23C93" w:rsidRPr="00512077">
        <w:rPr>
          <w:rFonts w:asciiTheme="minorHAnsi" w:hAnsiTheme="minorHAnsi" w:cstheme="minorHAnsi"/>
          <w:bCs/>
          <w:sz w:val="22"/>
          <w:lang w:val="sl-SI"/>
        </w:rPr>
        <w:t>o dokumentacijo</w:t>
      </w:r>
      <w:r w:rsidRPr="00512077">
        <w:rPr>
          <w:rFonts w:asciiTheme="minorHAnsi" w:hAnsiTheme="minorHAnsi" w:cstheme="minorHAnsi"/>
          <w:bCs/>
          <w:sz w:val="22"/>
          <w:lang w:val="sl-SI"/>
        </w:rPr>
        <w:t>:</w:t>
      </w:r>
    </w:p>
    <w:p w14:paraId="1C3AEC1D" w14:textId="13325BE0" w:rsidR="007C173C" w:rsidRPr="00512077" w:rsidRDefault="007C173C" w:rsidP="00D57FD1">
      <w:pPr>
        <w:numPr>
          <w:ilvl w:val="0"/>
          <w:numId w:val="43"/>
        </w:numPr>
        <w:tabs>
          <w:tab w:val="clear" w:pos="720"/>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Ovojnica za prijavo (OBR-2)</w:t>
      </w:r>
      <w:r w:rsidR="00D57FD1" w:rsidRPr="00512077">
        <w:rPr>
          <w:rFonts w:asciiTheme="minorHAnsi" w:hAnsiTheme="minorHAnsi" w:cstheme="minorHAnsi"/>
          <w:sz w:val="22"/>
          <w:szCs w:val="22"/>
          <w:lang w:val="sl-SI" w:eastAsia="en-US"/>
        </w:rPr>
        <w:t xml:space="preserve"> – </w:t>
      </w:r>
      <w:r w:rsidRPr="00512077">
        <w:rPr>
          <w:rFonts w:asciiTheme="minorHAnsi" w:hAnsiTheme="minorHAnsi" w:cstheme="minorHAnsi"/>
          <w:sz w:val="22"/>
          <w:szCs w:val="22"/>
          <w:lang w:val="sl-SI" w:eastAsia="en-US"/>
        </w:rPr>
        <w:t>izpolnjena in nalepljena na ovitek prijave</w:t>
      </w:r>
    </w:p>
    <w:p w14:paraId="08AE6941" w14:textId="3BCDFA49" w:rsidR="007C173C" w:rsidRPr="00512077" w:rsidRDefault="00D57FD1" w:rsidP="007C173C">
      <w:pPr>
        <w:numPr>
          <w:ilvl w:val="0"/>
          <w:numId w:val="43"/>
        </w:numPr>
        <w:tabs>
          <w:tab w:val="clear" w:pos="720"/>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Obrazec Prijava (OBR-3)</w:t>
      </w:r>
      <w:r w:rsidR="007C173C" w:rsidRPr="00512077">
        <w:rPr>
          <w:rFonts w:asciiTheme="minorHAnsi" w:hAnsiTheme="minorHAnsi" w:cstheme="minorHAnsi"/>
          <w:sz w:val="22"/>
          <w:szCs w:val="22"/>
          <w:lang w:val="sl-SI" w:eastAsia="en-US"/>
        </w:rPr>
        <w:t xml:space="preserve"> – izpolnjen in podpisan </w:t>
      </w:r>
      <w:r w:rsidR="002802E3" w:rsidRPr="00512077">
        <w:rPr>
          <w:rFonts w:asciiTheme="minorHAnsi" w:hAnsiTheme="minorHAnsi" w:cstheme="minorHAnsi"/>
          <w:sz w:val="22"/>
          <w:szCs w:val="22"/>
          <w:lang w:val="sl-SI" w:eastAsia="en-US"/>
        </w:rPr>
        <w:t>s strani vseh avtorjev in gospodarskega subjekta</w:t>
      </w:r>
    </w:p>
    <w:p w14:paraId="68C49CA2" w14:textId="26970852" w:rsidR="00D57FD1" w:rsidRPr="00512077" w:rsidRDefault="00D57FD1" w:rsidP="00D57FD1">
      <w:pPr>
        <w:numPr>
          <w:ilvl w:val="0"/>
          <w:numId w:val="43"/>
        </w:numPr>
        <w:tabs>
          <w:tab w:val="clear" w:pos="720"/>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Obrazec Kadri (OBR-</w:t>
      </w:r>
      <w:r w:rsidR="00D23C93" w:rsidRPr="00512077">
        <w:rPr>
          <w:rFonts w:asciiTheme="minorHAnsi" w:hAnsiTheme="minorHAnsi" w:cstheme="minorHAnsi"/>
          <w:sz w:val="22"/>
          <w:szCs w:val="22"/>
          <w:lang w:val="sl-SI" w:eastAsia="en-US"/>
        </w:rPr>
        <w:t>4</w:t>
      </w:r>
      <w:r w:rsidRPr="00512077">
        <w:rPr>
          <w:rFonts w:asciiTheme="minorHAnsi" w:hAnsiTheme="minorHAnsi" w:cstheme="minorHAnsi"/>
          <w:sz w:val="22"/>
          <w:szCs w:val="22"/>
          <w:lang w:val="sl-SI" w:eastAsia="en-US"/>
        </w:rPr>
        <w:t xml:space="preserve">) – izpolnjen in podpisan </w:t>
      </w:r>
    </w:p>
    <w:p w14:paraId="692CFD46" w14:textId="735AB824" w:rsidR="00D57FD1" w:rsidRPr="00512077" w:rsidRDefault="00D57FD1" w:rsidP="00D57FD1">
      <w:pPr>
        <w:numPr>
          <w:ilvl w:val="0"/>
          <w:numId w:val="43"/>
        </w:numPr>
        <w:tabs>
          <w:tab w:val="clear" w:pos="720"/>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Obrazec Reference kadra (OBR-</w:t>
      </w:r>
      <w:r w:rsidR="00D23C93" w:rsidRPr="00512077">
        <w:rPr>
          <w:rFonts w:asciiTheme="minorHAnsi" w:hAnsiTheme="minorHAnsi" w:cstheme="minorHAnsi"/>
          <w:sz w:val="22"/>
          <w:szCs w:val="22"/>
          <w:lang w:val="sl-SI" w:eastAsia="en-US"/>
        </w:rPr>
        <w:t>5</w:t>
      </w:r>
      <w:r w:rsidRPr="00512077">
        <w:rPr>
          <w:rFonts w:asciiTheme="minorHAnsi" w:hAnsiTheme="minorHAnsi" w:cstheme="minorHAnsi"/>
          <w:sz w:val="22"/>
          <w:szCs w:val="22"/>
          <w:lang w:val="sl-SI" w:eastAsia="en-US"/>
        </w:rPr>
        <w:t xml:space="preserve">) – izpolnjen in podpisan </w:t>
      </w:r>
    </w:p>
    <w:p w14:paraId="44405BC5" w14:textId="7EA052DE" w:rsidR="007C173C" w:rsidRPr="00512077" w:rsidRDefault="007C173C" w:rsidP="007C173C">
      <w:pPr>
        <w:numPr>
          <w:ilvl w:val="0"/>
          <w:numId w:val="43"/>
        </w:numPr>
        <w:tabs>
          <w:tab w:val="clear" w:pos="720"/>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Informativna ponudba za izdelavo projektne dokumentacije (OBR-</w:t>
      </w:r>
      <w:r w:rsidR="00D23C93" w:rsidRPr="00512077">
        <w:rPr>
          <w:rFonts w:asciiTheme="minorHAnsi" w:hAnsiTheme="minorHAnsi" w:cstheme="minorHAnsi"/>
          <w:sz w:val="22"/>
          <w:szCs w:val="22"/>
          <w:lang w:val="sl-SI" w:eastAsia="en-US"/>
        </w:rPr>
        <w:t>6</w:t>
      </w:r>
      <w:r w:rsidRPr="00512077">
        <w:rPr>
          <w:rFonts w:asciiTheme="minorHAnsi" w:hAnsiTheme="minorHAnsi" w:cstheme="minorHAnsi"/>
          <w:sz w:val="22"/>
          <w:szCs w:val="22"/>
          <w:lang w:val="sl-SI" w:eastAsia="en-US"/>
        </w:rPr>
        <w:t>) – izpolnjen in podpisan</w:t>
      </w:r>
    </w:p>
    <w:p w14:paraId="56B57744" w14:textId="02F7D494" w:rsidR="008D47D1" w:rsidRPr="00512077" w:rsidRDefault="008D47D1" w:rsidP="007C173C">
      <w:pPr>
        <w:numPr>
          <w:ilvl w:val="0"/>
          <w:numId w:val="43"/>
        </w:numPr>
        <w:tabs>
          <w:tab w:val="clear" w:pos="720"/>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Vzorec avtorske pogodbe – parafiran</w:t>
      </w:r>
    </w:p>
    <w:p w14:paraId="75F6AF29" w14:textId="77777777" w:rsidR="007C173C" w:rsidRPr="00512077" w:rsidRDefault="007C173C" w:rsidP="007C173C">
      <w:pPr>
        <w:jc w:val="both"/>
        <w:rPr>
          <w:rFonts w:asciiTheme="minorHAnsi" w:hAnsiTheme="minorHAnsi" w:cstheme="minorHAnsi"/>
          <w:sz w:val="22"/>
          <w:szCs w:val="22"/>
          <w:lang w:val="sl-SI" w:eastAsia="en-US"/>
        </w:rPr>
      </w:pPr>
    </w:p>
    <w:p w14:paraId="1C82C8A7" w14:textId="1259A24A" w:rsidR="00B77775" w:rsidRPr="00512077" w:rsidRDefault="005E6E94" w:rsidP="00B77775">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 xml:space="preserve">  </w:t>
      </w:r>
      <w:r w:rsidR="00B77775" w:rsidRPr="00512077">
        <w:rPr>
          <w:rFonts w:asciiTheme="minorHAnsi" w:hAnsiTheme="minorHAnsi" w:cstheme="minorHAnsi"/>
          <w:b/>
          <w:sz w:val="22"/>
          <w:szCs w:val="22"/>
          <w:lang w:val="sl-SI" w:eastAsia="en-US"/>
        </w:rPr>
        <w:t xml:space="preserve">Odpiranje </w:t>
      </w:r>
      <w:r w:rsidR="000839A9" w:rsidRPr="00512077">
        <w:rPr>
          <w:rFonts w:asciiTheme="minorHAnsi" w:hAnsiTheme="minorHAnsi" w:cstheme="minorHAnsi"/>
          <w:b/>
          <w:sz w:val="22"/>
          <w:szCs w:val="22"/>
          <w:lang w:val="sl-SI" w:eastAsia="en-US"/>
        </w:rPr>
        <w:t>in ocenjevanje natečajnih elaboratov</w:t>
      </w:r>
    </w:p>
    <w:p w14:paraId="1315BC94" w14:textId="77777777" w:rsidR="007C173C" w:rsidRPr="00512077" w:rsidRDefault="007C173C" w:rsidP="007C173C">
      <w:pPr>
        <w:jc w:val="both"/>
        <w:rPr>
          <w:rFonts w:asciiTheme="minorHAnsi" w:hAnsiTheme="minorHAnsi" w:cstheme="minorHAnsi"/>
          <w:color w:val="FF0000"/>
          <w:sz w:val="22"/>
          <w:szCs w:val="22"/>
          <w:highlight w:val="yellow"/>
          <w:lang w:val="sl-SI" w:eastAsia="en-US"/>
        </w:rPr>
      </w:pPr>
    </w:p>
    <w:p w14:paraId="7485DD31" w14:textId="7C141E06" w:rsidR="007553A6" w:rsidRPr="00512077" w:rsidRDefault="000C6049" w:rsidP="007553A6">
      <w:pPr>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Odpiranje natečajnih elaboratov bo dne 1. 3. 2024 ob 11.00 uri. </w:t>
      </w:r>
      <w:r w:rsidR="007553A6" w:rsidRPr="00512077">
        <w:rPr>
          <w:rFonts w:asciiTheme="minorHAnsi" w:hAnsiTheme="minorHAnsi" w:cstheme="minorHAnsi"/>
          <w:sz w:val="22"/>
          <w:szCs w:val="22"/>
          <w:lang w:val="sl-SI" w:eastAsia="en-US"/>
        </w:rPr>
        <w:t>Poročevalec v prejetih natečajnih elaboratih z namenom zagotavljanja anonimnosti po potrebi odstrani vse metapodatke</w:t>
      </w:r>
      <w:r w:rsidR="005E5AB2" w:rsidRPr="00512077">
        <w:rPr>
          <w:rFonts w:asciiTheme="minorHAnsi" w:hAnsiTheme="minorHAnsi" w:cstheme="minorHAnsi"/>
          <w:sz w:val="22"/>
          <w:szCs w:val="22"/>
          <w:lang w:val="sl-SI" w:eastAsia="en-US"/>
        </w:rPr>
        <w:t xml:space="preserve"> v datotekah ter jih v taki obliki za namen pregledovanja shrani v elektronski obliki na novem nosilcu</w:t>
      </w:r>
      <w:r w:rsidR="007553A6" w:rsidRPr="00512077">
        <w:rPr>
          <w:rFonts w:asciiTheme="minorHAnsi" w:hAnsiTheme="minorHAnsi" w:cstheme="minorHAnsi"/>
          <w:sz w:val="22"/>
          <w:szCs w:val="22"/>
          <w:lang w:val="sl-SI" w:eastAsia="en-US"/>
        </w:rPr>
        <w:t xml:space="preserve">. </w:t>
      </w:r>
    </w:p>
    <w:p w14:paraId="284931C5" w14:textId="77777777" w:rsidR="007553A6" w:rsidRPr="00512077" w:rsidRDefault="007553A6" w:rsidP="007553A6">
      <w:pPr>
        <w:jc w:val="both"/>
        <w:rPr>
          <w:rFonts w:asciiTheme="minorHAnsi" w:hAnsiTheme="minorHAnsi" w:cstheme="minorHAnsi"/>
          <w:sz w:val="22"/>
          <w:szCs w:val="22"/>
          <w:lang w:val="sl-SI" w:eastAsia="en-US"/>
        </w:rPr>
      </w:pPr>
    </w:p>
    <w:p w14:paraId="1CA54A91" w14:textId="554C9B45" w:rsidR="000839A9" w:rsidRPr="00512077" w:rsidRDefault="000839A9" w:rsidP="007553A6">
      <w:pPr>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Natečajne elaborate, ki bodo prispeli pravočasno, bodo ustrezno anonimizirani in bodo vsebovali zahtevano vsebino, bo ocenila ocenjevalna komisija. Ocenjevalna komisija bo natečajne elaborate ocenila v skladu z merili za ocenjevanje, določenimi v razpisni dokumentaciji za natečaj. Ocenjevalna komisija oceni natečajne elaborate na podlagi njihove predhodne razvrstitve s podelitvijo nagrad in </w:t>
      </w:r>
      <w:r w:rsidR="00E537A6" w:rsidRPr="00512077">
        <w:rPr>
          <w:rFonts w:asciiTheme="minorHAnsi" w:hAnsiTheme="minorHAnsi" w:cstheme="minorHAnsi"/>
          <w:sz w:val="22"/>
          <w:szCs w:val="22"/>
          <w:lang w:val="sl-SI" w:eastAsia="en-US"/>
        </w:rPr>
        <w:t xml:space="preserve">po potrebi tudi </w:t>
      </w:r>
      <w:r w:rsidRPr="00512077">
        <w:rPr>
          <w:rFonts w:asciiTheme="minorHAnsi" w:hAnsiTheme="minorHAnsi" w:cstheme="minorHAnsi"/>
          <w:sz w:val="22"/>
          <w:szCs w:val="22"/>
          <w:lang w:val="sl-SI" w:eastAsia="en-US"/>
        </w:rPr>
        <w:t>priznanj.</w:t>
      </w:r>
    </w:p>
    <w:p w14:paraId="0C2A522E" w14:textId="77777777" w:rsidR="000839A9" w:rsidRPr="00512077" w:rsidRDefault="000839A9" w:rsidP="000839A9">
      <w:pPr>
        <w:ind w:right="28"/>
        <w:jc w:val="both"/>
        <w:rPr>
          <w:rFonts w:asciiTheme="minorHAnsi" w:hAnsiTheme="minorHAnsi" w:cstheme="minorHAnsi"/>
          <w:sz w:val="22"/>
          <w:szCs w:val="22"/>
          <w:lang w:val="sl-SI" w:eastAsia="en-US"/>
        </w:rPr>
      </w:pPr>
    </w:p>
    <w:p w14:paraId="4E9F5659" w14:textId="622CBFDA" w:rsidR="000839A9" w:rsidRPr="00512077" w:rsidRDefault="000839A9" w:rsidP="000839A9">
      <w:pPr>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Po ocenitvi natečajnih elaboratov bo ocenjevalna komisija pripravila zaključno poročilo z vrstnim redom prejemnikov nagrad in </w:t>
      </w:r>
      <w:r w:rsidR="00117626" w:rsidRPr="00512077">
        <w:rPr>
          <w:rFonts w:asciiTheme="minorHAnsi" w:hAnsiTheme="minorHAnsi" w:cstheme="minorHAnsi"/>
          <w:sz w:val="22"/>
          <w:szCs w:val="22"/>
          <w:lang w:val="sl-SI" w:eastAsia="en-US"/>
        </w:rPr>
        <w:t xml:space="preserve">po potrebi </w:t>
      </w:r>
      <w:r w:rsidRPr="00512077">
        <w:rPr>
          <w:rFonts w:asciiTheme="minorHAnsi" w:hAnsiTheme="minorHAnsi" w:cstheme="minorHAnsi"/>
          <w:sz w:val="22"/>
          <w:szCs w:val="22"/>
          <w:lang w:val="sl-SI" w:eastAsia="en-US"/>
        </w:rPr>
        <w:t xml:space="preserve">priznanj ter morebitnimi dodatnimi ugotovitvami in stališči </w:t>
      </w:r>
      <w:r w:rsidRPr="00512077">
        <w:rPr>
          <w:rFonts w:asciiTheme="minorHAnsi" w:hAnsiTheme="minorHAnsi" w:cstheme="minorHAnsi"/>
          <w:sz w:val="22"/>
          <w:szCs w:val="22"/>
          <w:lang w:val="sl-SI" w:eastAsia="en-US"/>
        </w:rPr>
        <w:lastRenderedPageBreak/>
        <w:t>oziroma priporočili naročniku. Gospodarski subjekt, ki bo izbran za izdelavo projektne dokumentacije, bo dolžan upoštevati ugotovitve in stališča oziroma priporočila ocenjevalne komisije in naročnika.</w:t>
      </w:r>
    </w:p>
    <w:p w14:paraId="5ED0B9D6" w14:textId="31A9F212" w:rsidR="000839A9" w:rsidRPr="00512077" w:rsidRDefault="000839A9" w:rsidP="000839A9">
      <w:pPr>
        <w:ind w:right="28"/>
        <w:jc w:val="both"/>
        <w:rPr>
          <w:rFonts w:asciiTheme="minorHAnsi" w:hAnsiTheme="minorHAnsi" w:cstheme="minorHAnsi"/>
          <w:sz w:val="22"/>
          <w:szCs w:val="22"/>
          <w:lang w:val="sl-SI" w:eastAsia="en-US"/>
        </w:rPr>
      </w:pPr>
    </w:p>
    <w:p w14:paraId="7ED4350E" w14:textId="4CC72201" w:rsidR="00E956E1" w:rsidRPr="00512077" w:rsidRDefault="00E956E1" w:rsidP="00E956E1">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 xml:space="preserve">  Nagradno odškodninski sklad</w:t>
      </w:r>
    </w:p>
    <w:p w14:paraId="5FB85DCD" w14:textId="77777777" w:rsidR="00E956E1" w:rsidRPr="00512077" w:rsidRDefault="00E956E1" w:rsidP="000839A9">
      <w:pPr>
        <w:ind w:right="28"/>
        <w:jc w:val="both"/>
        <w:rPr>
          <w:rFonts w:asciiTheme="minorHAnsi" w:hAnsiTheme="minorHAnsi" w:cstheme="minorHAnsi"/>
          <w:sz w:val="22"/>
          <w:szCs w:val="22"/>
          <w:lang w:val="sl-SI" w:eastAsia="en-US"/>
        </w:rPr>
      </w:pPr>
    </w:p>
    <w:p w14:paraId="401F27CC" w14:textId="77777777" w:rsidR="00357E3F" w:rsidRPr="00512077" w:rsidRDefault="000839A9" w:rsidP="000839A9">
      <w:pPr>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Nagradno odškodninski sklad je sestavljen iz nagradnega sklada in odškodninskega sklada. </w:t>
      </w:r>
    </w:p>
    <w:p w14:paraId="5A08FD41" w14:textId="77777777" w:rsidR="00357E3F" w:rsidRPr="00512077" w:rsidRDefault="00357E3F" w:rsidP="000839A9">
      <w:pPr>
        <w:ind w:right="28"/>
        <w:jc w:val="both"/>
        <w:rPr>
          <w:rFonts w:asciiTheme="minorHAnsi" w:hAnsiTheme="minorHAnsi" w:cstheme="minorHAnsi"/>
          <w:sz w:val="22"/>
          <w:szCs w:val="22"/>
          <w:lang w:val="sl-SI" w:eastAsia="en-US"/>
        </w:rPr>
      </w:pPr>
    </w:p>
    <w:p w14:paraId="65637EFD" w14:textId="578FB460" w:rsidR="00357E3F" w:rsidRPr="00512077" w:rsidRDefault="000839A9" w:rsidP="004435B9">
      <w:pPr>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Nagradni sklad je sestavljen iz treh denarnih nagrad in treh priznanj. Nagrade prejmejo natečajniki, ki bodo predložili strokovno najprimernejše natečajne elaborate. </w:t>
      </w:r>
      <w:r w:rsidR="007553A6" w:rsidRPr="00512077">
        <w:rPr>
          <w:rFonts w:asciiTheme="minorHAnsi" w:hAnsiTheme="minorHAnsi" w:cstheme="minorHAnsi"/>
          <w:sz w:val="22"/>
          <w:szCs w:val="22"/>
          <w:lang w:val="sl-SI" w:eastAsia="en-US"/>
        </w:rPr>
        <w:t xml:space="preserve">Zmagovalec natečaja je natečajnik, ki prejme prvo nagrado. </w:t>
      </w:r>
      <w:r w:rsidRPr="00512077">
        <w:rPr>
          <w:rFonts w:asciiTheme="minorHAnsi" w:hAnsiTheme="minorHAnsi" w:cstheme="minorHAnsi"/>
          <w:sz w:val="22"/>
          <w:szCs w:val="22"/>
          <w:lang w:val="sl-SI" w:eastAsia="en-US"/>
        </w:rPr>
        <w:t>Priznanje prejmejo natečajnik</w:t>
      </w:r>
      <w:r w:rsidR="00357E3F" w:rsidRPr="00512077">
        <w:rPr>
          <w:rFonts w:asciiTheme="minorHAnsi" w:hAnsiTheme="minorHAnsi" w:cstheme="minorHAnsi"/>
          <w:sz w:val="22"/>
          <w:szCs w:val="22"/>
          <w:lang w:val="sl-SI" w:eastAsia="en-US"/>
        </w:rPr>
        <w:t>i</w:t>
      </w:r>
      <w:r w:rsidRPr="00512077">
        <w:rPr>
          <w:rFonts w:asciiTheme="minorHAnsi" w:hAnsiTheme="minorHAnsi" w:cstheme="minorHAnsi"/>
          <w:sz w:val="22"/>
          <w:szCs w:val="22"/>
          <w:lang w:val="sl-SI" w:eastAsia="en-US"/>
        </w:rPr>
        <w:t xml:space="preserve">, ki </w:t>
      </w:r>
      <w:r w:rsidR="00357E3F" w:rsidRPr="00512077">
        <w:rPr>
          <w:rFonts w:asciiTheme="minorHAnsi" w:hAnsiTheme="minorHAnsi" w:cstheme="minorHAnsi"/>
          <w:sz w:val="22"/>
          <w:szCs w:val="22"/>
          <w:lang w:val="sl-SI" w:eastAsia="en-US"/>
        </w:rPr>
        <w:t>bod</w:t>
      </w:r>
      <w:r w:rsidRPr="00512077">
        <w:rPr>
          <w:rFonts w:asciiTheme="minorHAnsi" w:hAnsiTheme="minorHAnsi" w:cstheme="minorHAnsi"/>
          <w:sz w:val="22"/>
          <w:szCs w:val="22"/>
          <w:lang w:val="sl-SI" w:eastAsia="en-US"/>
        </w:rPr>
        <w:t>o predložili ožje uvrščene natečajne elaborate oz</w:t>
      </w:r>
      <w:r w:rsidR="00357E3F" w:rsidRPr="00512077">
        <w:rPr>
          <w:rFonts w:asciiTheme="minorHAnsi" w:hAnsiTheme="minorHAnsi" w:cstheme="minorHAnsi"/>
          <w:sz w:val="22"/>
          <w:szCs w:val="22"/>
          <w:lang w:val="sl-SI" w:eastAsia="en-US"/>
        </w:rPr>
        <w:t>iroma</w:t>
      </w:r>
      <w:r w:rsidRPr="00512077">
        <w:rPr>
          <w:rFonts w:asciiTheme="minorHAnsi" w:hAnsiTheme="minorHAnsi" w:cstheme="minorHAnsi"/>
          <w:sz w:val="22"/>
          <w:szCs w:val="22"/>
          <w:lang w:val="sl-SI" w:eastAsia="en-US"/>
        </w:rPr>
        <w:t xml:space="preserve"> elaborate, ki zaradi </w:t>
      </w:r>
      <w:r w:rsidR="00357E3F" w:rsidRPr="00512077">
        <w:rPr>
          <w:rFonts w:asciiTheme="minorHAnsi" w:hAnsiTheme="minorHAnsi" w:cstheme="minorHAnsi"/>
          <w:sz w:val="22"/>
          <w:szCs w:val="22"/>
          <w:lang w:val="sl-SI" w:eastAsia="en-US"/>
        </w:rPr>
        <w:t xml:space="preserve">svoje izvirnosti ali odličnosti posameznih elementov rešitve pomenijo pomemben doprinos k razvoju stroke. </w:t>
      </w:r>
      <w:r w:rsidRPr="00512077">
        <w:rPr>
          <w:rFonts w:asciiTheme="minorHAnsi" w:hAnsiTheme="minorHAnsi" w:cstheme="minorHAnsi"/>
          <w:sz w:val="22"/>
          <w:szCs w:val="22"/>
          <w:lang w:val="sl-SI" w:eastAsia="en-US"/>
        </w:rPr>
        <w:t xml:space="preserve">Skupni znesek nagradnega sklada je 27.000 EUR. </w:t>
      </w:r>
      <w:r w:rsidR="004435B9" w:rsidRPr="00512077">
        <w:rPr>
          <w:rFonts w:asciiTheme="minorHAnsi" w:hAnsiTheme="minorHAnsi" w:cstheme="minorHAnsi"/>
          <w:sz w:val="22"/>
          <w:szCs w:val="22"/>
          <w:lang w:val="sl-SI" w:eastAsia="en-US"/>
        </w:rPr>
        <w:t>Ocenjevalna komisija ima pravico, da posameznih nagrad in priznanj ne podeli.</w:t>
      </w:r>
    </w:p>
    <w:p w14:paraId="1AACCE84" w14:textId="77777777" w:rsidR="00357E3F" w:rsidRPr="00512077" w:rsidRDefault="00357E3F" w:rsidP="000839A9">
      <w:pPr>
        <w:ind w:right="28"/>
        <w:jc w:val="both"/>
        <w:rPr>
          <w:rFonts w:asciiTheme="minorHAnsi" w:hAnsiTheme="minorHAnsi" w:cstheme="minorHAnsi"/>
          <w:sz w:val="22"/>
          <w:szCs w:val="22"/>
          <w:lang w:val="sl-SI" w:eastAsia="en-US"/>
        </w:rPr>
      </w:pPr>
    </w:p>
    <w:p w14:paraId="231CC9E2" w14:textId="56C376BC" w:rsidR="000839A9" w:rsidRPr="00512077" w:rsidRDefault="00357E3F" w:rsidP="000839A9">
      <w:pPr>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Odškodnina predstavlja delno finančno nadomestilo materialnih stroškov natečajnikom. </w:t>
      </w:r>
      <w:r w:rsidR="000839A9" w:rsidRPr="00512077">
        <w:rPr>
          <w:rFonts w:asciiTheme="minorHAnsi" w:hAnsiTheme="minorHAnsi" w:cstheme="minorHAnsi"/>
          <w:sz w:val="22"/>
          <w:szCs w:val="22"/>
          <w:lang w:val="sl-SI" w:eastAsia="en-US"/>
        </w:rPr>
        <w:t>Skupni znesek odškodninskega sklada je 3.000 EUR.</w:t>
      </w:r>
      <w:r w:rsidRPr="00512077">
        <w:rPr>
          <w:rFonts w:asciiTheme="minorHAnsi" w:hAnsiTheme="minorHAnsi" w:cstheme="minorHAnsi"/>
          <w:sz w:val="22"/>
          <w:szCs w:val="22"/>
          <w:lang w:val="sl-SI" w:eastAsia="en-US"/>
        </w:rPr>
        <w:t xml:space="preserve"> </w:t>
      </w:r>
      <w:r w:rsidR="000839A9" w:rsidRPr="00512077">
        <w:rPr>
          <w:rFonts w:asciiTheme="minorHAnsi" w:hAnsiTheme="minorHAnsi" w:cstheme="minorHAnsi"/>
          <w:sz w:val="22"/>
          <w:szCs w:val="22"/>
          <w:lang w:val="sl-SI" w:eastAsia="en-US"/>
        </w:rPr>
        <w:t>V primeru da bo podeljenih več kot šest odškodnin, se znesek posamezne odškodnine ustrezno zniža.</w:t>
      </w:r>
    </w:p>
    <w:p w14:paraId="06E04AFC" w14:textId="77777777" w:rsidR="00357E3F" w:rsidRPr="00512077" w:rsidRDefault="00357E3F" w:rsidP="000839A9">
      <w:pPr>
        <w:ind w:right="28"/>
        <w:jc w:val="both"/>
        <w:rPr>
          <w:rFonts w:asciiTheme="minorHAnsi" w:hAnsiTheme="minorHAnsi" w:cstheme="minorHAnsi"/>
          <w:sz w:val="22"/>
          <w:szCs w:val="22"/>
          <w:lang w:val="sl-SI" w:eastAsia="en-US"/>
        </w:rPr>
      </w:pPr>
    </w:p>
    <w:p w14:paraId="37AFDB96" w14:textId="3E47113A" w:rsidR="000839A9" w:rsidRPr="00512077" w:rsidRDefault="000839A9" w:rsidP="000839A9">
      <w:pPr>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Vsi zneski so v bruto bruto vrednostih</w:t>
      </w:r>
      <w:r w:rsidR="00357E3F" w:rsidRPr="00512077">
        <w:rPr>
          <w:rFonts w:asciiTheme="minorHAnsi" w:hAnsiTheme="minorHAnsi" w:cstheme="minorHAnsi"/>
          <w:sz w:val="22"/>
          <w:szCs w:val="22"/>
          <w:lang w:val="sl-SI" w:eastAsia="en-US"/>
        </w:rPr>
        <w:t xml:space="preserve"> in vključujejo vse davke ter prispevke, vključno z morebitnim DDV</w:t>
      </w:r>
      <w:r w:rsidRPr="00512077">
        <w:rPr>
          <w:rFonts w:asciiTheme="minorHAnsi" w:hAnsiTheme="minorHAnsi" w:cstheme="minorHAnsi"/>
          <w:sz w:val="22"/>
          <w:szCs w:val="22"/>
          <w:lang w:val="sl-SI" w:eastAsia="en-US"/>
        </w:rPr>
        <w:t>.</w:t>
      </w:r>
    </w:p>
    <w:p w14:paraId="00B4D14C" w14:textId="33CE018A" w:rsidR="001E6968" w:rsidRPr="00512077" w:rsidRDefault="001E6968" w:rsidP="000C6049">
      <w:pPr>
        <w:jc w:val="both"/>
        <w:rPr>
          <w:rFonts w:asciiTheme="minorHAnsi" w:hAnsiTheme="minorHAnsi" w:cstheme="minorHAnsi"/>
          <w:color w:val="FF0000"/>
          <w:sz w:val="22"/>
          <w:szCs w:val="22"/>
          <w:lang w:val="sl-SI" w:eastAsia="en-US"/>
        </w:rPr>
      </w:pPr>
    </w:p>
    <w:p w14:paraId="4BBF7173" w14:textId="7EEFC3B9" w:rsidR="001E6968" w:rsidRPr="00512077" w:rsidRDefault="001E6968" w:rsidP="001E6968">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 xml:space="preserve">  O</w:t>
      </w:r>
      <w:r w:rsidR="007553A6" w:rsidRPr="00512077">
        <w:rPr>
          <w:rFonts w:asciiTheme="minorHAnsi" w:hAnsiTheme="minorHAnsi" w:cstheme="minorHAnsi"/>
          <w:b/>
          <w:sz w:val="22"/>
          <w:szCs w:val="22"/>
          <w:lang w:val="sl-SI" w:eastAsia="en-US"/>
        </w:rPr>
        <w:t>dpiranje in pregled prijav</w:t>
      </w:r>
    </w:p>
    <w:p w14:paraId="13571DC7" w14:textId="3643B4D3" w:rsidR="001E6968" w:rsidRPr="00512077" w:rsidRDefault="001E6968" w:rsidP="001E6968">
      <w:pPr>
        <w:ind w:right="28"/>
        <w:jc w:val="both"/>
        <w:rPr>
          <w:rFonts w:asciiTheme="minorHAnsi" w:hAnsiTheme="minorHAnsi" w:cstheme="minorHAnsi"/>
          <w:b/>
          <w:sz w:val="22"/>
          <w:szCs w:val="22"/>
          <w:lang w:val="sl-SI" w:eastAsia="en-US"/>
        </w:rPr>
      </w:pPr>
    </w:p>
    <w:p w14:paraId="5E7CDED0" w14:textId="382E0A1A" w:rsidR="00604CF6" w:rsidRPr="00512077" w:rsidRDefault="00604CF6" w:rsidP="00604CF6">
      <w:pPr>
        <w:jc w:val="both"/>
        <w:rPr>
          <w:rFonts w:asciiTheme="minorHAnsi" w:hAnsiTheme="minorHAnsi" w:cstheme="minorHAnsi"/>
          <w:b/>
          <w:sz w:val="22"/>
          <w:szCs w:val="22"/>
          <w:lang w:val="sl-SI" w:eastAsia="en-US"/>
        </w:rPr>
      </w:pPr>
      <w:r w:rsidRPr="00512077">
        <w:rPr>
          <w:rFonts w:asciiTheme="minorHAnsi" w:hAnsiTheme="minorHAnsi" w:cstheme="minorHAnsi"/>
          <w:sz w:val="22"/>
          <w:szCs w:val="22"/>
          <w:lang w:val="sl-SI" w:eastAsia="en-US"/>
        </w:rPr>
        <w:t xml:space="preserve">Po potrditvi zaključnega poročila ocenjevalne komisije se izvede odpiranje prijav. Odpiranje </w:t>
      </w:r>
      <w:bookmarkStart w:id="4" w:name="_Hlk153917070"/>
      <w:r w:rsidRPr="00512077">
        <w:rPr>
          <w:rFonts w:asciiTheme="minorHAnsi" w:hAnsiTheme="minorHAnsi" w:cstheme="minorHAnsi"/>
          <w:sz w:val="22"/>
          <w:szCs w:val="22"/>
          <w:lang w:val="sl-SI" w:eastAsia="en-US"/>
        </w:rPr>
        <w:t>prijav bo dne 1</w:t>
      </w:r>
      <w:r w:rsidR="003115F3" w:rsidRPr="00512077">
        <w:rPr>
          <w:rFonts w:asciiTheme="minorHAnsi" w:hAnsiTheme="minorHAnsi" w:cstheme="minorHAnsi"/>
          <w:sz w:val="22"/>
          <w:szCs w:val="22"/>
          <w:lang w:val="sl-SI" w:eastAsia="en-US"/>
        </w:rPr>
        <w:t>8</w:t>
      </w:r>
      <w:r w:rsidRPr="00512077">
        <w:rPr>
          <w:rFonts w:asciiTheme="minorHAnsi" w:hAnsiTheme="minorHAnsi" w:cstheme="minorHAnsi"/>
          <w:sz w:val="22"/>
          <w:szCs w:val="22"/>
          <w:lang w:val="sl-SI" w:eastAsia="en-US"/>
        </w:rPr>
        <w:t>. 3. 2024 ob 11.00 uri</w:t>
      </w:r>
      <w:bookmarkEnd w:id="4"/>
      <w:r w:rsidRPr="00512077">
        <w:rPr>
          <w:rFonts w:asciiTheme="minorHAnsi" w:hAnsiTheme="minorHAnsi" w:cstheme="minorHAnsi"/>
          <w:sz w:val="22"/>
          <w:szCs w:val="22"/>
          <w:lang w:val="sl-SI" w:eastAsia="en-US"/>
        </w:rPr>
        <w:t>. Do odpiranja prijav le te zaprte  hrani skrbnik natečaja. Na odpiranju prijav bo naročnik uparil desetmestne številke v prijavah z desetmestnimi številkami na natečajnih elaboratih in ugotovil identiteto natečajnikov.</w:t>
      </w:r>
    </w:p>
    <w:p w14:paraId="04A2A4B2" w14:textId="77777777" w:rsidR="001E6968" w:rsidRPr="00512077" w:rsidRDefault="001E6968" w:rsidP="001E6968">
      <w:pPr>
        <w:ind w:right="28"/>
        <w:jc w:val="both"/>
        <w:rPr>
          <w:rFonts w:asciiTheme="minorHAnsi" w:hAnsiTheme="minorHAnsi" w:cstheme="minorHAnsi"/>
          <w:sz w:val="22"/>
          <w:szCs w:val="22"/>
          <w:lang w:val="sl-SI" w:eastAsia="en-US"/>
        </w:rPr>
      </w:pPr>
    </w:p>
    <w:p w14:paraId="011DD611" w14:textId="741790EF" w:rsidR="001E6968" w:rsidRPr="00512077" w:rsidRDefault="005D60B9" w:rsidP="00AB1FCA">
      <w:pPr>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Naročnik</w:t>
      </w:r>
      <w:r w:rsidR="00430B17" w:rsidRPr="00512077">
        <w:rPr>
          <w:rFonts w:asciiTheme="minorHAnsi" w:hAnsiTheme="minorHAnsi" w:cstheme="minorHAnsi"/>
          <w:sz w:val="22"/>
          <w:szCs w:val="22"/>
          <w:lang w:val="sl-SI" w:eastAsia="en-US"/>
        </w:rPr>
        <w:t xml:space="preserve"> pregled</w:t>
      </w:r>
      <w:r w:rsidR="002A2447" w:rsidRPr="00512077">
        <w:rPr>
          <w:rFonts w:asciiTheme="minorHAnsi" w:hAnsiTheme="minorHAnsi" w:cstheme="minorHAnsi"/>
          <w:sz w:val="22"/>
          <w:szCs w:val="22"/>
          <w:lang w:val="sl-SI" w:eastAsia="en-US"/>
        </w:rPr>
        <w:t>a</w:t>
      </w:r>
      <w:r w:rsidR="00430B17" w:rsidRPr="00512077">
        <w:rPr>
          <w:rFonts w:asciiTheme="minorHAnsi" w:hAnsiTheme="minorHAnsi" w:cstheme="minorHAnsi"/>
          <w:sz w:val="22"/>
          <w:szCs w:val="22"/>
          <w:lang w:val="sl-SI" w:eastAsia="en-US"/>
        </w:rPr>
        <w:t xml:space="preserve"> vsebino prijav </w:t>
      </w:r>
      <w:r w:rsidR="002A2447" w:rsidRPr="00512077">
        <w:rPr>
          <w:rFonts w:asciiTheme="minorHAnsi" w:hAnsiTheme="minorHAnsi" w:cstheme="minorHAnsi"/>
          <w:sz w:val="22"/>
          <w:szCs w:val="22"/>
          <w:lang w:val="sl-SI" w:eastAsia="en-US"/>
        </w:rPr>
        <w:t xml:space="preserve">in </w:t>
      </w:r>
      <w:r w:rsidR="00430B17" w:rsidRPr="00512077">
        <w:rPr>
          <w:rFonts w:asciiTheme="minorHAnsi" w:hAnsiTheme="minorHAnsi" w:cstheme="minorHAnsi"/>
          <w:sz w:val="22"/>
          <w:szCs w:val="22"/>
          <w:lang w:val="sl-SI" w:eastAsia="en-US"/>
        </w:rPr>
        <w:t>preveri dokazila o izpolnjevanju pogojev glede usposobljenosti natečajnikov, ki so določeni z razpisno dokumentacijo za natečaj.</w:t>
      </w:r>
      <w:r w:rsidR="00AB1FCA" w:rsidRPr="00512077">
        <w:rPr>
          <w:rFonts w:asciiTheme="minorHAnsi" w:hAnsiTheme="minorHAnsi" w:cstheme="minorHAnsi"/>
          <w:sz w:val="22"/>
          <w:szCs w:val="22"/>
          <w:lang w:val="sl-SI" w:eastAsia="en-US"/>
        </w:rPr>
        <w:t xml:space="preserve"> V primeru da nagrajeni natečajnik ne izpolnjuje pogojev glede usposobljenosti, ocenjevalna komisija sprejme aneks k zaključnemu poročilu.</w:t>
      </w:r>
    </w:p>
    <w:p w14:paraId="37839FDD" w14:textId="77777777" w:rsidR="001D6EDC" w:rsidRPr="00512077" w:rsidRDefault="001D6EDC" w:rsidP="001D6EDC">
      <w:pPr>
        <w:ind w:right="26"/>
        <w:jc w:val="both"/>
        <w:rPr>
          <w:rFonts w:asciiTheme="minorHAnsi" w:hAnsiTheme="minorHAnsi" w:cstheme="minorHAnsi"/>
          <w:sz w:val="22"/>
          <w:szCs w:val="22"/>
          <w:lang w:val="sl-SI" w:eastAsia="en-US"/>
        </w:rPr>
      </w:pPr>
    </w:p>
    <w:p w14:paraId="0712BC8C" w14:textId="28CCFED9" w:rsidR="001D6EDC" w:rsidRPr="00512077" w:rsidRDefault="00403551"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 xml:space="preserve">  </w:t>
      </w:r>
      <w:r w:rsidR="002A2447" w:rsidRPr="00512077">
        <w:rPr>
          <w:rFonts w:asciiTheme="minorHAnsi" w:hAnsiTheme="minorHAnsi" w:cstheme="minorHAnsi"/>
          <w:b/>
          <w:sz w:val="22"/>
          <w:szCs w:val="22"/>
          <w:lang w:val="sl-SI" w:eastAsia="en-US"/>
        </w:rPr>
        <w:t xml:space="preserve">Pogoji </w:t>
      </w:r>
      <w:bookmarkStart w:id="5" w:name="_Hlk152975021"/>
      <w:r w:rsidR="002A2447" w:rsidRPr="00512077">
        <w:rPr>
          <w:rFonts w:asciiTheme="minorHAnsi" w:hAnsiTheme="minorHAnsi" w:cstheme="minorHAnsi"/>
          <w:b/>
          <w:sz w:val="22"/>
          <w:szCs w:val="22"/>
          <w:lang w:val="sl-SI" w:eastAsia="en-US"/>
        </w:rPr>
        <w:t>glede u</w:t>
      </w:r>
      <w:r w:rsidR="001D6EDC" w:rsidRPr="00512077">
        <w:rPr>
          <w:rFonts w:asciiTheme="minorHAnsi" w:hAnsiTheme="minorHAnsi" w:cstheme="minorHAnsi"/>
          <w:b/>
          <w:sz w:val="22"/>
          <w:szCs w:val="22"/>
          <w:lang w:val="sl-SI" w:eastAsia="en-US"/>
        </w:rPr>
        <w:t>sposob</w:t>
      </w:r>
      <w:r w:rsidR="002A2447" w:rsidRPr="00512077">
        <w:rPr>
          <w:rFonts w:asciiTheme="minorHAnsi" w:hAnsiTheme="minorHAnsi" w:cstheme="minorHAnsi"/>
          <w:b/>
          <w:sz w:val="22"/>
          <w:szCs w:val="22"/>
          <w:lang w:val="sl-SI" w:eastAsia="en-US"/>
        </w:rPr>
        <w:t xml:space="preserve">ljenosti </w:t>
      </w:r>
      <w:bookmarkEnd w:id="5"/>
      <w:r w:rsidR="002A2447" w:rsidRPr="00512077">
        <w:rPr>
          <w:rFonts w:asciiTheme="minorHAnsi" w:hAnsiTheme="minorHAnsi" w:cstheme="minorHAnsi"/>
          <w:b/>
          <w:sz w:val="22"/>
          <w:szCs w:val="22"/>
          <w:lang w:val="sl-SI" w:eastAsia="en-US"/>
        </w:rPr>
        <w:t>natečajnikov</w:t>
      </w:r>
    </w:p>
    <w:p w14:paraId="74D7E979" w14:textId="77777777" w:rsidR="001D6EDC" w:rsidRPr="00512077" w:rsidRDefault="001D6EDC" w:rsidP="001D6EDC">
      <w:pPr>
        <w:ind w:left="360" w:right="26"/>
        <w:jc w:val="both"/>
        <w:rPr>
          <w:rFonts w:asciiTheme="minorHAnsi" w:hAnsiTheme="minorHAnsi" w:cstheme="minorHAnsi"/>
          <w:b/>
          <w:sz w:val="22"/>
          <w:szCs w:val="22"/>
          <w:lang w:val="sl-SI" w:eastAsia="en-US"/>
        </w:rPr>
      </w:pPr>
    </w:p>
    <w:p w14:paraId="1A24C404" w14:textId="1C3DF73F" w:rsidR="00B76CEE" w:rsidRPr="00512077" w:rsidRDefault="00403551" w:rsidP="001D6EDC">
      <w:pPr>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Natečajnik mora izpolnjevati vse v tej točki navedene pogoje glede usposobljenosti, drugače je izločen iz postopka</w:t>
      </w:r>
      <w:r w:rsidR="00263BC9" w:rsidRPr="00512077">
        <w:rPr>
          <w:rFonts w:asciiTheme="minorHAnsi" w:hAnsiTheme="minorHAnsi" w:cstheme="minorHAnsi"/>
          <w:sz w:val="22"/>
          <w:szCs w:val="22"/>
          <w:lang w:val="sl-SI" w:eastAsia="en-US"/>
        </w:rPr>
        <w:t xml:space="preserve"> natečaja</w:t>
      </w:r>
      <w:r w:rsidRPr="00512077">
        <w:rPr>
          <w:rFonts w:asciiTheme="minorHAnsi" w:hAnsiTheme="minorHAnsi" w:cstheme="minorHAnsi"/>
          <w:sz w:val="22"/>
          <w:szCs w:val="22"/>
          <w:lang w:val="sl-SI" w:eastAsia="en-US"/>
        </w:rPr>
        <w:t xml:space="preserve"> in izgubi pravico do nagrade. </w:t>
      </w:r>
      <w:r w:rsidR="007E4BEE" w:rsidRPr="00512077">
        <w:rPr>
          <w:rFonts w:asciiTheme="minorHAnsi" w:hAnsiTheme="minorHAnsi" w:cstheme="minorHAnsi"/>
          <w:sz w:val="22"/>
          <w:szCs w:val="22"/>
          <w:lang w:val="sl-SI" w:eastAsia="en-US"/>
        </w:rPr>
        <w:t xml:space="preserve">Za dokazovanje izpolnjevanja pogojev </w:t>
      </w:r>
      <w:r w:rsidR="002A2447" w:rsidRPr="00512077">
        <w:rPr>
          <w:rFonts w:asciiTheme="minorHAnsi" w:hAnsiTheme="minorHAnsi" w:cstheme="minorHAnsi"/>
          <w:sz w:val="22"/>
          <w:szCs w:val="22"/>
          <w:lang w:val="sl-SI" w:eastAsia="en-US"/>
        </w:rPr>
        <w:t xml:space="preserve">glede usposobljenosti </w:t>
      </w:r>
      <w:r w:rsidR="007E4BEE" w:rsidRPr="00512077">
        <w:rPr>
          <w:rFonts w:asciiTheme="minorHAnsi" w:hAnsiTheme="minorHAnsi" w:cstheme="minorHAnsi"/>
          <w:sz w:val="22"/>
          <w:szCs w:val="22"/>
          <w:lang w:val="sl-SI" w:eastAsia="en-US"/>
        </w:rPr>
        <w:t xml:space="preserve">mora </w:t>
      </w:r>
      <w:r w:rsidR="002A2447" w:rsidRPr="00512077">
        <w:rPr>
          <w:rFonts w:asciiTheme="minorHAnsi" w:hAnsiTheme="minorHAnsi" w:cstheme="minorHAnsi"/>
          <w:sz w:val="22"/>
          <w:szCs w:val="22"/>
          <w:lang w:val="sl-SI" w:eastAsia="en-US"/>
        </w:rPr>
        <w:t>natečajnik</w:t>
      </w:r>
      <w:r w:rsidR="007E4BEE" w:rsidRPr="00512077">
        <w:rPr>
          <w:rFonts w:asciiTheme="minorHAnsi" w:hAnsiTheme="minorHAnsi" w:cstheme="minorHAnsi"/>
          <w:sz w:val="22"/>
          <w:szCs w:val="22"/>
          <w:lang w:val="sl-SI" w:eastAsia="en-US"/>
        </w:rPr>
        <w:t xml:space="preserve"> priložiti dokazila, </w:t>
      </w:r>
      <w:r w:rsidR="002A2447" w:rsidRPr="00512077">
        <w:rPr>
          <w:rFonts w:asciiTheme="minorHAnsi" w:hAnsiTheme="minorHAnsi" w:cstheme="minorHAnsi"/>
          <w:sz w:val="22"/>
          <w:szCs w:val="22"/>
          <w:lang w:val="sl-SI" w:eastAsia="en-US"/>
        </w:rPr>
        <w:t>ki</w:t>
      </w:r>
      <w:r w:rsidR="002D3B5A" w:rsidRPr="00512077">
        <w:rPr>
          <w:rFonts w:asciiTheme="minorHAnsi" w:hAnsiTheme="minorHAnsi" w:cstheme="minorHAnsi"/>
          <w:sz w:val="22"/>
          <w:szCs w:val="22"/>
          <w:lang w:val="sl-SI" w:eastAsia="en-US"/>
        </w:rPr>
        <w:t xml:space="preserve"> so</w:t>
      </w:r>
      <w:r w:rsidR="007E4BEE" w:rsidRPr="00512077">
        <w:rPr>
          <w:rFonts w:asciiTheme="minorHAnsi" w:hAnsiTheme="minorHAnsi" w:cstheme="minorHAnsi"/>
          <w:sz w:val="22"/>
          <w:szCs w:val="22"/>
          <w:lang w:val="sl-SI" w:eastAsia="en-US"/>
        </w:rPr>
        <w:t xml:space="preserve"> navedena pri </w:t>
      </w:r>
      <w:r w:rsidR="002A2447" w:rsidRPr="00512077">
        <w:rPr>
          <w:rFonts w:asciiTheme="minorHAnsi" w:hAnsiTheme="minorHAnsi" w:cstheme="minorHAnsi"/>
          <w:sz w:val="22"/>
          <w:szCs w:val="22"/>
          <w:lang w:val="sl-SI" w:eastAsia="en-US"/>
        </w:rPr>
        <w:t>posameznem</w:t>
      </w:r>
      <w:r w:rsidR="007E4BEE" w:rsidRPr="00512077">
        <w:rPr>
          <w:rFonts w:asciiTheme="minorHAnsi" w:hAnsiTheme="minorHAnsi" w:cstheme="minorHAnsi"/>
          <w:sz w:val="22"/>
          <w:szCs w:val="22"/>
          <w:lang w:val="sl-SI" w:eastAsia="en-US"/>
        </w:rPr>
        <w:t xml:space="preserve"> pogoju.</w:t>
      </w:r>
    </w:p>
    <w:p w14:paraId="39E6B76C" w14:textId="63177563" w:rsidR="00403551" w:rsidRPr="00512077" w:rsidRDefault="00403551" w:rsidP="001D6EDC">
      <w:pPr>
        <w:ind w:right="26"/>
        <w:jc w:val="both"/>
        <w:rPr>
          <w:rFonts w:asciiTheme="minorHAnsi" w:hAnsiTheme="minorHAnsi" w:cstheme="minorHAnsi"/>
          <w:sz w:val="22"/>
          <w:szCs w:val="22"/>
          <w:lang w:val="sl-SI" w:eastAsia="en-US"/>
        </w:rPr>
      </w:pPr>
    </w:p>
    <w:p w14:paraId="15FF37ED" w14:textId="1189878E" w:rsidR="00403551" w:rsidRPr="00512077" w:rsidRDefault="00403551" w:rsidP="001D6EDC">
      <w:pPr>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Pogoji glede usposobljenosti:</w:t>
      </w:r>
    </w:p>
    <w:p w14:paraId="732BA3C5" w14:textId="77777777" w:rsidR="0033010F" w:rsidRPr="00512077" w:rsidRDefault="0033010F" w:rsidP="0033010F">
      <w:pPr>
        <w:ind w:left="284"/>
        <w:jc w:val="both"/>
        <w:rPr>
          <w:rFonts w:asciiTheme="minorHAnsi" w:hAnsiTheme="minorHAnsi" w:cstheme="minorHAnsi"/>
          <w:sz w:val="22"/>
          <w:szCs w:val="22"/>
          <w:lang w:val="sl-SI" w:eastAsia="en-US"/>
        </w:rPr>
      </w:pPr>
    </w:p>
    <w:p w14:paraId="4B25DE76" w14:textId="1FF15AE0" w:rsidR="00CA2BA7" w:rsidRPr="00512077" w:rsidRDefault="00CA2BA7" w:rsidP="00F755E0">
      <w:pPr>
        <w:pStyle w:val="Odstavekseznama"/>
        <w:numPr>
          <w:ilvl w:val="0"/>
          <w:numId w:val="17"/>
        </w:numPr>
        <w:ind w:left="284" w:hanging="284"/>
        <w:jc w:val="both"/>
        <w:rPr>
          <w:rFonts w:ascii="Calibri" w:hAnsi="Calibri" w:cs="Arial"/>
          <w:sz w:val="22"/>
          <w:szCs w:val="22"/>
          <w:lang w:eastAsia="en-US"/>
        </w:rPr>
      </w:pPr>
      <w:bookmarkStart w:id="6" w:name="_Hlk153141021"/>
      <w:r w:rsidRPr="00512077">
        <w:rPr>
          <w:rFonts w:asciiTheme="minorHAnsi" w:hAnsiTheme="minorHAnsi" w:cstheme="minorHAnsi"/>
          <w:sz w:val="22"/>
          <w:szCs w:val="22"/>
          <w:lang w:eastAsia="en-US"/>
        </w:rPr>
        <w:t xml:space="preserve">Gospodarski subjekt </w:t>
      </w:r>
      <w:r w:rsidR="00FB0F5F" w:rsidRPr="00512077">
        <w:rPr>
          <w:rFonts w:asciiTheme="minorHAnsi" w:hAnsiTheme="minorHAnsi" w:cstheme="minorHAnsi"/>
          <w:sz w:val="22"/>
          <w:szCs w:val="22"/>
          <w:lang w:eastAsia="en-US"/>
        </w:rPr>
        <w:t xml:space="preserve">(projektant) </w:t>
      </w:r>
      <w:r w:rsidRPr="00512077">
        <w:rPr>
          <w:rFonts w:asciiTheme="minorHAnsi" w:hAnsiTheme="minorHAnsi" w:cstheme="minorHAnsi"/>
          <w:sz w:val="22"/>
          <w:szCs w:val="22"/>
          <w:lang w:eastAsia="en-US"/>
        </w:rPr>
        <w:t>mora imeti sedež v državi članici</w:t>
      </w:r>
      <w:r w:rsidR="00611C3E" w:rsidRPr="00512077">
        <w:rPr>
          <w:rFonts w:asciiTheme="minorHAnsi" w:hAnsiTheme="minorHAnsi" w:cstheme="minorHAnsi"/>
          <w:sz w:val="22"/>
          <w:szCs w:val="22"/>
          <w:lang w:eastAsia="en-US"/>
        </w:rPr>
        <w:t xml:space="preserve"> Evropske unije ali državi podpisnici Sporazuma o ustanovitvi Evropskega gospodarskega prostora ali </w:t>
      </w:r>
      <w:r w:rsidR="00FA3D6A" w:rsidRPr="00512077">
        <w:rPr>
          <w:rFonts w:asciiTheme="minorHAnsi" w:hAnsiTheme="minorHAnsi" w:cstheme="minorHAnsi"/>
          <w:sz w:val="22"/>
          <w:szCs w:val="22"/>
          <w:lang w:eastAsia="en-US"/>
        </w:rPr>
        <w:t>Švicarski konfederaciji</w:t>
      </w:r>
      <w:r w:rsidR="009670A3" w:rsidRPr="00512077">
        <w:rPr>
          <w:rFonts w:asciiTheme="minorHAnsi" w:hAnsiTheme="minorHAnsi" w:cstheme="minorHAnsi"/>
          <w:sz w:val="22"/>
          <w:szCs w:val="22"/>
          <w:lang w:eastAsia="en-US"/>
        </w:rPr>
        <w:t xml:space="preserve"> ali državi, s katero je sklenjen ustrezen mednarodni sporazum</w:t>
      </w:r>
      <w:r w:rsidR="00611C3E" w:rsidRPr="00512077">
        <w:rPr>
          <w:rFonts w:asciiTheme="minorHAnsi" w:hAnsiTheme="minorHAnsi" w:cstheme="minorHAnsi"/>
          <w:sz w:val="22"/>
          <w:szCs w:val="22"/>
          <w:lang w:eastAsia="en-US"/>
        </w:rPr>
        <w:t xml:space="preserve"> </w:t>
      </w:r>
      <w:r w:rsidR="00FA3D6A" w:rsidRPr="00512077">
        <w:rPr>
          <w:rFonts w:asciiTheme="minorHAnsi" w:hAnsiTheme="minorHAnsi" w:cstheme="minorHAnsi"/>
          <w:sz w:val="22"/>
          <w:szCs w:val="22"/>
          <w:lang w:eastAsia="en-US"/>
        </w:rPr>
        <w:t xml:space="preserve">(v nadaljevanju: države pogodbenice) </w:t>
      </w:r>
      <w:r w:rsidRPr="00512077">
        <w:rPr>
          <w:rFonts w:asciiTheme="minorHAnsi" w:hAnsiTheme="minorHAnsi" w:cstheme="minorHAnsi"/>
          <w:sz w:val="22"/>
          <w:szCs w:val="22"/>
          <w:lang w:eastAsia="en-US"/>
        </w:rPr>
        <w:t>in v državi sedeža izpolnjevati pogoje za zakonito opravljanje dejavnosti projektiranja</w:t>
      </w:r>
      <w:r w:rsidR="00611C3E" w:rsidRPr="00512077">
        <w:rPr>
          <w:rFonts w:asciiTheme="minorHAnsi" w:hAnsiTheme="minorHAnsi" w:cstheme="minorHAnsi"/>
          <w:sz w:val="22"/>
          <w:szCs w:val="22"/>
          <w:lang w:eastAsia="en-US"/>
        </w:rPr>
        <w:t xml:space="preserve"> </w:t>
      </w:r>
      <w:r w:rsidR="00263BC9" w:rsidRPr="00512077">
        <w:rPr>
          <w:rFonts w:asciiTheme="minorHAnsi" w:hAnsiTheme="minorHAnsi" w:cstheme="minorHAnsi"/>
          <w:sz w:val="22"/>
          <w:szCs w:val="22"/>
          <w:lang w:eastAsia="en-US"/>
        </w:rPr>
        <w:t>oziroma</w:t>
      </w:r>
      <w:r w:rsidR="00611C3E" w:rsidRPr="00512077">
        <w:rPr>
          <w:rFonts w:asciiTheme="minorHAnsi" w:hAnsiTheme="minorHAnsi" w:cstheme="minorHAnsi"/>
          <w:sz w:val="22"/>
          <w:szCs w:val="22"/>
          <w:lang w:eastAsia="en-US"/>
        </w:rPr>
        <w:t xml:space="preserve"> arhitekturne dejavnosti</w:t>
      </w:r>
      <w:bookmarkEnd w:id="6"/>
      <w:r w:rsidR="00611C3E" w:rsidRPr="00512077">
        <w:rPr>
          <w:rFonts w:asciiTheme="minorHAnsi" w:hAnsiTheme="minorHAnsi" w:cstheme="minorHAnsi"/>
          <w:sz w:val="22"/>
          <w:szCs w:val="22"/>
          <w:lang w:eastAsia="en-US"/>
        </w:rPr>
        <w:t>.</w:t>
      </w:r>
    </w:p>
    <w:p w14:paraId="54E1CA1F" w14:textId="7513F375" w:rsidR="00A75C10" w:rsidRPr="00512077" w:rsidRDefault="00A75C10" w:rsidP="00A75C10">
      <w:pPr>
        <w:pStyle w:val="Odstavekseznama"/>
        <w:ind w:left="284"/>
        <w:jc w:val="both"/>
        <w:rPr>
          <w:rFonts w:ascii="Calibri" w:hAnsi="Calibri" w:cs="Arial"/>
          <w:sz w:val="22"/>
          <w:szCs w:val="22"/>
          <w:lang w:eastAsia="en-US"/>
        </w:rPr>
      </w:pPr>
    </w:p>
    <w:p w14:paraId="196FB46F" w14:textId="34FEE90F" w:rsidR="00A75C10" w:rsidRPr="00512077" w:rsidRDefault="00A75C10" w:rsidP="00A75C10">
      <w:pPr>
        <w:pStyle w:val="Odstavekseznama"/>
        <w:ind w:left="284"/>
        <w:jc w:val="both"/>
        <w:rPr>
          <w:rFonts w:ascii="Calibri" w:hAnsi="Calibri" w:cs="Arial"/>
          <w:sz w:val="22"/>
          <w:szCs w:val="22"/>
          <w:lang w:eastAsia="en-US"/>
        </w:rPr>
      </w:pPr>
      <w:r w:rsidRPr="00512077">
        <w:rPr>
          <w:rFonts w:ascii="Calibri" w:hAnsi="Calibri" w:cs="Arial"/>
          <w:sz w:val="22"/>
          <w:szCs w:val="22"/>
          <w:lang w:eastAsia="en-US"/>
        </w:rPr>
        <w:t>Gospodarski subjekt s sedežem v Republiki Sloveniji mora izpolnjevati pogoje iz 14. člena GZ-1 in 14. člena ZAID.</w:t>
      </w:r>
    </w:p>
    <w:p w14:paraId="0658625B" w14:textId="07C1F2DC" w:rsidR="00611C3E" w:rsidRPr="00512077" w:rsidRDefault="00611C3E" w:rsidP="00611C3E">
      <w:pPr>
        <w:pStyle w:val="Odstavekseznama"/>
        <w:ind w:left="284"/>
        <w:jc w:val="both"/>
        <w:rPr>
          <w:rFonts w:ascii="Calibri" w:hAnsi="Calibri" w:cs="Arial"/>
          <w:sz w:val="22"/>
          <w:szCs w:val="22"/>
          <w:lang w:eastAsia="en-US"/>
        </w:rPr>
      </w:pPr>
    </w:p>
    <w:p w14:paraId="196D600E" w14:textId="3CC59A5A" w:rsidR="00611C3E" w:rsidRPr="00512077" w:rsidRDefault="00611C3E" w:rsidP="00611C3E">
      <w:pPr>
        <w:pStyle w:val="Navadensplet"/>
        <w:spacing w:after="0"/>
        <w:ind w:left="1276" w:hanging="992"/>
        <w:jc w:val="both"/>
        <w:rPr>
          <w:rFonts w:asciiTheme="minorHAnsi" w:hAnsiTheme="minorHAnsi" w:cstheme="minorHAnsi"/>
          <w:color w:val="auto"/>
          <w:sz w:val="22"/>
          <w:szCs w:val="22"/>
          <w:lang w:eastAsia="en-US"/>
        </w:rPr>
      </w:pPr>
      <w:r w:rsidRPr="00512077">
        <w:rPr>
          <w:rFonts w:asciiTheme="minorHAnsi" w:hAnsiTheme="minorHAnsi" w:cstheme="minorHAnsi"/>
          <w:b/>
          <w:color w:val="auto"/>
          <w:sz w:val="22"/>
          <w:szCs w:val="22"/>
          <w:lang w:eastAsia="en-US"/>
        </w:rPr>
        <w:t>Dokazilo:</w:t>
      </w:r>
      <w:r w:rsidRPr="00512077">
        <w:rPr>
          <w:rFonts w:asciiTheme="minorHAnsi" w:hAnsiTheme="minorHAnsi" w:cstheme="minorHAnsi"/>
          <w:color w:val="auto"/>
          <w:sz w:val="22"/>
          <w:szCs w:val="22"/>
          <w:lang w:eastAsia="en-US"/>
        </w:rPr>
        <w:t xml:space="preserve">  </w:t>
      </w:r>
      <w:r w:rsidRPr="00512077">
        <w:rPr>
          <w:rFonts w:asciiTheme="minorHAnsi" w:hAnsiTheme="minorHAnsi" w:cstheme="minorHAnsi"/>
          <w:color w:val="auto"/>
          <w:sz w:val="22"/>
          <w:szCs w:val="22"/>
          <w:lang w:eastAsia="en-US"/>
        </w:rPr>
        <w:tab/>
      </w:r>
      <w:r w:rsidR="00636C12" w:rsidRPr="00512077">
        <w:rPr>
          <w:rFonts w:asciiTheme="minorHAnsi" w:hAnsiTheme="minorHAnsi" w:cstheme="minorHAnsi"/>
          <w:color w:val="auto"/>
          <w:sz w:val="22"/>
          <w:szCs w:val="22"/>
          <w:lang w:eastAsia="en-US"/>
        </w:rPr>
        <w:t>Izpolnjen obrazec Prijava (OBR-3)</w:t>
      </w:r>
      <w:r w:rsidRPr="00512077">
        <w:rPr>
          <w:rFonts w:asciiTheme="minorHAnsi" w:hAnsiTheme="minorHAnsi" w:cstheme="minorHAnsi"/>
          <w:color w:val="auto"/>
          <w:sz w:val="22"/>
          <w:szCs w:val="22"/>
          <w:lang w:eastAsia="en-US"/>
        </w:rPr>
        <w:t>.</w:t>
      </w:r>
    </w:p>
    <w:p w14:paraId="701D9DDF" w14:textId="5BD8A6BE" w:rsidR="00CA2BA7" w:rsidRPr="00512077" w:rsidRDefault="00CA2BA7" w:rsidP="00CA2BA7">
      <w:pPr>
        <w:pStyle w:val="Odstavekseznama"/>
        <w:ind w:left="284"/>
        <w:jc w:val="both"/>
        <w:rPr>
          <w:rFonts w:ascii="Calibri" w:hAnsi="Calibri" w:cs="Arial"/>
          <w:sz w:val="22"/>
          <w:szCs w:val="22"/>
          <w:lang w:eastAsia="en-US"/>
        </w:rPr>
      </w:pPr>
    </w:p>
    <w:p w14:paraId="0746D5F7" w14:textId="5600206B" w:rsidR="00636C12" w:rsidRPr="00512077" w:rsidRDefault="00636C12" w:rsidP="00636C12">
      <w:pPr>
        <w:autoSpaceDE w:val="0"/>
        <w:ind w:left="1276"/>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lastRenderedPageBreak/>
        <w:t xml:space="preserve">Naročnik si pridržuje pravico od natečajnika zahtevati predložitev dodatnih dokazil (npr. podatki o brezplačnem neposrednem dostopu do nacionalnih baz podatkov, </w:t>
      </w:r>
      <w:r w:rsidR="00D04481" w:rsidRPr="00512077">
        <w:rPr>
          <w:rFonts w:asciiTheme="minorHAnsi" w:hAnsiTheme="minorHAnsi" w:cstheme="minorHAnsi"/>
          <w:bCs/>
          <w:sz w:val="22"/>
          <w:szCs w:val="22"/>
          <w:lang w:val="sl-SI" w:eastAsia="en-US"/>
        </w:rPr>
        <w:t>listinski dokazi, ki izkazujejo izpolnjevanje pogoja</w:t>
      </w:r>
      <w:r w:rsidRPr="00512077">
        <w:rPr>
          <w:rFonts w:asciiTheme="minorHAnsi" w:hAnsiTheme="minorHAnsi" w:cstheme="minorHAnsi"/>
          <w:bCs/>
          <w:sz w:val="22"/>
          <w:szCs w:val="22"/>
          <w:lang w:val="sl-SI" w:eastAsia="en-US"/>
        </w:rPr>
        <w:t>).</w:t>
      </w:r>
    </w:p>
    <w:p w14:paraId="2181AFED" w14:textId="77777777" w:rsidR="00636C12" w:rsidRPr="00512077" w:rsidRDefault="00636C12" w:rsidP="00CA2BA7">
      <w:pPr>
        <w:pStyle w:val="Odstavekseznama"/>
        <w:ind w:left="284"/>
        <w:jc w:val="both"/>
        <w:rPr>
          <w:rFonts w:ascii="Calibri" w:hAnsi="Calibri" w:cs="Arial"/>
          <w:sz w:val="22"/>
          <w:szCs w:val="22"/>
          <w:lang w:eastAsia="en-US"/>
        </w:rPr>
      </w:pPr>
    </w:p>
    <w:p w14:paraId="6C36B679" w14:textId="4D5C05BD" w:rsidR="00915391" w:rsidRPr="00512077" w:rsidRDefault="000D550C" w:rsidP="00F755E0">
      <w:pPr>
        <w:pStyle w:val="Odstavekseznama"/>
        <w:numPr>
          <w:ilvl w:val="0"/>
          <w:numId w:val="17"/>
        </w:numPr>
        <w:ind w:left="284" w:hanging="284"/>
        <w:jc w:val="both"/>
        <w:rPr>
          <w:rFonts w:ascii="Calibri" w:hAnsi="Calibri" w:cs="Arial"/>
          <w:sz w:val="22"/>
          <w:szCs w:val="22"/>
          <w:lang w:eastAsia="en-US"/>
        </w:rPr>
      </w:pPr>
      <w:bookmarkStart w:id="7" w:name="_Hlk153141030"/>
      <w:r w:rsidRPr="00512077">
        <w:rPr>
          <w:rFonts w:ascii="Calibri" w:hAnsi="Calibri" w:cs="Arial"/>
          <w:sz w:val="22"/>
          <w:szCs w:val="22"/>
          <w:lang w:eastAsia="en-US"/>
        </w:rPr>
        <w:t>Gospodarski subjekt</w:t>
      </w:r>
      <w:r w:rsidR="00FB0F5F" w:rsidRPr="00512077">
        <w:rPr>
          <w:rFonts w:ascii="Calibri" w:hAnsi="Calibri" w:cs="Arial"/>
          <w:sz w:val="22"/>
          <w:szCs w:val="22"/>
          <w:lang w:eastAsia="en-US"/>
        </w:rPr>
        <w:t xml:space="preserve"> (projektant)</w:t>
      </w:r>
      <w:r w:rsidRPr="00512077">
        <w:rPr>
          <w:rFonts w:ascii="Calibri" w:hAnsi="Calibri" w:cs="Arial"/>
          <w:sz w:val="22"/>
          <w:szCs w:val="22"/>
          <w:lang w:eastAsia="en-US"/>
        </w:rPr>
        <w:t xml:space="preserve"> je imel</w:t>
      </w:r>
      <w:r w:rsidR="00485956" w:rsidRPr="00512077">
        <w:rPr>
          <w:rFonts w:ascii="Calibri" w:hAnsi="Calibri" w:cs="Arial"/>
          <w:sz w:val="22"/>
          <w:szCs w:val="22"/>
          <w:lang w:eastAsia="en-US"/>
        </w:rPr>
        <w:t xml:space="preserve"> v letu 2022</w:t>
      </w:r>
      <w:r w:rsidRPr="00512077">
        <w:rPr>
          <w:rFonts w:ascii="Calibri" w:hAnsi="Calibri" w:cs="Arial"/>
          <w:sz w:val="22"/>
          <w:szCs w:val="22"/>
          <w:lang w:eastAsia="en-US"/>
        </w:rPr>
        <w:t xml:space="preserve"> </w:t>
      </w:r>
      <w:r w:rsidR="00485956" w:rsidRPr="00512077">
        <w:rPr>
          <w:rFonts w:ascii="Calibri" w:hAnsi="Calibri" w:cs="Arial"/>
          <w:sz w:val="22"/>
          <w:szCs w:val="22"/>
          <w:lang w:eastAsia="en-US"/>
        </w:rPr>
        <w:t>splošni</w:t>
      </w:r>
      <w:r w:rsidRPr="00512077">
        <w:rPr>
          <w:rFonts w:ascii="Calibri" w:hAnsi="Calibri" w:cs="Arial"/>
          <w:sz w:val="22"/>
          <w:szCs w:val="22"/>
          <w:lang w:eastAsia="en-US"/>
        </w:rPr>
        <w:t xml:space="preserve"> letni promet, to je čiste prihodke od prodaje, v višini najmanj </w:t>
      </w:r>
      <w:r w:rsidR="002E7D0A" w:rsidRPr="00512077">
        <w:rPr>
          <w:rFonts w:ascii="Calibri" w:hAnsi="Calibri" w:cs="Arial"/>
          <w:sz w:val="22"/>
          <w:szCs w:val="22"/>
          <w:lang w:eastAsia="en-US"/>
        </w:rPr>
        <w:t>4</w:t>
      </w:r>
      <w:r w:rsidR="00F95CC4" w:rsidRPr="00512077">
        <w:rPr>
          <w:rFonts w:ascii="Calibri" w:hAnsi="Calibri" w:cs="Arial"/>
          <w:sz w:val="22"/>
          <w:szCs w:val="22"/>
          <w:lang w:eastAsia="en-US"/>
        </w:rPr>
        <w:t>0</w:t>
      </w:r>
      <w:r w:rsidR="00614E23" w:rsidRPr="00512077">
        <w:rPr>
          <w:rFonts w:ascii="Calibri" w:hAnsi="Calibri" w:cs="Arial"/>
          <w:sz w:val="22"/>
          <w:szCs w:val="22"/>
          <w:lang w:eastAsia="en-US"/>
        </w:rPr>
        <w:t>0.000</w:t>
      </w:r>
      <w:r w:rsidRPr="00512077">
        <w:rPr>
          <w:rFonts w:ascii="Calibri" w:hAnsi="Calibri" w:cs="Arial"/>
          <w:sz w:val="22"/>
          <w:szCs w:val="22"/>
          <w:lang w:eastAsia="en-US"/>
        </w:rPr>
        <w:t xml:space="preserve"> EUR brez DDV</w:t>
      </w:r>
      <w:bookmarkEnd w:id="7"/>
      <w:r w:rsidR="00915391" w:rsidRPr="00512077">
        <w:rPr>
          <w:rFonts w:ascii="Calibri" w:hAnsi="Calibri" w:cs="Arial"/>
          <w:sz w:val="22"/>
          <w:szCs w:val="22"/>
          <w:lang w:eastAsia="en-US"/>
        </w:rPr>
        <w:t>.</w:t>
      </w:r>
      <w:r w:rsidR="00FE2661" w:rsidRPr="00512077">
        <w:rPr>
          <w:rFonts w:ascii="Calibri" w:hAnsi="Calibri" w:cs="Arial"/>
          <w:sz w:val="22"/>
          <w:szCs w:val="22"/>
          <w:lang w:eastAsia="en-US"/>
        </w:rPr>
        <w:t xml:space="preserve"> </w:t>
      </w:r>
    </w:p>
    <w:p w14:paraId="0A032E2E" w14:textId="77777777" w:rsidR="00915391" w:rsidRPr="00512077" w:rsidRDefault="00915391" w:rsidP="00915391">
      <w:pPr>
        <w:ind w:left="284"/>
        <w:jc w:val="both"/>
        <w:rPr>
          <w:rFonts w:asciiTheme="minorHAnsi" w:hAnsiTheme="minorHAnsi" w:cstheme="minorHAnsi"/>
          <w:sz w:val="22"/>
          <w:szCs w:val="22"/>
          <w:lang w:val="sl-SI" w:eastAsia="en-US"/>
        </w:rPr>
      </w:pPr>
    </w:p>
    <w:p w14:paraId="370F55AE" w14:textId="69D23AF5" w:rsidR="00915391" w:rsidRPr="00512077" w:rsidRDefault="00915391" w:rsidP="00915391">
      <w:pPr>
        <w:ind w:left="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Gospodarski subjekti</w:t>
      </w:r>
      <w:r w:rsidR="00FE2661" w:rsidRPr="00512077">
        <w:rPr>
          <w:rFonts w:asciiTheme="minorHAnsi" w:hAnsiTheme="minorHAnsi" w:cstheme="minorHAnsi"/>
          <w:sz w:val="22"/>
          <w:szCs w:val="22"/>
          <w:lang w:val="sl-SI" w:eastAsia="en-US"/>
        </w:rPr>
        <w:t>, ki predložijo skupno ponudbo,</w:t>
      </w:r>
      <w:r w:rsidRPr="00512077">
        <w:rPr>
          <w:rFonts w:asciiTheme="minorHAnsi" w:hAnsiTheme="minorHAnsi" w:cstheme="minorHAnsi"/>
          <w:sz w:val="22"/>
          <w:szCs w:val="22"/>
          <w:lang w:val="sl-SI" w:eastAsia="en-US"/>
        </w:rPr>
        <w:t xml:space="preserve"> lahko </w:t>
      </w:r>
      <w:r w:rsidR="00FE2661" w:rsidRPr="00512077">
        <w:rPr>
          <w:rFonts w:asciiTheme="minorHAnsi" w:hAnsiTheme="minorHAnsi" w:cstheme="minorHAnsi"/>
          <w:sz w:val="22"/>
          <w:szCs w:val="22"/>
          <w:lang w:val="sl-SI" w:eastAsia="en-US"/>
        </w:rPr>
        <w:t xml:space="preserve">pogoj </w:t>
      </w:r>
      <w:r w:rsidRPr="00512077">
        <w:rPr>
          <w:rFonts w:asciiTheme="minorHAnsi" w:hAnsiTheme="minorHAnsi" w:cstheme="minorHAnsi"/>
          <w:sz w:val="22"/>
          <w:szCs w:val="22"/>
          <w:lang w:val="sl-SI" w:eastAsia="en-US"/>
        </w:rPr>
        <w:t>izpolnjujejo skupaj, pri čemer so solidarno odgovorni.</w:t>
      </w:r>
      <w:r w:rsidR="009377C2" w:rsidRPr="00512077">
        <w:rPr>
          <w:rFonts w:asciiTheme="minorHAnsi" w:hAnsiTheme="minorHAnsi" w:cstheme="minorHAnsi"/>
          <w:sz w:val="22"/>
          <w:szCs w:val="22"/>
          <w:lang w:val="sl-SI" w:eastAsia="en-US"/>
        </w:rPr>
        <w:t xml:space="preserve"> </w:t>
      </w:r>
      <w:r w:rsidR="00485956" w:rsidRPr="00512077">
        <w:rPr>
          <w:rFonts w:asciiTheme="minorHAnsi" w:hAnsiTheme="minorHAnsi" w:cstheme="minorHAnsi"/>
          <w:sz w:val="22"/>
          <w:szCs w:val="22"/>
          <w:lang w:val="sl-SI" w:eastAsia="en-US"/>
        </w:rPr>
        <w:t>Splošni</w:t>
      </w:r>
      <w:r w:rsidR="000D550C" w:rsidRPr="00512077">
        <w:rPr>
          <w:rFonts w:asciiTheme="minorHAnsi" w:hAnsiTheme="minorHAnsi" w:cstheme="minorHAnsi"/>
          <w:sz w:val="22"/>
          <w:szCs w:val="22"/>
          <w:lang w:val="sl-SI" w:eastAsia="en-US"/>
        </w:rPr>
        <w:t xml:space="preserve"> </w:t>
      </w:r>
      <w:r w:rsidR="009377C2" w:rsidRPr="00512077">
        <w:rPr>
          <w:rFonts w:asciiTheme="minorHAnsi" w:hAnsiTheme="minorHAnsi" w:cstheme="minorHAnsi"/>
          <w:sz w:val="22"/>
          <w:szCs w:val="22"/>
          <w:lang w:val="sl-SI" w:eastAsia="en-US"/>
        </w:rPr>
        <w:t>letni promet podizvajalcev se ne upošteva.</w:t>
      </w:r>
    </w:p>
    <w:p w14:paraId="6256CC2D" w14:textId="77777777" w:rsidR="00915391" w:rsidRPr="00512077" w:rsidRDefault="00915391" w:rsidP="00915391">
      <w:pPr>
        <w:ind w:left="284"/>
        <w:jc w:val="both"/>
        <w:rPr>
          <w:rFonts w:asciiTheme="minorHAnsi" w:hAnsiTheme="minorHAnsi" w:cstheme="minorHAnsi"/>
          <w:sz w:val="22"/>
          <w:szCs w:val="22"/>
          <w:lang w:val="sl-SI" w:eastAsia="en-US"/>
        </w:rPr>
      </w:pPr>
    </w:p>
    <w:p w14:paraId="36E3BDA1" w14:textId="28E74D6F" w:rsidR="00915391" w:rsidRPr="00512077" w:rsidRDefault="00915391" w:rsidP="006C588D">
      <w:pPr>
        <w:pStyle w:val="Navadensplet"/>
        <w:spacing w:after="0"/>
        <w:ind w:left="1276" w:hanging="992"/>
        <w:jc w:val="both"/>
        <w:rPr>
          <w:rFonts w:asciiTheme="minorHAnsi" w:hAnsiTheme="minorHAnsi" w:cstheme="minorHAnsi"/>
          <w:color w:val="auto"/>
          <w:sz w:val="22"/>
          <w:szCs w:val="22"/>
          <w:lang w:eastAsia="en-US"/>
        </w:rPr>
      </w:pPr>
      <w:r w:rsidRPr="00512077">
        <w:rPr>
          <w:rFonts w:asciiTheme="minorHAnsi" w:hAnsiTheme="minorHAnsi" w:cstheme="minorHAnsi"/>
          <w:b/>
          <w:color w:val="auto"/>
          <w:sz w:val="22"/>
          <w:szCs w:val="22"/>
          <w:lang w:eastAsia="en-US"/>
        </w:rPr>
        <w:t>Dokazilo:</w:t>
      </w:r>
      <w:r w:rsidRPr="00512077">
        <w:rPr>
          <w:rFonts w:asciiTheme="minorHAnsi" w:hAnsiTheme="minorHAnsi" w:cstheme="minorHAnsi"/>
          <w:color w:val="auto"/>
          <w:sz w:val="22"/>
          <w:szCs w:val="22"/>
          <w:lang w:eastAsia="en-US"/>
        </w:rPr>
        <w:t xml:space="preserve">  </w:t>
      </w:r>
      <w:r w:rsidR="00485956" w:rsidRPr="00512077">
        <w:rPr>
          <w:rFonts w:asciiTheme="minorHAnsi" w:hAnsiTheme="minorHAnsi" w:cstheme="minorHAnsi"/>
          <w:color w:val="auto"/>
          <w:sz w:val="22"/>
          <w:szCs w:val="22"/>
          <w:lang w:eastAsia="en-US"/>
        </w:rPr>
        <w:tab/>
      </w:r>
      <w:r w:rsidR="005D7748" w:rsidRPr="00512077">
        <w:rPr>
          <w:rFonts w:asciiTheme="minorHAnsi" w:hAnsiTheme="minorHAnsi" w:cstheme="minorHAnsi"/>
          <w:color w:val="auto"/>
          <w:sz w:val="22"/>
          <w:szCs w:val="22"/>
          <w:lang w:eastAsia="en-US"/>
        </w:rPr>
        <w:t>Izpolnjen obrazec Prijava (OBR-3)</w:t>
      </w:r>
      <w:r w:rsidRPr="00512077">
        <w:rPr>
          <w:rFonts w:asciiTheme="minorHAnsi" w:hAnsiTheme="minorHAnsi" w:cstheme="minorHAnsi"/>
          <w:color w:val="auto"/>
          <w:sz w:val="22"/>
          <w:szCs w:val="22"/>
          <w:lang w:eastAsia="en-US"/>
        </w:rPr>
        <w:t>.</w:t>
      </w:r>
    </w:p>
    <w:p w14:paraId="4C926773" w14:textId="77777777" w:rsidR="001D1F34" w:rsidRPr="00512077" w:rsidRDefault="001D1F34" w:rsidP="006C588D">
      <w:pPr>
        <w:pStyle w:val="Navadensplet"/>
        <w:spacing w:after="0"/>
        <w:ind w:left="1276" w:hanging="992"/>
        <w:jc w:val="both"/>
        <w:rPr>
          <w:rFonts w:asciiTheme="minorHAnsi" w:hAnsiTheme="minorHAnsi" w:cstheme="minorHAnsi"/>
          <w:color w:val="FF0000"/>
          <w:sz w:val="22"/>
          <w:szCs w:val="22"/>
          <w:lang w:eastAsia="en-US"/>
        </w:rPr>
      </w:pPr>
    </w:p>
    <w:p w14:paraId="76D96DB8" w14:textId="10178DA1" w:rsidR="001D1F34" w:rsidRPr="00512077" w:rsidRDefault="001D1F34" w:rsidP="001D1F34">
      <w:pPr>
        <w:pStyle w:val="Navadensplet"/>
        <w:spacing w:after="0"/>
        <w:ind w:left="1276"/>
        <w:jc w:val="both"/>
        <w:rPr>
          <w:rFonts w:asciiTheme="minorHAnsi" w:hAnsiTheme="minorHAnsi" w:cstheme="minorHAnsi"/>
          <w:bCs/>
          <w:sz w:val="22"/>
          <w:szCs w:val="22"/>
          <w:lang w:eastAsia="en-US"/>
        </w:rPr>
      </w:pPr>
      <w:r w:rsidRPr="00512077">
        <w:rPr>
          <w:rFonts w:asciiTheme="minorHAnsi" w:hAnsiTheme="minorHAnsi" w:cstheme="minorHAnsi"/>
          <w:bCs/>
          <w:sz w:val="22"/>
          <w:szCs w:val="22"/>
          <w:lang w:eastAsia="en-US"/>
        </w:rPr>
        <w:t>Naročnik si pridržuje pravico od natečajnika zahtevati predložitev dodatnih dokazil, ki izkazuje višino letnega prometa gospodarskega subjekta.</w:t>
      </w:r>
    </w:p>
    <w:p w14:paraId="7E4FE788" w14:textId="77777777" w:rsidR="001D1F34" w:rsidRPr="00512077" w:rsidRDefault="001D1F34" w:rsidP="001D1F34">
      <w:pPr>
        <w:pStyle w:val="Navadensplet"/>
        <w:spacing w:after="0"/>
        <w:ind w:left="1276"/>
        <w:jc w:val="both"/>
        <w:rPr>
          <w:rFonts w:asciiTheme="minorHAnsi" w:hAnsiTheme="minorHAnsi" w:cstheme="minorHAnsi"/>
          <w:color w:val="FF0000"/>
          <w:sz w:val="22"/>
          <w:szCs w:val="22"/>
          <w:lang w:eastAsia="en-US"/>
        </w:rPr>
      </w:pPr>
    </w:p>
    <w:p w14:paraId="4A556AED" w14:textId="77777777" w:rsidR="00B458E6" w:rsidRPr="00512077" w:rsidRDefault="00B458E6" w:rsidP="00611C3E">
      <w:pPr>
        <w:pStyle w:val="Odstavekseznama"/>
        <w:numPr>
          <w:ilvl w:val="0"/>
          <w:numId w:val="17"/>
        </w:numPr>
        <w:ind w:left="284" w:hanging="284"/>
        <w:jc w:val="both"/>
        <w:rPr>
          <w:rFonts w:ascii="Calibri" w:hAnsi="Calibri" w:cs="Arial"/>
          <w:sz w:val="22"/>
          <w:szCs w:val="22"/>
          <w:lang w:eastAsia="en-US"/>
        </w:rPr>
      </w:pPr>
      <w:bookmarkStart w:id="8" w:name="_Hlk153102382"/>
      <w:r w:rsidRPr="00512077">
        <w:rPr>
          <w:rFonts w:ascii="Calibri" w:hAnsi="Calibri" w:cs="Arial"/>
          <w:sz w:val="22"/>
          <w:szCs w:val="22"/>
          <w:lang w:eastAsia="en-US"/>
        </w:rPr>
        <w:t>V</w:t>
      </w:r>
      <w:r w:rsidR="00611C3E" w:rsidRPr="00512077">
        <w:rPr>
          <w:rFonts w:ascii="Calibri" w:hAnsi="Calibri" w:cs="Arial"/>
          <w:sz w:val="22"/>
          <w:szCs w:val="22"/>
          <w:lang w:eastAsia="en-US"/>
        </w:rPr>
        <w:t>odj</w:t>
      </w:r>
      <w:r w:rsidRPr="00512077">
        <w:rPr>
          <w:rFonts w:ascii="Calibri" w:hAnsi="Calibri" w:cs="Arial"/>
          <w:sz w:val="22"/>
          <w:szCs w:val="22"/>
          <w:lang w:eastAsia="en-US"/>
        </w:rPr>
        <w:t>a</w:t>
      </w:r>
      <w:r w:rsidR="00611C3E" w:rsidRPr="00512077">
        <w:rPr>
          <w:rFonts w:ascii="Calibri" w:hAnsi="Calibri" w:cs="Arial"/>
          <w:sz w:val="22"/>
          <w:szCs w:val="22"/>
          <w:lang w:eastAsia="en-US"/>
        </w:rPr>
        <w:t xml:space="preserve"> </w:t>
      </w:r>
      <w:r w:rsidR="00FA3D6A" w:rsidRPr="00512077">
        <w:rPr>
          <w:rFonts w:ascii="Calibri" w:hAnsi="Calibri" w:cs="Arial"/>
          <w:sz w:val="22"/>
          <w:szCs w:val="22"/>
          <w:lang w:eastAsia="en-US"/>
        </w:rPr>
        <w:t>projektiranja</w:t>
      </w:r>
      <w:r w:rsidRPr="00512077">
        <w:rPr>
          <w:rFonts w:ascii="Calibri" w:hAnsi="Calibri" w:cs="Arial"/>
          <w:sz w:val="22"/>
          <w:szCs w:val="22"/>
          <w:lang w:eastAsia="en-US"/>
        </w:rPr>
        <w:t xml:space="preserve"> mora biti avtor natečajnega elaborata in mora izpolnjevati sledeče zahteve:</w:t>
      </w:r>
    </w:p>
    <w:p w14:paraId="5D28467A" w14:textId="0AD032A4" w:rsidR="00B458E6" w:rsidRPr="00512077" w:rsidRDefault="00B458E6" w:rsidP="00B458E6">
      <w:pPr>
        <w:pStyle w:val="Odstavekseznama"/>
        <w:numPr>
          <w:ilvl w:val="0"/>
          <w:numId w:val="41"/>
        </w:numPr>
        <w:ind w:left="709"/>
        <w:jc w:val="both"/>
        <w:rPr>
          <w:rFonts w:ascii="Calibri" w:hAnsi="Calibri" w:cs="Arial"/>
          <w:sz w:val="22"/>
          <w:szCs w:val="22"/>
          <w:lang w:eastAsia="en-US"/>
        </w:rPr>
      </w:pPr>
      <w:r w:rsidRPr="00512077">
        <w:rPr>
          <w:rFonts w:ascii="Calibri" w:hAnsi="Calibri" w:cs="Arial"/>
          <w:sz w:val="22"/>
          <w:szCs w:val="22"/>
          <w:lang w:eastAsia="en-US"/>
        </w:rPr>
        <w:t>je pooblaščeni arhitekt vpisan v imenik pooblaščenih arhitektov, pooblaščenih krajinskih arhitektov in pooblaščenih prostorskih načrtovalcev pri Z</w:t>
      </w:r>
      <w:r w:rsidR="00FB5106" w:rsidRPr="00512077">
        <w:rPr>
          <w:rFonts w:ascii="Calibri" w:hAnsi="Calibri" w:cs="Arial"/>
          <w:sz w:val="22"/>
          <w:szCs w:val="22"/>
          <w:lang w:eastAsia="en-US"/>
        </w:rPr>
        <w:t>bornici za arhitekturo in prostor Slovenije</w:t>
      </w:r>
      <w:r w:rsidRPr="00512077">
        <w:rPr>
          <w:rFonts w:ascii="Calibri" w:hAnsi="Calibri" w:cs="Arial"/>
          <w:sz w:val="22"/>
          <w:szCs w:val="22"/>
          <w:lang w:eastAsia="en-US"/>
        </w:rPr>
        <w:t xml:space="preserve"> (v nadaljevanju: imenik ZAPS),</w:t>
      </w:r>
    </w:p>
    <w:p w14:paraId="46E4E019" w14:textId="77777777" w:rsidR="00B458E6" w:rsidRPr="00512077" w:rsidRDefault="00B458E6" w:rsidP="00B458E6">
      <w:pPr>
        <w:pStyle w:val="Odstavekseznama"/>
        <w:numPr>
          <w:ilvl w:val="0"/>
          <w:numId w:val="41"/>
        </w:numPr>
        <w:ind w:left="709"/>
        <w:jc w:val="both"/>
        <w:rPr>
          <w:rFonts w:ascii="Calibri" w:hAnsi="Calibri" w:cs="Arial"/>
          <w:sz w:val="22"/>
          <w:szCs w:val="22"/>
          <w:lang w:eastAsia="en-US"/>
        </w:rPr>
      </w:pPr>
      <w:r w:rsidRPr="00512077">
        <w:rPr>
          <w:rFonts w:ascii="Calibri" w:hAnsi="Calibri" w:cs="Arial"/>
          <w:sz w:val="22"/>
          <w:szCs w:val="22"/>
          <w:lang w:eastAsia="en-US"/>
        </w:rPr>
        <w:t>opravlja poklicne naloge na enega izmed načinov opredeljenih v 5. členu ZAID</w:t>
      </w:r>
      <w:r w:rsidR="00611C3E" w:rsidRPr="00512077">
        <w:rPr>
          <w:rFonts w:ascii="Calibri" w:hAnsi="Calibri" w:cs="Arial"/>
          <w:sz w:val="22"/>
          <w:szCs w:val="22"/>
          <w:lang w:eastAsia="en-US"/>
        </w:rPr>
        <w:t>,</w:t>
      </w:r>
    </w:p>
    <w:p w14:paraId="4C024D3F" w14:textId="23D6785E" w:rsidR="00866FF9" w:rsidRPr="00512077" w:rsidRDefault="00611C3E" w:rsidP="004E1DDF">
      <w:pPr>
        <w:pStyle w:val="Odstavekseznama"/>
        <w:numPr>
          <w:ilvl w:val="0"/>
          <w:numId w:val="41"/>
        </w:numPr>
        <w:ind w:left="709"/>
        <w:jc w:val="both"/>
        <w:rPr>
          <w:rFonts w:ascii="Calibri" w:hAnsi="Calibri" w:cs="Arial"/>
          <w:sz w:val="22"/>
          <w:szCs w:val="22"/>
          <w:lang w:eastAsia="en-US"/>
        </w:rPr>
      </w:pPr>
      <w:r w:rsidRPr="00512077">
        <w:rPr>
          <w:rFonts w:ascii="Calibri" w:hAnsi="Calibri" w:cs="Arial"/>
          <w:bCs/>
          <w:sz w:val="22"/>
          <w:szCs w:val="22"/>
          <w:lang w:eastAsia="en-US"/>
        </w:rPr>
        <w:t xml:space="preserve">je v </w:t>
      </w:r>
      <w:r w:rsidRPr="00512077">
        <w:rPr>
          <w:rFonts w:ascii="Calibri" w:hAnsi="Calibri" w:cs="Arial"/>
          <w:sz w:val="22"/>
          <w:szCs w:val="22"/>
          <w:lang w:eastAsia="en-US"/>
        </w:rPr>
        <w:t xml:space="preserve">zadnjih </w:t>
      </w:r>
      <w:r w:rsidR="009670A3" w:rsidRPr="00512077">
        <w:rPr>
          <w:rFonts w:ascii="Calibri" w:hAnsi="Calibri" w:cs="Arial"/>
          <w:sz w:val="22"/>
          <w:szCs w:val="22"/>
          <w:lang w:eastAsia="en-US"/>
        </w:rPr>
        <w:t>petih</w:t>
      </w:r>
      <w:r w:rsidRPr="00512077">
        <w:rPr>
          <w:rFonts w:ascii="Calibri" w:hAnsi="Calibri" w:cs="Arial"/>
          <w:sz w:val="22"/>
          <w:szCs w:val="22"/>
          <w:lang w:eastAsia="en-US"/>
        </w:rPr>
        <w:t xml:space="preserve"> (</w:t>
      </w:r>
      <w:r w:rsidR="009670A3" w:rsidRPr="00512077">
        <w:rPr>
          <w:rFonts w:ascii="Calibri" w:hAnsi="Calibri" w:cs="Arial"/>
          <w:sz w:val="22"/>
          <w:szCs w:val="22"/>
          <w:lang w:eastAsia="en-US"/>
        </w:rPr>
        <w:t>5</w:t>
      </w:r>
      <w:r w:rsidRPr="00512077">
        <w:rPr>
          <w:rFonts w:ascii="Calibri" w:hAnsi="Calibri" w:cs="Arial"/>
          <w:sz w:val="22"/>
          <w:szCs w:val="22"/>
          <w:lang w:eastAsia="en-US"/>
        </w:rPr>
        <w:t xml:space="preserve">) letih pred rokom za prejem </w:t>
      </w:r>
      <w:r w:rsidR="009670A3" w:rsidRPr="00512077">
        <w:rPr>
          <w:rFonts w:ascii="Calibri" w:hAnsi="Calibri" w:cs="Arial"/>
          <w:sz w:val="22"/>
          <w:szCs w:val="22"/>
          <w:lang w:eastAsia="en-US"/>
        </w:rPr>
        <w:t xml:space="preserve">natečajno </w:t>
      </w:r>
      <w:r w:rsidRPr="00512077">
        <w:rPr>
          <w:rFonts w:ascii="Calibri" w:hAnsi="Calibri" w:cs="Arial"/>
          <w:sz w:val="22"/>
          <w:szCs w:val="22"/>
          <w:lang w:eastAsia="en-US"/>
        </w:rPr>
        <w:t>ponudb</w:t>
      </w:r>
      <w:r w:rsidR="009670A3" w:rsidRPr="00512077">
        <w:rPr>
          <w:rFonts w:ascii="Calibri" w:hAnsi="Calibri" w:cs="Arial"/>
          <w:sz w:val="22"/>
          <w:szCs w:val="22"/>
          <w:lang w:eastAsia="en-US"/>
        </w:rPr>
        <w:t>ene dokumentacije</w:t>
      </w:r>
      <w:r w:rsidRPr="00512077">
        <w:rPr>
          <w:rFonts w:ascii="Calibri" w:hAnsi="Calibri" w:cs="Arial"/>
          <w:sz w:val="22"/>
          <w:szCs w:val="22"/>
          <w:lang w:eastAsia="en-US"/>
        </w:rPr>
        <w:t xml:space="preserve"> </w:t>
      </w:r>
      <w:r w:rsidR="00B22907" w:rsidRPr="00512077">
        <w:rPr>
          <w:rFonts w:ascii="Calibri" w:hAnsi="Calibri" w:cs="Arial"/>
          <w:sz w:val="22"/>
          <w:szCs w:val="22"/>
          <w:lang w:eastAsia="en-US"/>
        </w:rPr>
        <w:t>kot vodja projektiranja</w:t>
      </w:r>
      <w:r w:rsidR="004E1DDF" w:rsidRPr="00512077">
        <w:rPr>
          <w:rFonts w:ascii="Calibri" w:hAnsi="Calibri" w:cs="Arial"/>
          <w:sz w:val="22"/>
          <w:szCs w:val="22"/>
          <w:lang w:eastAsia="en-US"/>
        </w:rPr>
        <w:t xml:space="preserve"> (odgovorni vodja projekta oziroma vodja projekta)</w:t>
      </w:r>
      <w:r w:rsidR="00B22907" w:rsidRPr="00512077">
        <w:rPr>
          <w:rFonts w:ascii="Calibri" w:hAnsi="Calibri" w:cs="Arial"/>
          <w:sz w:val="22"/>
          <w:szCs w:val="22"/>
          <w:lang w:eastAsia="en-US"/>
        </w:rPr>
        <w:t xml:space="preserve"> izdelal vsaj eno projektno dokumentacijo (vrste DGD in PZI</w:t>
      </w:r>
      <w:r w:rsidR="001A3AE2" w:rsidRPr="00512077">
        <w:rPr>
          <w:rFonts w:ascii="Calibri" w:hAnsi="Calibri" w:cs="Arial"/>
          <w:sz w:val="22"/>
          <w:szCs w:val="22"/>
          <w:lang w:eastAsia="en-US"/>
        </w:rPr>
        <w:t xml:space="preserve"> oziroma PGD in PZI</w:t>
      </w:r>
      <w:r w:rsidR="00B22907" w:rsidRPr="00512077">
        <w:rPr>
          <w:rFonts w:ascii="Calibri" w:hAnsi="Calibri" w:cs="Arial"/>
          <w:sz w:val="22"/>
          <w:szCs w:val="22"/>
          <w:lang w:eastAsia="en-US"/>
        </w:rPr>
        <w:t>)</w:t>
      </w:r>
      <w:r w:rsidR="00450D4D" w:rsidRPr="00512077">
        <w:rPr>
          <w:rFonts w:ascii="Calibri" w:hAnsi="Calibri" w:cs="Arial"/>
          <w:sz w:val="22"/>
          <w:szCs w:val="22"/>
          <w:lang w:eastAsia="en-US"/>
        </w:rPr>
        <w:t xml:space="preserve"> za novogradnjo stavbe za predšolsko vzgojo ali osnovnošolsko ali srednješolsko izobraževanje, jasli, vrtec, osnovno šolo, srednjo šolo ali gimnazijo in podobno oziroma stavbe za izobraževanje in usposabljanje otrok s posebnimi potrebam</w:t>
      </w:r>
      <w:r w:rsidR="009E5356" w:rsidRPr="00512077">
        <w:rPr>
          <w:rFonts w:ascii="Calibri" w:hAnsi="Calibri" w:cs="Arial"/>
          <w:sz w:val="22"/>
          <w:szCs w:val="22"/>
          <w:lang w:eastAsia="en-US"/>
        </w:rPr>
        <w:t>i</w:t>
      </w:r>
      <w:r w:rsidR="00450D4D" w:rsidRPr="00512077">
        <w:rPr>
          <w:rFonts w:ascii="Calibri" w:hAnsi="Calibri" w:cs="Arial"/>
          <w:sz w:val="22"/>
          <w:szCs w:val="22"/>
          <w:lang w:eastAsia="en-US"/>
        </w:rPr>
        <w:t xml:space="preserve"> (iz razreda 12630 po klasifikaciji vrst objektov CC-SI), katere bruto tlorisna površina znaša najmanj 2.500 m</w:t>
      </w:r>
      <w:r w:rsidR="00450D4D" w:rsidRPr="00512077">
        <w:rPr>
          <w:rFonts w:ascii="Calibri" w:hAnsi="Calibri" w:cs="Arial"/>
          <w:sz w:val="22"/>
          <w:szCs w:val="22"/>
          <w:vertAlign w:val="superscript"/>
          <w:lang w:eastAsia="en-US"/>
        </w:rPr>
        <w:t>2</w:t>
      </w:r>
      <w:r w:rsidR="00D250C4" w:rsidRPr="00512077">
        <w:rPr>
          <w:rFonts w:ascii="Calibri" w:hAnsi="Calibri" w:cs="Arial"/>
          <w:sz w:val="22"/>
          <w:szCs w:val="22"/>
          <w:lang w:eastAsia="en-US"/>
        </w:rPr>
        <w:t>.</w:t>
      </w:r>
      <w:r w:rsidR="009701A5" w:rsidRPr="00512077">
        <w:rPr>
          <w:rFonts w:ascii="Calibri" w:hAnsi="Calibri" w:cs="Arial"/>
          <w:sz w:val="22"/>
          <w:szCs w:val="22"/>
          <w:lang w:eastAsia="en-US"/>
        </w:rPr>
        <w:t xml:space="preserve"> </w:t>
      </w:r>
    </w:p>
    <w:p w14:paraId="0F5A3DA9" w14:textId="77777777" w:rsidR="005B029A" w:rsidRPr="00512077" w:rsidRDefault="005B029A" w:rsidP="005B029A">
      <w:pPr>
        <w:autoSpaceDE w:val="0"/>
        <w:ind w:left="284"/>
        <w:jc w:val="both"/>
        <w:rPr>
          <w:rFonts w:asciiTheme="minorHAnsi" w:hAnsiTheme="minorHAnsi" w:cstheme="minorHAnsi"/>
          <w:sz w:val="22"/>
          <w:szCs w:val="22"/>
          <w:lang w:val="sl-SI"/>
        </w:rPr>
      </w:pPr>
    </w:p>
    <w:bookmarkEnd w:id="8"/>
    <w:p w14:paraId="1BC9FC81" w14:textId="6647051F" w:rsidR="00B458E6" w:rsidRPr="00512077" w:rsidRDefault="00FB5106" w:rsidP="00B458E6">
      <w:pPr>
        <w:autoSpaceDE w:val="0"/>
        <w:ind w:left="284"/>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V primeru da </w:t>
      </w:r>
      <w:r w:rsidR="004E1DDF" w:rsidRPr="00512077">
        <w:rPr>
          <w:rFonts w:ascii="Calibri" w:hAnsi="Calibri" w:cs="Arial"/>
          <w:sz w:val="22"/>
          <w:szCs w:val="22"/>
          <w:lang w:val="sl-SI" w:eastAsia="en-US"/>
        </w:rPr>
        <w:t xml:space="preserve">natečajno ponudbeno dokumentacijo </w:t>
      </w:r>
      <w:r w:rsidR="00B458E6" w:rsidRPr="00512077">
        <w:rPr>
          <w:rFonts w:asciiTheme="minorHAnsi" w:hAnsiTheme="minorHAnsi" w:cstheme="minorHAnsi"/>
          <w:sz w:val="22"/>
          <w:szCs w:val="22"/>
          <w:lang w:val="sl-SI"/>
        </w:rPr>
        <w:t>p</w:t>
      </w:r>
      <w:r w:rsidRPr="00512077">
        <w:rPr>
          <w:rFonts w:asciiTheme="minorHAnsi" w:hAnsiTheme="minorHAnsi" w:cstheme="minorHAnsi"/>
          <w:sz w:val="22"/>
          <w:szCs w:val="22"/>
          <w:lang w:val="sl-SI"/>
        </w:rPr>
        <w:t>redloži</w:t>
      </w:r>
      <w:r w:rsidR="00B458E6" w:rsidRPr="00512077">
        <w:rPr>
          <w:rFonts w:asciiTheme="minorHAnsi" w:hAnsiTheme="minorHAnsi" w:cstheme="minorHAnsi"/>
          <w:sz w:val="22"/>
          <w:szCs w:val="22"/>
          <w:lang w:val="sl-SI"/>
        </w:rPr>
        <w:t xml:space="preserve"> skupina gospodarskih subjektov (partnerji) mora vodja projektiranja </w:t>
      </w:r>
      <w:r w:rsidRPr="00512077">
        <w:rPr>
          <w:rFonts w:asciiTheme="minorHAnsi" w:hAnsiTheme="minorHAnsi" w:cstheme="minorHAnsi"/>
          <w:sz w:val="22"/>
          <w:szCs w:val="22"/>
          <w:lang w:val="sl-SI"/>
        </w:rPr>
        <w:t>pri</w:t>
      </w:r>
      <w:r w:rsidR="00B458E6" w:rsidRPr="00512077">
        <w:rPr>
          <w:rFonts w:asciiTheme="minorHAnsi" w:hAnsiTheme="minorHAnsi" w:cstheme="minorHAnsi"/>
          <w:sz w:val="22"/>
          <w:szCs w:val="22"/>
          <w:lang w:val="sl-SI"/>
        </w:rPr>
        <w:t xml:space="preserve"> enem od njih opravljati poklicne naloge na </w:t>
      </w:r>
      <w:r w:rsidRPr="00512077">
        <w:rPr>
          <w:rFonts w:asciiTheme="minorHAnsi" w:hAnsiTheme="minorHAnsi" w:cstheme="minorHAnsi"/>
          <w:sz w:val="22"/>
          <w:szCs w:val="22"/>
          <w:lang w:val="sl-SI"/>
        </w:rPr>
        <w:t xml:space="preserve">ustrezen </w:t>
      </w:r>
      <w:r w:rsidR="00B458E6" w:rsidRPr="00512077">
        <w:rPr>
          <w:rFonts w:asciiTheme="minorHAnsi" w:hAnsiTheme="minorHAnsi" w:cstheme="minorHAnsi"/>
          <w:sz w:val="22"/>
          <w:szCs w:val="22"/>
          <w:lang w:val="sl-SI"/>
        </w:rPr>
        <w:t>način opredeljen v 5. členu ZAID</w:t>
      </w:r>
      <w:r w:rsidR="005E6E94" w:rsidRPr="00512077">
        <w:rPr>
          <w:rFonts w:asciiTheme="minorHAnsi" w:hAnsiTheme="minorHAnsi" w:cstheme="minorHAnsi"/>
          <w:sz w:val="22"/>
          <w:szCs w:val="22"/>
          <w:lang w:val="sl-SI"/>
        </w:rPr>
        <w:t xml:space="preserve"> v povezavi s tretjim odstavkom 14. člena GZ-1 (in ne </w:t>
      </w:r>
      <w:r w:rsidR="00FB0F5F" w:rsidRPr="00512077">
        <w:rPr>
          <w:rFonts w:asciiTheme="minorHAnsi" w:hAnsiTheme="minorHAnsi" w:cstheme="minorHAnsi"/>
          <w:sz w:val="22"/>
          <w:szCs w:val="22"/>
          <w:lang w:val="sl-SI"/>
        </w:rPr>
        <w:t>pri</w:t>
      </w:r>
      <w:r w:rsidR="005E6E94" w:rsidRPr="00512077">
        <w:rPr>
          <w:rFonts w:asciiTheme="minorHAnsi" w:hAnsiTheme="minorHAnsi" w:cstheme="minorHAnsi"/>
          <w:sz w:val="22"/>
          <w:szCs w:val="22"/>
          <w:lang w:val="sl-SI"/>
        </w:rPr>
        <w:t xml:space="preserve"> podizvajalc</w:t>
      </w:r>
      <w:r w:rsidR="00FB0F5F" w:rsidRPr="00512077">
        <w:rPr>
          <w:rFonts w:asciiTheme="minorHAnsi" w:hAnsiTheme="minorHAnsi" w:cstheme="minorHAnsi"/>
          <w:sz w:val="22"/>
          <w:szCs w:val="22"/>
          <w:lang w:val="sl-SI"/>
        </w:rPr>
        <w:t>u</w:t>
      </w:r>
      <w:r w:rsidR="005E6E94" w:rsidRPr="00512077">
        <w:rPr>
          <w:rFonts w:asciiTheme="minorHAnsi" w:hAnsiTheme="minorHAnsi" w:cstheme="minorHAnsi"/>
          <w:sz w:val="22"/>
          <w:szCs w:val="22"/>
          <w:lang w:val="sl-SI"/>
        </w:rPr>
        <w:t>)</w:t>
      </w:r>
      <w:r w:rsidR="00B458E6" w:rsidRPr="00512077">
        <w:rPr>
          <w:rFonts w:asciiTheme="minorHAnsi" w:hAnsiTheme="minorHAnsi" w:cstheme="minorHAnsi"/>
          <w:sz w:val="22"/>
          <w:szCs w:val="22"/>
          <w:lang w:val="sl-SI"/>
        </w:rPr>
        <w:t>.</w:t>
      </w:r>
    </w:p>
    <w:p w14:paraId="2C9253A4" w14:textId="77777777" w:rsidR="00B458E6" w:rsidRPr="00512077" w:rsidRDefault="00B458E6" w:rsidP="005B029A">
      <w:pPr>
        <w:autoSpaceDE w:val="0"/>
        <w:ind w:left="284"/>
        <w:jc w:val="both"/>
        <w:rPr>
          <w:rFonts w:asciiTheme="minorHAnsi" w:hAnsiTheme="minorHAnsi" w:cstheme="minorHAnsi"/>
          <w:sz w:val="22"/>
          <w:szCs w:val="22"/>
          <w:lang w:val="sl-SI"/>
        </w:rPr>
      </w:pPr>
    </w:p>
    <w:p w14:paraId="2E9991C0" w14:textId="3F348ADF" w:rsidR="00FB5106" w:rsidRPr="00512077" w:rsidRDefault="00FB5106" w:rsidP="00FB5106">
      <w:pPr>
        <w:autoSpaceDE w:val="0"/>
        <w:ind w:left="284"/>
        <w:jc w:val="both"/>
        <w:rPr>
          <w:rFonts w:asciiTheme="minorHAnsi" w:hAnsiTheme="minorHAnsi" w:cstheme="minorHAnsi"/>
          <w:bCs/>
          <w:sz w:val="22"/>
          <w:szCs w:val="22"/>
          <w:lang w:val="sl-SI"/>
        </w:rPr>
      </w:pPr>
      <w:r w:rsidRPr="00512077">
        <w:rPr>
          <w:rFonts w:asciiTheme="minorHAnsi" w:hAnsiTheme="minorHAnsi" w:cstheme="minorHAnsi"/>
          <w:bCs/>
          <w:sz w:val="22"/>
          <w:szCs w:val="22"/>
          <w:lang w:val="sl-SI"/>
        </w:rPr>
        <w:t xml:space="preserve">V primeru da je vodja projektiranja poklicno kvalifikacijo pridobil v drugi državi pogodbenici </w:t>
      </w:r>
      <w:r w:rsidR="001822EE" w:rsidRPr="00512077">
        <w:rPr>
          <w:rFonts w:asciiTheme="minorHAnsi" w:hAnsiTheme="minorHAnsi" w:cstheme="minorHAnsi"/>
          <w:bCs/>
          <w:sz w:val="22"/>
          <w:szCs w:val="22"/>
          <w:lang w:val="sl-SI"/>
        </w:rPr>
        <w:t>lahko sodeluje na podlagi Direktive Evropskega parlamenta in Sveta 2005/36/ES o priznavanju poklicnih kvalifikacij</w:t>
      </w:r>
      <w:r w:rsidRPr="00512077">
        <w:rPr>
          <w:rFonts w:asciiTheme="minorHAnsi" w:hAnsiTheme="minorHAnsi" w:cstheme="minorHAnsi"/>
          <w:bCs/>
          <w:sz w:val="22"/>
          <w:szCs w:val="22"/>
          <w:lang w:val="sl-SI"/>
        </w:rPr>
        <w:t>.</w:t>
      </w:r>
    </w:p>
    <w:p w14:paraId="4D328AC5" w14:textId="77777777" w:rsidR="00182997" w:rsidRPr="00512077" w:rsidRDefault="00182997" w:rsidP="00182997">
      <w:pPr>
        <w:autoSpaceDE w:val="0"/>
        <w:ind w:left="284" w:hanging="142"/>
        <w:jc w:val="both"/>
        <w:rPr>
          <w:rFonts w:asciiTheme="minorHAnsi" w:hAnsiTheme="minorHAnsi" w:cstheme="minorHAnsi"/>
          <w:sz w:val="22"/>
          <w:szCs w:val="22"/>
          <w:lang w:val="sl-SI" w:eastAsia="en-US"/>
        </w:rPr>
      </w:pPr>
    </w:p>
    <w:p w14:paraId="27027DD0" w14:textId="13E62732" w:rsidR="00BF7A5F" w:rsidRPr="00512077" w:rsidRDefault="00BF7A5F" w:rsidP="00DE19E1">
      <w:pPr>
        <w:autoSpaceDE w:val="0"/>
        <w:ind w:left="1276" w:hanging="992"/>
        <w:jc w:val="both"/>
        <w:rPr>
          <w:rFonts w:asciiTheme="minorHAnsi" w:hAnsiTheme="minorHAnsi" w:cstheme="minorHAnsi"/>
          <w:iCs/>
          <w:sz w:val="22"/>
          <w:szCs w:val="22"/>
          <w:lang w:val="sl-SI" w:eastAsia="en-US"/>
        </w:rPr>
      </w:pPr>
      <w:r w:rsidRPr="00512077">
        <w:rPr>
          <w:rFonts w:asciiTheme="minorHAnsi" w:hAnsiTheme="minorHAnsi" w:cstheme="minorHAnsi"/>
          <w:b/>
          <w:sz w:val="22"/>
          <w:szCs w:val="22"/>
          <w:lang w:val="sl-SI" w:eastAsia="en-US"/>
        </w:rPr>
        <w:t xml:space="preserve">Dokazila: </w:t>
      </w:r>
      <w:r w:rsidRPr="00512077">
        <w:rPr>
          <w:rFonts w:asciiTheme="minorHAnsi" w:hAnsiTheme="minorHAnsi" w:cstheme="minorHAnsi"/>
          <w:b/>
          <w:sz w:val="22"/>
          <w:szCs w:val="22"/>
          <w:lang w:val="sl-SI" w:eastAsia="en-US"/>
        </w:rPr>
        <w:tab/>
      </w:r>
      <w:r w:rsidR="001727F7" w:rsidRPr="00512077">
        <w:rPr>
          <w:rFonts w:asciiTheme="minorHAnsi" w:hAnsiTheme="minorHAnsi" w:cstheme="minorHAnsi"/>
          <w:bCs/>
          <w:sz w:val="22"/>
          <w:szCs w:val="22"/>
          <w:lang w:val="sl-SI" w:eastAsia="en-US"/>
        </w:rPr>
        <w:t xml:space="preserve">Izpolnjen obrazec </w:t>
      </w:r>
      <w:r w:rsidR="005D7748" w:rsidRPr="00512077">
        <w:rPr>
          <w:rFonts w:asciiTheme="minorHAnsi" w:hAnsiTheme="minorHAnsi" w:cstheme="minorHAnsi"/>
          <w:bCs/>
          <w:sz w:val="22"/>
          <w:szCs w:val="22"/>
          <w:lang w:val="sl-SI" w:eastAsia="en-US"/>
        </w:rPr>
        <w:t>Kadri</w:t>
      </w:r>
      <w:r w:rsidR="001727F7" w:rsidRPr="00512077">
        <w:rPr>
          <w:rFonts w:asciiTheme="minorHAnsi" w:hAnsiTheme="minorHAnsi" w:cstheme="minorHAnsi"/>
          <w:bCs/>
          <w:sz w:val="22"/>
          <w:szCs w:val="22"/>
          <w:lang w:val="sl-SI" w:eastAsia="en-US"/>
        </w:rPr>
        <w:t xml:space="preserve"> (OBR-</w:t>
      </w:r>
      <w:r w:rsidR="00D23C93" w:rsidRPr="00512077">
        <w:rPr>
          <w:rFonts w:asciiTheme="minorHAnsi" w:hAnsiTheme="minorHAnsi" w:cstheme="minorHAnsi"/>
          <w:bCs/>
          <w:sz w:val="22"/>
          <w:szCs w:val="22"/>
          <w:lang w:val="sl-SI" w:eastAsia="en-US"/>
        </w:rPr>
        <w:t>4</w:t>
      </w:r>
      <w:r w:rsidR="001727F7" w:rsidRPr="00512077">
        <w:rPr>
          <w:rFonts w:asciiTheme="minorHAnsi" w:hAnsiTheme="minorHAnsi" w:cstheme="minorHAnsi"/>
          <w:bCs/>
          <w:sz w:val="22"/>
          <w:szCs w:val="22"/>
          <w:lang w:val="sl-SI" w:eastAsia="en-US"/>
        </w:rPr>
        <w:t>)</w:t>
      </w:r>
      <w:r w:rsidRPr="00512077">
        <w:rPr>
          <w:rFonts w:asciiTheme="minorHAnsi" w:hAnsiTheme="minorHAnsi" w:cstheme="minorHAnsi"/>
          <w:sz w:val="22"/>
          <w:szCs w:val="22"/>
          <w:lang w:val="sl-SI" w:eastAsia="en-US"/>
        </w:rPr>
        <w:t>.</w:t>
      </w:r>
      <w:r w:rsidRPr="00512077">
        <w:rPr>
          <w:rFonts w:asciiTheme="minorHAnsi" w:hAnsiTheme="minorHAnsi" w:cstheme="minorHAnsi"/>
          <w:bCs/>
          <w:sz w:val="22"/>
          <w:szCs w:val="22"/>
          <w:lang w:val="sl-SI" w:eastAsia="en-US"/>
        </w:rPr>
        <w:t xml:space="preserve"> </w:t>
      </w:r>
    </w:p>
    <w:p w14:paraId="25A14AAA" w14:textId="77777777" w:rsidR="00BF7A5F" w:rsidRPr="00512077" w:rsidRDefault="00BF7A5F" w:rsidP="00BF7A5F">
      <w:pPr>
        <w:autoSpaceDE w:val="0"/>
        <w:ind w:left="1276"/>
        <w:jc w:val="both"/>
        <w:rPr>
          <w:rFonts w:asciiTheme="minorHAnsi" w:hAnsiTheme="minorHAnsi" w:cstheme="minorHAnsi"/>
          <w:b/>
          <w:sz w:val="22"/>
          <w:szCs w:val="22"/>
          <w:lang w:val="sl-SI"/>
        </w:rPr>
      </w:pPr>
      <w:r w:rsidRPr="00512077">
        <w:rPr>
          <w:rFonts w:asciiTheme="minorHAnsi" w:hAnsiTheme="minorHAnsi" w:cstheme="minorHAnsi"/>
          <w:b/>
          <w:sz w:val="22"/>
          <w:szCs w:val="22"/>
          <w:lang w:val="sl-SI"/>
        </w:rPr>
        <w:t>IN</w:t>
      </w:r>
    </w:p>
    <w:p w14:paraId="37BA14C7" w14:textId="13077F59" w:rsidR="00B97D0D" w:rsidRPr="00512077" w:rsidRDefault="001727F7" w:rsidP="00A85FC7">
      <w:pPr>
        <w:autoSpaceDE w:val="0"/>
        <w:ind w:left="1276"/>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I</w:t>
      </w:r>
      <w:r w:rsidR="00F72ADB" w:rsidRPr="00512077">
        <w:rPr>
          <w:rFonts w:asciiTheme="minorHAnsi" w:hAnsiTheme="minorHAnsi" w:cstheme="minorHAnsi"/>
          <w:bCs/>
          <w:sz w:val="22"/>
          <w:szCs w:val="22"/>
          <w:lang w:val="sl-SI" w:eastAsia="en-US"/>
        </w:rPr>
        <w:t>zpolnjen obraz</w:t>
      </w:r>
      <w:r w:rsidRPr="00512077">
        <w:rPr>
          <w:rFonts w:asciiTheme="minorHAnsi" w:hAnsiTheme="minorHAnsi" w:cstheme="minorHAnsi"/>
          <w:bCs/>
          <w:sz w:val="22"/>
          <w:szCs w:val="22"/>
          <w:lang w:val="sl-SI" w:eastAsia="en-US"/>
        </w:rPr>
        <w:t>ec</w:t>
      </w:r>
      <w:r w:rsidR="00D55E39" w:rsidRPr="00512077">
        <w:rPr>
          <w:rFonts w:asciiTheme="minorHAnsi" w:hAnsiTheme="minorHAnsi" w:cstheme="minorHAnsi"/>
          <w:bCs/>
          <w:sz w:val="22"/>
          <w:szCs w:val="22"/>
          <w:lang w:val="sl-SI" w:eastAsia="en-US"/>
        </w:rPr>
        <w:t xml:space="preserve"> Reference</w:t>
      </w:r>
      <w:r w:rsidRPr="00512077">
        <w:rPr>
          <w:rFonts w:asciiTheme="minorHAnsi" w:hAnsiTheme="minorHAnsi" w:cstheme="minorHAnsi"/>
          <w:bCs/>
          <w:sz w:val="22"/>
          <w:szCs w:val="22"/>
          <w:lang w:val="sl-SI" w:eastAsia="en-US"/>
        </w:rPr>
        <w:t xml:space="preserve"> </w:t>
      </w:r>
      <w:r w:rsidR="005D7748" w:rsidRPr="00512077">
        <w:rPr>
          <w:rFonts w:asciiTheme="minorHAnsi" w:hAnsiTheme="minorHAnsi" w:cstheme="minorHAnsi"/>
          <w:bCs/>
          <w:sz w:val="22"/>
          <w:szCs w:val="22"/>
          <w:lang w:val="sl-SI" w:eastAsia="en-US"/>
        </w:rPr>
        <w:t>kadra</w:t>
      </w:r>
      <w:r w:rsidR="00BF7A5F" w:rsidRPr="00512077">
        <w:rPr>
          <w:rFonts w:asciiTheme="minorHAnsi" w:hAnsiTheme="minorHAnsi" w:cstheme="minorHAnsi"/>
          <w:bCs/>
          <w:sz w:val="22"/>
          <w:szCs w:val="22"/>
          <w:lang w:val="sl-SI" w:eastAsia="en-US"/>
        </w:rPr>
        <w:t xml:space="preserve"> (OBR-</w:t>
      </w:r>
      <w:r w:rsidR="00D23C93" w:rsidRPr="00512077">
        <w:rPr>
          <w:rFonts w:asciiTheme="minorHAnsi" w:hAnsiTheme="minorHAnsi" w:cstheme="minorHAnsi"/>
          <w:bCs/>
          <w:sz w:val="22"/>
          <w:szCs w:val="22"/>
          <w:lang w:val="sl-SI" w:eastAsia="en-US"/>
        </w:rPr>
        <w:t>5</w:t>
      </w:r>
      <w:r w:rsidR="00BF7A5F" w:rsidRPr="00512077">
        <w:rPr>
          <w:rFonts w:asciiTheme="minorHAnsi" w:hAnsiTheme="minorHAnsi" w:cstheme="minorHAnsi"/>
          <w:bCs/>
          <w:sz w:val="22"/>
          <w:szCs w:val="22"/>
          <w:lang w:val="sl-SI" w:eastAsia="en-US"/>
        </w:rPr>
        <w:t>).</w:t>
      </w:r>
      <w:r w:rsidR="00F72ADB" w:rsidRPr="00512077">
        <w:rPr>
          <w:rFonts w:asciiTheme="minorHAnsi" w:hAnsiTheme="minorHAnsi" w:cstheme="minorHAnsi"/>
          <w:bCs/>
          <w:sz w:val="22"/>
          <w:szCs w:val="22"/>
          <w:lang w:val="sl-SI" w:eastAsia="en-US"/>
        </w:rPr>
        <w:t xml:space="preserve"> </w:t>
      </w:r>
    </w:p>
    <w:p w14:paraId="78BBF8E5" w14:textId="77777777" w:rsidR="009377C2" w:rsidRPr="00512077" w:rsidRDefault="009377C2" w:rsidP="00A85FC7">
      <w:pPr>
        <w:autoSpaceDE w:val="0"/>
        <w:ind w:left="1276"/>
        <w:jc w:val="both"/>
        <w:rPr>
          <w:rFonts w:asciiTheme="minorHAnsi" w:hAnsiTheme="minorHAnsi" w:cstheme="minorHAnsi"/>
          <w:bCs/>
          <w:sz w:val="22"/>
          <w:szCs w:val="22"/>
          <w:lang w:val="sl-SI" w:eastAsia="en-US"/>
        </w:rPr>
      </w:pPr>
    </w:p>
    <w:p w14:paraId="5E486AE4" w14:textId="0B2CAB56" w:rsidR="005B68F1" w:rsidRPr="00512077" w:rsidRDefault="005B68F1" w:rsidP="00A85FC7">
      <w:pPr>
        <w:autoSpaceDE w:val="0"/>
        <w:ind w:left="1276"/>
        <w:jc w:val="both"/>
        <w:rPr>
          <w:rFonts w:asciiTheme="minorHAnsi" w:hAnsiTheme="minorHAnsi" w:cstheme="minorHAnsi"/>
          <w:sz w:val="22"/>
          <w:szCs w:val="22"/>
          <w:lang w:val="sl-SI" w:eastAsia="en-US"/>
        </w:rPr>
      </w:pPr>
      <w:r w:rsidRPr="00512077">
        <w:rPr>
          <w:rFonts w:asciiTheme="minorHAnsi" w:hAnsiTheme="minorHAnsi" w:cstheme="minorHAnsi"/>
          <w:bCs/>
          <w:sz w:val="22"/>
          <w:szCs w:val="22"/>
          <w:lang w:val="sl-SI" w:eastAsia="en-US"/>
        </w:rPr>
        <w:t xml:space="preserve">Naročnik si pridržuje pravico od </w:t>
      </w:r>
      <w:r w:rsidR="001727F7" w:rsidRPr="00512077">
        <w:rPr>
          <w:rFonts w:asciiTheme="minorHAnsi" w:hAnsiTheme="minorHAnsi" w:cstheme="minorHAnsi"/>
          <w:bCs/>
          <w:sz w:val="22"/>
          <w:szCs w:val="22"/>
          <w:lang w:val="sl-SI" w:eastAsia="en-US"/>
        </w:rPr>
        <w:t>natečajnika</w:t>
      </w:r>
      <w:r w:rsidRPr="00512077">
        <w:rPr>
          <w:rFonts w:asciiTheme="minorHAnsi" w:hAnsiTheme="minorHAnsi" w:cstheme="minorHAnsi"/>
          <w:bCs/>
          <w:sz w:val="22"/>
          <w:szCs w:val="22"/>
          <w:lang w:val="sl-SI" w:eastAsia="en-US"/>
        </w:rPr>
        <w:t xml:space="preserve"> zahtevati predložitev</w:t>
      </w:r>
      <w:r w:rsidR="00BE2F9B" w:rsidRPr="00512077">
        <w:rPr>
          <w:rFonts w:asciiTheme="minorHAnsi" w:hAnsiTheme="minorHAnsi" w:cstheme="minorHAnsi"/>
          <w:bCs/>
          <w:sz w:val="22"/>
          <w:szCs w:val="22"/>
          <w:lang w:val="sl-SI" w:eastAsia="en-US"/>
        </w:rPr>
        <w:t xml:space="preserve"> </w:t>
      </w:r>
      <w:r w:rsidR="001727F7" w:rsidRPr="00512077">
        <w:rPr>
          <w:rFonts w:asciiTheme="minorHAnsi" w:hAnsiTheme="minorHAnsi" w:cstheme="minorHAnsi"/>
          <w:bCs/>
          <w:sz w:val="22"/>
          <w:szCs w:val="22"/>
          <w:lang w:val="sl-SI" w:eastAsia="en-US"/>
        </w:rPr>
        <w:t xml:space="preserve">dodatnih </w:t>
      </w:r>
      <w:r w:rsidR="00BE2F9B" w:rsidRPr="00512077">
        <w:rPr>
          <w:rFonts w:asciiTheme="minorHAnsi" w:hAnsiTheme="minorHAnsi" w:cstheme="minorHAnsi"/>
          <w:bCs/>
          <w:sz w:val="22"/>
          <w:szCs w:val="22"/>
          <w:lang w:val="sl-SI" w:eastAsia="en-US"/>
        </w:rPr>
        <w:t>dokazil</w:t>
      </w:r>
      <w:r w:rsidR="001727F7" w:rsidRPr="00512077">
        <w:rPr>
          <w:rFonts w:asciiTheme="minorHAnsi" w:hAnsiTheme="minorHAnsi" w:cstheme="minorHAnsi"/>
          <w:bCs/>
          <w:sz w:val="22"/>
          <w:szCs w:val="22"/>
          <w:lang w:val="sl-SI" w:eastAsia="en-US"/>
        </w:rPr>
        <w:t xml:space="preserve"> (npr. potrdilo investitorja</w:t>
      </w:r>
      <w:r w:rsidR="00925501" w:rsidRPr="00512077">
        <w:rPr>
          <w:rFonts w:asciiTheme="minorHAnsi" w:hAnsiTheme="minorHAnsi" w:cstheme="minorHAnsi"/>
          <w:bCs/>
          <w:sz w:val="22"/>
          <w:szCs w:val="22"/>
          <w:lang w:val="sl-SI" w:eastAsia="en-US"/>
        </w:rPr>
        <w:t>, dokazilo o sodelovanju</w:t>
      </w:r>
      <w:r w:rsidR="001727F7" w:rsidRPr="00512077">
        <w:rPr>
          <w:rFonts w:asciiTheme="minorHAnsi" w:hAnsiTheme="minorHAnsi" w:cstheme="minorHAnsi"/>
          <w:bCs/>
          <w:sz w:val="22"/>
          <w:szCs w:val="22"/>
          <w:lang w:val="sl-SI" w:eastAsia="en-US"/>
        </w:rPr>
        <w:t>)</w:t>
      </w:r>
      <w:r w:rsidRPr="00512077">
        <w:rPr>
          <w:rFonts w:asciiTheme="minorHAnsi" w:hAnsiTheme="minorHAnsi" w:cstheme="minorHAnsi"/>
          <w:bCs/>
          <w:sz w:val="22"/>
          <w:szCs w:val="22"/>
          <w:lang w:val="sl-SI" w:eastAsia="en-US"/>
        </w:rPr>
        <w:t>.</w:t>
      </w:r>
    </w:p>
    <w:p w14:paraId="1B3996DB" w14:textId="77777777" w:rsidR="0095294E" w:rsidRPr="00512077" w:rsidRDefault="0095294E" w:rsidP="0033180D">
      <w:pPr>
        <w:autoSpaceDE w:val="0"/>
        <w:jc w:val="both"/>
        <w:rPr>
          <w:rFonts w:asciiTheme="minorHAnsi" w:hAnsiTheme="minorHAnsi" w:cstheme="minorHAnsi"/>
          <w:color w:val="FF0000"/>
          <w:sz w:val="22"/>
          <w:szCs w:val="22"/>
          <w:lang w:val="sl-SI"/>
        </w:rPr>
      </w:pPr>
    </w:p>
    <w:p w14:paraId="17F83A13" w14:textId="46722EE0" w:rsidR="00925501" w:rsidRPr="00512077" w:rsidRDefault="00A744B8" w:rsidP="00925501">
      <w:pPr>
        <w:pStyle w:val="Odstavekseznama"/>
        <w:numPr>
          <w:ilvl w:val="0"/>
          <w:numId w:val="17"/>
        </w:numPr>
        <w:ind w:left="284" w:hanging="284"/>
        <w:jc w:val="both"/>
        <w:rPr>
          <w:rFonts w:ascii="Calibri" w:hAnsi="Calibri" w:cs="Arial"/>
          <w:sz w:val="22"/>
          <w:szCs w:val="22"/>
          <w:lang w:eastAsia="en-US"/>
        </w:rPr>
      </w:pPr>
      <w:bookmarkStart w:id="9" w:name="_Hlk153107030"/>
      <w:bookmarkStart w:id="10" w:name="_Hlk153107386"/>
      <w:r w:rsidRPr="00512077">
        <w:rPr>
          <w:rFonts w:ascii="Calibri" w:hAnsi="Calibri" w:cs="Arial"/>
          <w:sz w:val="22"/>
          <w:szCs w:val="22"/>
          <w:lang w:eastAsia="en-US"/>
        </w:rPr>
        <w:t xml:space="preserve">Pooblaščeni inženir s področja strojništva </w:t>
      </w:r>
      <w:bookmarkEnd w:id="9"/>
      <w:r w:rsidR="00D73E37" w:rsidRPr="00512077">
        <w:rPr>
          <w:rFonts w:ascii="Calibri" w:hAnsi="Calibri" w:cs="Arial"/>
          <w:sz w:val="22"/>
          <w:szCs w:val="22"/>
          <w:lang w:eastAsia="en-US"/>
        </w:rPr>
        <w:t xml:space="preserve">mora biti avtor natečajnega elaborata in </w:t>
      </w:r>
      <w:r w:rsidRPr="00512077">
        <w:rPr>
          <w:rFonts w:ascii="Calibri" w:hAnsi="Calibri" w:cs="Arial"/>
          <w:sz w:val="22"/>
          <w:szCs w:val="22"/>
          <w:lang w:eastAsia="en-US"/>
        </w:rPr>
        <w:t>mora izpolnjevati sledeče zahteve</w:t>
      </w:r>
      <w:r w:rsidR="00925501" w:rsidRPr="00512077">
        <w:rPr>
          <w:rFonts w:ascii="Calibri" w:hAnsi="Calibri" w:cs="Arial"/>
          <w:sz w:val="22"/>
          <w:szCs w:val="22"/>
          <w:lang w:eastAsia="en-US"/>
        </w:rPr>
        <w:t>:</w:t>
      </w:r>
    </w:p>
    <w:p w14:paraId="28D898FC" w14:textId="4BD64D8B" w:rsidR="00925501" w:rsidRPr="00512077" w:rsidRDefault="00A744B8" w:rsidP="00925501">
      <w:pPr>
        <w:pStyle w:val="Odstavekseznama"/>
        <w:numPr>
          <w:ilvl w:val="0"/>
          <w:numId w:val="41"/>
        </w:numPr>
        <w:ind w:left="709"/>
        <w:jc w:val="both"/>
        <w:rPr>
          <w:rFonts w:ascii="Calibri" w:hAnsi="Calibri" w:cs="Arial"/>
          <w:sz w:val="22"/>
          <w:szCs w:val="22"/>
          <w:lang w:eastAsia="en-US"/>
        </w:rPr>
      </w:pPr>
      <w:bookmarkStart w:id="11" w:name="_Hlk153107240"/>
      <w:r w:rsidRPr="00512077">
        <w:rPr>
          <w:rFonts w:ascii="Calibri" w:hAnsi="Calibri" w:cs="Arial"/>
          <w:sz w:val="22"/>
          <w:szCs w:val="22"/>
          <w:lang w:eastAsia="en-US"/>
        </w:rPr>
        <w:t xml:space="preserve">je vpisan v imenik </w:t>
      </w:r>
      <w:r w:rsidR="001622F2" w:rsidRPr="00512077">
        <w:rPr>
          <w:rFonts w:ascii="Calibri" w:hAnsi="Calibri" w:cs="Arial"/>
          <w:sz w:val="22"/>
          <w:szCs w:val="22"/>
          <w:lang w:eastAsia="en-US"/>
        </w:rPr>
        <w:t xml:space="preserve">pooblaščenih inženirjev </w:t>
      </w:r>
      <w:r w:rsidRPr="00512077">
        <w:rPr>
          <w:rFonts w:ascii="Calibri" w:hAnsi="Calibri" w:cs="Arial"/>
          <w:sz w:val="22"/>
          <w:szCs w:val="22"/>
          <w:lang w:eastAsia="en-US"/>
        </w:rPr>
        <w:t>pri Inženirski zbornici Slovenije (v nadaljevanju: imenik IZS)</w:t>
      </w:r>
      <w:r w:rsidR="00925501" w:rsidRPr="00512077">
        <w:rPr>
          <w:rFonts w:ascii="Calibri" w:hAnsi="Calibri" w:cs="Arial"/>
          <w:sz w:val="22"/>
          <w:szCs w:val="22"/>
          <w:lang w:eastAsia="en-US"/>
        </w:rPr>
        <w:t>,</w:t>
      </w:r>
    </w:p>
    <w:p w14:paraId="1871CA39" w14:textId="77777777" w:rsidR="00925501" w:rsidRPr="00512077" w:rsidRDefault="00925501" w:rsidP="00925501">
      <w:pPr>
        <w:pStyle w:val="Odstavekseznama"/>
        <w:numPr>
          <w:ilvl w:val="0"/>
          <w:numId w:val="41"/>
        </w:numPr>
        <w:ind w:left="709"/>
        <w:jc w:val="both"/>
        <w:rPr>
          <w:rFonts w:ascii="Calibri" w:hAnsi="Calibri" w:cs="Arial"/>
          <w:sz w:val="22"/>
          <w:szCs w:val="22"/>
          <w:lang w:eastAsia="en-US"/>
        </w:rPr>
      </w:pPr>
      <w:r w:rsidRPr="00512077">
        <w:rPr>
          <w:rFonts w:ascii="Calibri" w:hAnsi="Calibri" w:cs="Arial"/>
          <w:sz w:val="22"/>
          <w:szCs w:val="22"/>
          <w:lang w:eastAsia="en-US"/>
        </w:rPr>
        <w:t>opravlja poklicne naloge na enega izmed načinov opredeljenih v 5. členu ZAID,</w:t>
      </w:r>
    </w:p>
    <w:p w14:paraId="6067BBE8" w14:textId="19EDC45C" w:rsidR="00925501" w:rsidRPr="00512077" w:rsidRDefault="00925501" w:rsidP="00E16054">
      <w:pPr>
        <w:pStyle w:val="Odstavekseznama"/>
        <w:numPr>
          <w:ilvl w:val="0"/>
          <w:numId w:val="41"/>
        </w:numPr>
        <w:ind w:left="709"/>
        <w:jc w:val="both"/>
        <w:rPr>
          <w:rFonts w:ascii="Calibri" w:hAnsi="Calibri" w:cs="Arial"/>
          <w:sz w:val="22"/>
          <w:szCs w:val="22"/>
          <w:lang w:eastAsia="en-US"/>
        </w:rPr>
      </w:pPr>
      <w:r w:rsidRPr="00512077">
        <w:rPr>
          <w:rFonts w:ascii="Calibri" w:hAnsi="Calibri" w:cs="Arial"/>
          <w:bCs/>
          <w:sz w:val="22"/>
          <w:szCs w:val="22"/>
          <w:lang w:eastAsia="en-US"/>
        </w:rPr>
        <w:t xml:space="preserve">je v </w:t>
      </w:r>
      <w:r w:rsidRPr="00512077">
        <w:rPr>
          <w:rFonts w:ascii="Calibri" w:hAnsi="Calibri" w:cs="Arial"/>
          <w:sz w:val="22"/>
          <w:szCs w:val="22"/>
          <w:lang w:eastAsia="en-US"/>
        </w:rPr>
        <w:t xml:space="preserve">zadnjih petih (5) letih pred rokom za prejem natečajno ponudbene dokumentacije kot </w:t>
      </w:r>
      <w:r w:rsidR="001622F2" w:rsidRPr="00512077">
        <w:rPr>
          <w:rFonts w:ascii="Calibri" w:hAnsi="Calibri" w:cs="Arial"/>
          <w:sz w:val="22"/>
          <w:szCs w:val="22"/>
          <w:lang w:eastAsia="en-US"/>
        </w:rPr>
        <w:t xml:space="preserve">pooblaščeni inženir s področja strojništva </w:t>
      </w:r>
      <w:r w:rsidRPr="00512077">
        <w:rPr>
          <w:rFonts w:ascii="Calibri" w:hAnsi="Calibri" w:cs="Arial"/>
          <w:sz w:val="22"/>
          <w:szCs w:val="22"/>
          <w:lang w:eastAsia="en-US"/>
        </w:rPr>
        <w:t>(</w:t>
      </w:r>
      <w:r w:rsidR="00E16054" w:rsidRPr="00512077">
        <w:rPr>
          <w:rFonts w:ascii="Calibri" w:hAnsi="Calibri" w:cs="Arial"/>
          <w:sz w:val="22"/>
          <w:szCs w:val="22"/>
          <w:lang w:eastAsia="en-US"/>
        </w:rPr>
        <w:t>odgovorni vodja projekta oziroma vodja projekta oziroma pooblaščeni inženir (vodja načrta) za načrte strojnih inštalacij</w:t>
      </w:r>
      <w:r w:rsidRPr="00512077">
        <w:rPr>
          <w:rFonts w:ascii="Calibri" w:hAnsi="Calibri" w:cs="Arial"/>
          <w:sz w:val="22"/>
          <w:szCs w:val="22"/>
          <w:lang w:eastAsia="en-US"/>
        </w:rPr>
        <w:t xml:space="preserve">) izdelal vsaj eno </w:t>
      </w:r>
      <w:r w:rsidRPr="00512077">
        <w:rPr>
          <w:rFonts w:ascii="Calibri" w:hAnsi="Calibri" w:cs="Arial"/>
          <w:sz w:val="22"/>
          <w:szCs w:val="22"/>
          <w:lang w:eastAsia="en-US"/>
        </w:rPr>
        <w:lastRenderedPageBreak/>
        <w:t>projektno dokumentacijo (vrste DGD in PZI</w:t>
      </w:r>
      <w:r w:rsidR="00E16054" w:rsidRPr="00512077">
        <w:rPr>
          <w:rFonts w:ascii="Calibri" w:hAnsi="Calibri" w:cs="Arial"/>
          <w:sz w:val="22"/>
          <w:szCs w:val="22"/>
          <w:lang w:eastAsia="en-US"/>
        </w:rPr>
        <w:t xml:space="preserve"> oziroma PGD in PZI</w:t>
      </w:r>
      <w:r w:rsidRPr="00512077">
        <w:rPr>
          <w:rFonts w:ascii="Calibri" w:hAnsi="Calibri" w:cs="Arial"/>
          <w:sz w:val="22"/>
          <w:szCs w:val="22"/>
          <w:lang w:eastAsia="en-US"/>
        </w:rPr>
        <w:t>) za novogradnjo stavbe za predšolsko vzgojo ali osnovnošolsko ali srednješolsko izobraževanje, jasli, vrtec, osnovno šolo, srednjo šolo ali gimnazijo in podobno oziroma stavbe za izobraževanje in usposabljanje otrok s posebnimi potrebam</w:t>
      </w:r>
      <w:r w:rsidR="009E5356" w:rsidRPr="00512077">
        <w:rPr>
          <w:rFonts w:ascii="Calibri" w:hAnsi="Calibri" w:cs="Arial"/>
          <w:sz w:val="22"/>
          <w:szCs w:val="22"/>
          <w:lang w:eastAsia="en-US"/>
        </w:rPr>
        <w:t>i</w:t>
      </w:r>
      <w:r w:rsidRPr="00512077">
        <w:rPr>
          <w:rFonts w:ascii="Calibri" w:hAnsi="Calibri" w:cs="Arial"/>
          <w:sz w:val="22"/>
          <w:szCs w:val="22"/>
          <w:lang w:eastAsia="en-US"/>
        </w:rPr>
        <w:t xml:space="preserve"> (iz razreda 12630 po klasifikaciji vrst objektov CC-SI), katere bruto tlorisna površina znaša najmanj </w:t>
      </w:r>
      <w:r w:rsidR="009E5356" w:rsidRPr="00512077">
        <w:rPr>
          <w:rFonts w:ascii="Calibri" w:hAnsi="Calibri" w:cs="Arial"/>
          <w:sz w:val="22"/>
          <w:szCs w:val="22"/>
          <w:lang w:eastAsia="en-US"/>
        </w:rPr>
        <w:t>1</w:t>
      </w:r>
      <w:r w:rsidRPr="00512077">
        <w:rPr>
          <w:rFonts w:ascii="Calibri" w:hAnsi="Calibri" w:cs="Arial"/>
          <w:sz w:val="22"/>
          <w:szCs w:val="22"/>
          <w:lang w:eastAsia="en-US"/>
        </w:rPr>
        <w:t>.500 m</w:t>
      </w:r>
      <w:r w:rsidRPr="00512077">
        <w:rPr>
          <w:rFonts w:ascii="Calibri" w:hAnsi="Calibri" w:cs="Arial"/>
          <w:sz w:val="22"/>
          <w:szCs w:val="22"/>
          <w:vertAlign w:val="superscript"/>
          <w:lang w:eastAsia="en-US"/>
        </w:rPr>
        <w:t>2</w:t>
      </w:r>
      <w:r w:rsidRPr="00512077">
        <w:rPr>
          <w:rFonts w:ascii="Calibri" w:hAnsi="Calibri" w:cs="Arial"/>
          <w:sz w:val="22"/>
          <w:szCs w:val="22"/>
          <w:lang w:eastAsia="en-US"/>
        </w:rPr>
        <w:t xml:space="preserve">. </w:t>
      </w:r>
    </w:p>
    <w:p w14:paraId="06A08CE6" w14:textId="77777777" w:rsidR="00925501" w:rsidRPr="00512077" w:rsidRDefault="00925501" w:rsidP="00925501">
      <w:pPr>
        <w:autoSpaceDE w:val="0"/>
        <w:ind w:left="284"/>
        <w:jc w:val="both"/>
        <w:rPr>
          <w:rFonts w:asciiTheme="minorHAnsi" w:hAnsiTheme="minorHAnsi" w:cstheme="minorHAnsi"/>
          <w:sz w:val="22"/>
          <w:szCs w:val="22"/>
          <w:lang w:val="sl-SI"/>
        </w:rPr>
      </w:pPr>
    </w:p>
    <w:p w14:paraId="584A1052" w14:textId="2EF8C9E9" w:rsidR="00925501" w:rsidRPr="00512077" w:rsidRDefault="00925501" w:rsidP="00925501">
      <w:pPr>
        <w:autoSpaceDE w:val="0"/>
        <w:ind w:left="284"/>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V primeru da </w:t>
      </w:r>
      <w:r w:rsidRPr="00512077">
        <w:rPr>
          <w:rFonts w:ascii="Calibri" w:hAnsi="Calibri" w:cs="Arial"/>
          <w:sz w:val="22"/>
          <w:szCs w:val="22"/>
          <w:lang w:val="sl-SI" w:eastAsia="en-US"/>
        </w:rPr>
        <w:t xml:space="preserve">natečajno ponudbeno dokumentacijo </w:t>
      </w:r>
      <w:r w:rsidRPr="00512077">
        <w:rPr>
          <w:rFonts w:asciiTheme="minorHAnsi" w:hAnsiTheme="minorHAnsi" w:cstheme="minorHAnsi"/>
          <w:sz w:val="22"/>
          <w:szCs w:val="22"/>
          <w:lang w:val="sl-SI"/>
        </w:rPr>
        <w:t xml:space="preserve">predloži skupina gospodarskih subjektov (partnerji ali podizvajalci) mora </w:t>
      </w:r>
      <w:r w:rsidR="00AC488E" w:rsidRPr="00512077">
        <w:rPr>
          <w:rFonts w:asciiTheme="minorHAnsi" w:hAnsiTheme="minorHAnsi" w:cstheme="minorHAnsi"/>
          <w:sz w:val="22"/>
          <w:szCs w:val="22"/>
          <w:lang w:val="sl-SI"/>
        </w:rPr>
        <w:t>pooblaščeni inženir s področja strojništva za</w:t>
      </w:r>
      <w:r w:rsidRPr="00512077">
        <w:rPr>
          <w:rFonts w:asciiTheme="minorHAnsi" w:hAnsiTheme="minorHAnsi" w:cstheme="minorHAnsi"/>
          <w:sz w:val="22"/>
          <w:szCs w:val="22"/>
          <w:lang w:val="sl-SI"/>
        </w:rPr>
        <w:t xml:space="preserve"> ene</w:t>
      </w:r>
      <w:r w:rsidR="00AC488E" w:rsidRPr="00512077">
        <w:rPr>
          <w:rFonts w:asciiTheme="minorHAnsi" w:hAnsiTheme="minorHAnsi" w:cstheme="minorHAnsi"/>
          <w:sz w:val="22"/>
          <w:szCs w:val="22"/>
          <w:lang w:val="sl-SI"/>
        </w:rPr>
        <w:t>ga</w:t>
      </w:r>
      <w:r w:rsidRPr="00512077">
        <w:rPr>
          <w:rFonts w:asciiTheme="minorHAnsi" w:hAnsiTheme="minorHAnsi" w:cstheme="minorHAnsi"/>
          <w:sz w:val="22"/>
          <w:szCs w:val="22"/>
          <w:lang w:val="sl-SI"/>
        </w:rPr>
        <w:t xml:space="preserve"> od njih opravljati poklicne naloge na ustrezen način opredeljen v 5. členu ZAID.</w:t>
      </w:r>
    </w:p>
    <w:p w14:paraId="2C60FF8B" w14:textId="77777777" w:rsidR="00925501" w:rsidRPr="00512077" w:rsidRDefault="00925501" w:rsidP="00925501">
      <w:pPr>
        <w:autoSpaceDE w:val="0"/>
        <w:ind w:left="284"/>
        <w:jc w:val="both"/>
        <w:rPr>
          <w:rFonts w:asciiTheme="minorHAnsi" w:hAnsiTheme="minorHAnsi" w:cstheme="minorHAnsi"/>
          <w:sz w:val="22"/>
          <w:szCs w:val="22"/>
          <w:lang w:val="sl-SI"/>
        </w:rPr>
      </w:pPr>
    </w:p>
    <w:p w14:paraId="20384499" w14:textId="6CFEFBD3" w:rsidR="00925501" w:rsidRPr="00512077" w:rsidRDefault="00925501" w:rsidP="00925501">
      <w:pPr>
        <w:autoSpaceDE w:val="0"/>
        <w:ind w:left="284"/>
        <w:jc w:val="both"/>
        <w:rPr>
          <w:rFonts w:asciiTheme="minorHAnsi" w:hAnsiTheme="minorHAnsi" w:cstheme="minorHAnsi"/>
          <w:bCs/>
          <w:sz w:val="22"/>
          <w:szCs w:val="22"/>
          <w:lang w:val="sl-SI"/>
        </w:rPr>
      </w:pPr>
      <w:r w:rsidRPr="00512077">
        <w:rPr>
          <w:rFonts w:asciiTheme="minorHAnsi" w:hAnsiTheme="minorHAnsi" w:cstheme="minorHAnsi"/>
          <w:bCs/>
          <w:sz w:val="22"/>
          <w:szCs w:val="22"/>
          <w:lang w:val="sl-SI"/>
        </w:rPr>
        <w:t xml:space="preserve">V primeru da je </w:t>
      </w:r>
      <w:r w:rsidR="00E81868" w:rsidRPr="00512077">
        <w:rPr>
          <w:rFonts w:asciiTheme="minorHAnsi" w:hAnsiTheme="minorHAnsi" w:cstheme="minorHAnsi"/>
          <w:bCs/>
          <w:sz w:val="22"/>
          <w:szCs w:val="22"/>
          <w:lang w:val="sl-SI"/>
        </w:rPr>
        <w:t xml:space="preserve">pooblaščeni inženir s področja strojništva </w:t>
      </w:r>
      <w:r w:rsidRPr="00512077">
        <w:rPr>
          <w:rFonts w:asciiTheme="minorHAnsi" w:hAnsiTheme="minorHAnsi" w:cstheme="minorHAnsi"/>
          <w:bCs/>
          <w:sz w:val="22"/>
          <w:szCs w:val="22"/>
          <w:lang w:val="sl-SI"/>
        </w:rPr>
        <w:t>poklicno kvalifikacijo pridobil v drugi državi pogodbenici lahko sodeluje na podlagi Direktive Evropskega parlamenta in Sveta 2005/36/ES o priznavanju poklicnih kvalifikacij.</w:t>
      </w:r>
    </w:p>
    <w:p w14:paraId="588095FC" w14:textId="77777777" w:rsidR="00925501" w:rsidRPr="00512077" w:rsidRDefault="00925501" w:rsidP="00925501">
      <w:pPr>
        <w:autoSpaceDE w:val="0"/>
        <w:ind w:left="284" w:hanging="142"/>
        <w:jc w:val="both"/>
        <w:rPr>
          <w:rFonts w:asciiTheme="minorHAnsi" w:hAnsiTheme="minorHAnsi" w:cstheme="minorHAnsi"/>
          <w:sz w:val="22"/>
          <w:szCs w:val="22"/>
          <w:lang w:val="sl-SI" w:eastAsia="en-US"/>
        </w:rPr>
      </w:pPr>
    </w:p>
    <w:p w14:paraId="5806BFCF" w14:textId="7A4A0525" w:rsidR="00925501" w:rsidRPr="00512077" w:rsidRDefault="00925501" w:rsidP="00925501">
      <w:pPr>
        <w:autoSpaceDE w:val="0"/>
        <w:ind w:left="1276" w:hanging="992"/>
        <w:jc w:val="both"/>
        <w:rPr>
          <w:rFonts w:asciiTheme="minorHAnsi" w:hAnsiTheme="minorHAnsi" w:cstheme="minorHAnsi"/>
          <w:iCs/>
          <w:sz w:val="22"/>
          <w:szCs w:val="22"/>
          <w:lang w:val="sl-SI" w:eastAsia="en-US"/>
        </w:rPr>
      </w:pPr>
      <w:r w:rsidRPr="00512077">
        <w:rPr>
          <w:rFonts w:asciiTheme="minorHAnsi" w:hAnsiTheme="minorHAnsi" w:cstheme="minorHAnsi"/>
          <w:b/>
          <w:sz w:val="22"/>
          <w:szCs w:val="22"/>
          <w:lang w:val="sl-SI" w:eastAsia="en-US"/>
        </w:rPr>
        <w:t xml:space="preserve">Dokazila: </w:t>
      </w:r>
      <w:r w:rsidRPr="00512077">
        <w:rPr>
          <w:rFonts w:asciiTheme="minorHAnsi" w:hAnsiTheme="minorHAnsi" w:cstheme="minorHAnsi"/>
          <w:b/>
          <w:sz w:val="22"/>
          <w:szCs w:val="22"/>
          <w:lang w:val="sl-SI" w:eastAsia="en-US"/>
        </w:rPr>
        <w:tab/>
      </w:r>
      <w:r w:rsidRPr="00512077">
        <w:rPr>
          <w:rFonts w:asciiTheme="minorHAnsi" w:hAnsiTheme="minorHAnsi" w:cstheme="minorHAnsi"/>
          <w:bCs/>
          <w:sz w:val="22"/>
          <w:szCs w:val="22"/>
          <w:lang w:val="sl-SI" w:eastAsia="en-US"/>
        </w:rPr>
        <w:t xml:space="preserve">Izpolnjen obrazec </w:t>
      </w:r>
      <w:r w:rsidR="005D7748" w:rsidRPr="00512077">
        <w:rPr>
          <w:rFonts w:ascii="Calibri" w:hAnsi="Calibri" w:cs="Arial"/>
          <w:sz w:val="22"/>
          <w:szCs w:val="22"/>
          <w:lang w:val="sl-SI" w:eastAsia="en-US"/>
        </w:rPr>
        <w:t>Kadri</w:t>
      </w:r>
      <w:r w:rsidRPr="00512077">
        <w:rPr>
          <w:rFonts w:asciiTheme="minorHAnsi" w:hAnsiTheme="minorHAnsi" w:cstheme="minorHAnsi"/>
          <w:bCs/>
          <w:sz w:val="22"/>
          <w:szCs w:val="22"/>
          <w:lang w:val="sl-SI" w:eastAsia="en-US"/>
        </w:rPr>
        <w:t xml:space="preserve"> (OBR-</w:t>
      </w:r>
      <w:r w:rsidR="00D23C93" w:rsidRPr="00512077">
        <w:rPr>
          <w:rFonts w:asciiTheme="minorHAnsi" w:hAnsiTheme="minorHAnsi" w:cstheme="minorHAnsi"/>
          <w:bCs/>
          <w:sz w:val="22"/>
          <w:szCs w:val="22"/>
          <w:lang w:val="sl-SI" w:eastAsia="en-US"/>
        </w:rPr>
        <w:t>4</w:t>
      </w:r>
      <w:r w:rsidRPr="00512077">
        <w:rPr>
          <w:rFonts w:asciiTheme="minorHAnsi" w:hAnsiTheme="minorHAnsi" w:cstheme="minorHAnsi"/>
          <w:bCs/>
          <w:sz w:val="22"/>
          <w:szCs w:val="22"/>
          <w:lang w:val="sl-SI" w:eastAsia="en-US"/>
        </w:rPr>
        <w:t>)</w:t>
      </w:r>
      <w:r w:rsidRPr="00512077">
        <w:rPr>
          <w:rFonts w:asciiTheme="minorHAnsi" w:hAnsiTheme="minorHAnsi" w:cstheme="minorHAnsi"/>
          <w:sz w:val="22"/>
          <w:szCs w:val="22"/>
          <w:lang w:val="sl-SI" w:eastAsia="en-US"/>
        </w:rPr>
        <w:t>.</w:t>
      </w:r>
      <w:r w:rsidRPr="00512077">
        <w:rPr>
          <w:rFonts w:asciiTheme="minorHAnsi" w:hAnsiTheme="minorHAnsi" w:cstheme="minorHAnsi"/>
          <w:bCs/>
          <w:sz w:val="22"/>
          <w:szCs w:val="22"/>
          <w:lang w:val="sl-SI" w:eastAsia="en-US"/>
        </w:rPr>
        <w:t xml:space="preserve"> </w:t>
      </w:r>
    </w:p>
    <w:p w14:paraId="15F94B2F" w14:textId="77777777" w:rsidR="00925501" w:rsidRPr="00512077" w:rsidRDefault="00925501" w:rsidP="00925501">
      <w:pPr>
        <w:autoSpaceDE w:val="0"/>
        <w:ind w:left="1276"/>
        <w:jc w:val="both"/>
        <w:rPr>
          <w:rFonts w:asciiTheme="minorHAnsi" w:hAnsiTheme="minorHAnsi" w:cstheme="minorHAnsi"/>
          <w:b/>
          <w:sz w:val="22"/>
          <w:szCs w:val="22"/>
          <w:lang w:val="sl-SI"/>
        </w:rPr>
      </w:pPr>
      <w:r w:rsidRPr="00512077">
        <w:rPr>
          <w:rFonts w:asciiTheme="minorHAnsi" w:hAnsiTheme="minorHAnsi" w:cstheme="minorHAnsi"/>
          <w:b/>
          <w:sz w:val="22"/>
          <w:szCs w:val="22"/>
          <w:lang w:val="sl-SI"/>
        </w:rPr>
        <w:t>IN</w:t>
      </w:r>
    </w:p>
    <w:p w14:paraId="17C5FB88" w14:textId="3F42F94A" w:rsidR="00925501" w:rsidRPr="00512077" w:rsidRDefault="00925501" w:rsidP="00925501">
      <w:pPr>
        <w:autoSpaceDE w:val="0"/>
        <w:ind w:left="1276"/>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 xml:space="preserve">Izpolnjen obrazec Reference </w:t>
      </w:r>
      <w:r w:rsidR="005D7748" w:rsidRPr="00512077">
        <w:rPr>
          <w:rFonts w:ascii="Calibri" w:hAnsi="Calibri" w:cs="Arial"/>
          <w:sz w:val="22"/>
          <w:szCs w:val="22"/>
          <w:lang w:val="sl-SI" w:eastAsia="en-US"/>
        </w:rPr>
        <w:t>kadra</w:t>
      </w:r>
      <w:r w:rsidRPr="00512077">
        <w:rPr>
          <w:rFonts w:asciiTheme="minorHAnsi" w:hAnsiTheme="minorHAnsi" w:cstheme="minorHAnsi"/>
          <w:bCs/>
          <w:sz w:val="22"/>
          <w:szCs w:val="22"/>
          <w:lang w:val="sl-SI" w:eastAsia="en-US"/>
        </w:rPr>
        <w:t xml:space="preserve"> (OBR-</w:t>
      </w:r>
      <w:r w:rsidR="00D23C93" w:rsidRPr="00512077">
        <w:rPr>
          <w:rFonts w:asciiTheme="minorHAnsi" w:hAnsiTheme="minorHAnsi" w:cstheme="minorHAnsi"/>
          <w:bCs/>
          <w:sz w:val="22"/>
          <w:szCs w:val="22"/>
          <w:lang w:val="sl-SI" w:eastAsia="en-US"/>
        </w:rPr>
        <w:t>5</w:t>
      </w:r>
      <w:r w:rsidRPr="00512077">
        <w:rPr>
          <w:rFonts w:asciiTheme="minorHAnsi" w:hAnsiTheme="minorHAnsi" w:cstheme="minorHAnsi"/>
          <w:bCs/>
          <w:sz w:val="22"/>
          <w:szCs w:val="22"/>
          <w:lang w:val="sl-SI" w:eastAsia="en-US"/>
        </w:rPr>
        <w:t xml:space="preserve">). </w:t>
      </w:r>
    </w:p>
    <w:p w14:paraId="214F3F63" w14:textId="77777777" w:rsidR="00925501" w:rsidRPr="00512077" w:rsidRDefault="00925501" w:rsidP="00925501">
      <w:pPr>
        <w:autoSpaceDE w:val="0"/>
        <w:ind w:left="1276"/>
        <w:jc w:val="both"/>
        <w:rPr>
          <w:rFonts w:asciiTheme="minorHAnsi" w:hAnsiTheme="minorHAnsi" w:cstheme="minorHAnsi"/>
          <w:bCs/>
          <w:color w:val="FF0000"/>
          <w:sz w:val="22"/>
          <w:szCs w:val="22"/>
          <w:lang w:val="sl-SI" w:eastAsia="en-US"/>
        </w:rPr>
      </w:pPr>
    </w:p>
    <w:p w14:paraId="783F8E88" w14:textId="45AD199C" w:rsidR="00925501" w:rsidRPr="00512077" w:rsidRDefault="00925501" w:rsidP="00925501">
      <w:pPr>
        <w:autoSpaceDE w:val="0"/>
        <w:ind w:left="1276"/>
        <w:jc w:val="both"/>
        <w:rPr>
          <w:rFonts w:asciiTheme="minorHAnsi" w:hAnsiTheme="minorHAnsi" w:cstheme="minorHAnsi"/>
          <w:sz w:val="22"/>
          <w:szCs w:val="22"/>
          <w:lang w:val="sl-SI" w:eastAsia="en-US"/>
        </w:rPr>
      </w:pPr>
      <w:r w:rsidRPr="00512077">
        <w:rPr>
          <w:rFonts w:asciiTheme="minorHAnsi" w:hAnsiTheme="minorHAnsi" w:cstheme="minorHAnsi"/>
          <w:bCs/>
          <w:sz w:val="22"/>
          <w:szCs w:val="22"/>
          <w:lang w:val="sl-SI" w:eastAsia="en-US"/>
        </w:rPr>
        <w:t>Naročnik si pridržuje pravico od natečajnika zahtevati predložitev dodatnih dokazil (npr. potrdilo investitorja, dokazilo o sodelovanju).</w:t>
      </w:r>
    </w:p>
    <w:bookmarkEnd w:id="11"/>
    <w:p w14:paraId="2BADA24D" w14:textId="093A996A" w:rsidR="00F265C7" w:rsidRPr="00512077" w:rsidRDefault="00F265C7" w:rsidP="0033180D">
      <w:pPr>
        <w:autoSpaceDE w:val="0"/>
        <w:jc w:val="both"/>
        <w:rPr>
          <w:rFonts w:asciiTheme="minorHAnsi" w:hAnsiTheme="minorHAnsi" w:cstheme="minorHAnsi"/>
          <w:sz w:val="22"/>
          <w:szCs w:val="22"/>
          <w:lang w:val="sl-SI"/>
        </w:rPr>
      </w:pPr>
    </w:p>
    <w:p w14:paraId="5DFCDC72" w14:textId="77BDB25D" w:rsidR="00A744B8" w:rsidRPr="00512077" w:rsidRDefault="00A744B8" w:rsidP="00A744B8">
      <w:pPr>
        <w:pStyle w:val="Odstavekseznama"/>
        <w:numPr>
          <w:ilvl w:val="0"/>
          <w:numId w:val="17"/>
        </w:numPr>
        <w:ind w:left="284" w:hanging="284"/>
        <w:jc w:val="both"/>
        <w:rPr>
          <w:rFonts w:ascii="Calibri" w:hAnsi="Calibri" w:cs="Arial"/>
          <w:sz w:val="22"/>
          <w:szCs w:val="22"/>
          <w:lang w:eastAsia="en-US"/>
        </w:rPr>
      </w:pPr>
      <w:r w:rsidRPr="00512077">
        <w:rPr>
          <w:rFonts w:ascii="Calibri" w:hAnsi="Calibri" w:cs="Arial"/>
          <w:sz w:val="22"/>
          <w:szCs w:val="22"/>
          <w:lang w:eastAsia="en-US"/>
        </w:rPr>
        <w:t>Pooblaščeni inženir s področja elektrotehnike</w:t>
      </w:r>
      <w:r w:rsidR="00D73E37" w:rsidRPr="00512077">
        <w:rPr>
          <w:rFonts w:ascii="Calibri" w:hAnsi="Calibri" w:cs="Arial"/>
          <w:sz w:val="22"/>
          <w:szCs w:val="22"/>
          <w:lang w:eastAsia="en-US"/>
        </w:rPr>
        <w:t xml:space="preserve"> mora biti avtor natečajnega elaborata in</w:t>
      </w:r>
      <w:r w:rsidRPr="00512077">
        <w:rPr>
          <w:rFonts w:ascii="Calibri" w:hAnsi="Calibri" w:cs="Arial"/>
          <w:sz w:val="22"/>
          <w:szCs w:val="22"/>
          <w:lang w:eastAsia="en-US"/>
        </w:rPr>
        <w:t xml:space="preserve"> mora izpolnjevati sledeče zahteve:</w:t>
      </w:r>
    </w:p>
    <w:p w14:paraId="4CAAB194" w14:textId="5AB6A261" w:rsidR="00AC488E" w:rsidRPr="00512077" w:rsidRDefault="00AC488E" w:rsidP="00AC488E">
      <w:pPr>
        <w:pStyle w:val="Odstavekseznama"/>
        <w:numPr>
          <w:ilvl w:val="0"/>
          <w:numId w:val="41"/>
        </w:numPr>
        <w:ind w:left="709"/>
        <w:jc w:val="both"/>
        <w:rPr>
          <w:rFonts w:ascii="Calibri" w:hAnsi="Calibri" w:cs="Arial"/>
          <w:sz w:val="22"/>
          <w:szCs w:val="22"/>
          <w:lang w:eastAsia="en-US"/>
        </w:rPr>
      </w:pPr>
      <w:r w:rsidRPr="00512077">
        <w:rPr>
          <w:rFonts w:ascii="Calibri" w:hAnsi="Calibri" w:cs="Arial"/>
          <w:sz w:val="22"/>
          <w:szCs w:val="22"/>
          <w:lang w:eastAsia="en-US"/>
        </w:rPr>
        <w:t>je vpisan v imenik IZS,</w:t>
      </w:r>
    </w:p>
    <w:p w14:paraId="4B6B6397" w14:textId="77777777" w:rsidR="00AC488E" w:rsidRPr="00512077" w:rsidRDefault="00AC488E" w:rsidP="00AC488E">
      <w:pPr>
        <w:pStyle w:val="Odstavekseznama"/>
        <w:numPr>
          <w:ilvl w:val="0"/>
          <w:numId w:val="41"/>
        </w:numPr>
        <w:ind w:left="709"/>
        <w:jc w:val="both"/>
        <w:rPr>
          <w:rFonts w:ascii="Calibri" w:hAnsi="Calibri" w:cs="Arial"/>
          <w:sz w:val="22"/>
          <w:szCs w:val="22"/>
          <w:lang w:eastAsia="en-US"/>
        </w:rPr>
      </w:pPr>
      <w:r w:rsidRPr="00512077">
        <w:rPr>
          <w:rFonts w:ascii="Calibri" w:hAnsi="Calibri" w:cs="Arial"/>
          <w:sz w:val="22"/>
          <w:szCs w:val="22"/>
          <w:lang w:eastAsia="en-US"/>
        </w:rPr>
        <w:t>opravlja poklicne naloge na enega izmed načinov opredeljenih v 5. členu ZAID,</w:t>
      </w:r>
    </w:p>
    <w:p w14:paraId="71D8761D" w14:textId="04E3CA5C" w:rsidR="00AC488E" w:rsidRPr="00512077" w:rsidRDefault="00AC488E" w:rsidP="00AC488E">
      <w:pPr>
        <w:pStyle w:val="Odstavekseznama"/>
        <w:numPr>
          <w:ilvl w:val="0"/>
          <w:numId w:val="41"/>
        </w:numPr>
        <w:ind w:left="709"/>
        <w:jc w:val="both"/>
        <w:rPr>
          <w:rFonts w:ascii="Calibri" w:hAnsi="Calibri" w:cs="Arial"/>
          <w:sz w:val="22"/>
          <w:szCs w:val="22"/>
          <w:lang w:eastAsia="en-US"/>
        </w:rPr>
      </w:pPr>
      <w:r w:rsidRPr="00512077">
        <w:rPr>
          <w:rFonts w:ascii="Calibri" w:hAnsi="Calibri" w:cs="Arial"/>
          <w:bCs/>
          <w:sz w:val="22"/>
          <w:szCs w:val="22"/>
          <w:lang w:eastAsia="en-US"/>
        </w:rPr>
        <w:t xml:space="preserve">je v </w:t>
      </w:r>
      <w:r w:rsidRPr="00512077">
        <w:rPr>
          <w:rFonts w:ascii="Calibri" w:hAnsi="Calibri" w:cs="Arial"/>
          <w:sz w:val="22"/>
          <w:szCs w:val="22"/>
          <w:lang w:eastAsia="en-US"/>
        </w:rPr>
        <w:t>zadnjih petih (5) letih pred rokom za prejem natečajno ponudbene dokumentacije kot pooblaščeni inženir s področja elektrotehnike (</w:t>
      </w:r>
      <w:r w:rsidR="00E16054" w:rsidRPr="00512077">
        <w:rPr>
          <w:rFonts w:ascii="Calibri" w:hAnsi="Calibri" w:cs="Arial"/>
          <w:sz w:val="22"/>
          <w:szCs w:val="22"/>
          <w:lang w:eastAsia="en-US"/>
        </w:rPr>
        <w:t>odgovorni vodja projekta oziroma vodja projekta oziroma pooblaščeni inženir (vodja načrta) za načrte elektro inštalacij</w:t>
      </w:r>
      <w:r w:rsidRPr="00512077">
        <w:rPr>
          <w:rFonts w:ascii="Calibri" w:hAnsi="Calibri" w:cs="Arial"/>
          <w:sz w:val="22"/>
          <w:szCs w:val="22"/>
          <w:lang w:eastAsia="en-US"/>
        </w:rPr>
        <w:t>) izdelal vsaj eno projektno dokumentacijo (vrste DGD in PZI</w:t>
      </w:r>
      <w:r w:rsidR="00E16054" w:rsidRPr="00512077">
        <w:rPr>
          <w:rFonts w:ascii="Calibri" w:hAnsi="Calibri" w:cs="Arial"/>
          <w:sz w:val="22"/>
          <w:szCs w:val="22"/>
          <w:lang w:eastAsia="en-US"/>
        </w:rPr>
        <w:t xml:space="preserve"> oziroma PGD in PZI</w:t>
      </w:r>
      <w:r w:rsidRPr="00512077">
        <w:rPr>
          <w:rFonts w:ascii="Calibri" w:hAnsi="Calibri" w:cs="Arial"/>
          <w:sz w:val="22"/>
          <w:szCs w:val="22"/>
          <w:lang w:eastAsia="en-US"/>
        </w:rPr>
        <w:t>) za novogradnjo stavbe za predšolsko vzgojo ali osnovnošolsko ali srednješolsko izobraževanje, jasli, vrtec, osnovno šolo, srednjo šolo ali gimnazijo in podobno oziroma stavbe za izobraževanje in usposabljanje otrok s posebnimi potrebami (iz razreda 12630 po klasifikaciji vrst objektov CC-SI), katere bruto tlorisna površina znaša najmanj 1.500 m</w:t>
      </w:r>
      <w:r w:rsidRPr="00512077">
        <w:rPr>
          <w:rFonts w:ascii="Calibri" w:hAnsi="Calibri" w:cs="Arial"/>
          <w:sz w:val="22"/>
          <w:szCs w:val="22"/>
          <w:vertAlign w:val="superscript"/>
          <w:lang w:eastAsia="en-US"/>
        </w:rPr>
        <w:t>2</w:t>
      </w:r>
      <w:r w:rsidRPr="00512077">
        <w:rPr>
          <w:rFonts w:ascii="Calibri" w:hAnsi="Calibri" w:cs="Arial"/>
          <w:sz w:val="22"/>
          <w:szCs w:val="22"/>
          <w:lang w:eastAsia="en-US"/>
        </w:rPr>
        <w:t xml:space="preserve">. </w:t>
      </w:r>
    </w:p>
    <w:p w14:paraId="183823B5" w14:textId="77777777" w:rsidR="00AC488E" w:rsidRPr="00512077" w:rsidRDefault="00AC488E" w:rsidP="00AC488E">
      <w:pPr>
        <w:autoSpaceDE w:val="0"/>
        <w:ind w:left="284"/>
        <w:jc w:val="both"/>
        <w:rPr>
          <w:rFonts w:asciiTheme="minorHAnsi" w:hAnsiTheme="minorHAnsi" w:cstheme="minorHAnsi"/>
          <w:sz w:val="22"/>
          <w:szCs w:val="22"/>
          <w:lang w:val="sl-SI"/>
        </w:rPr>
      </w:pPr>
    </w:p>
    <w:p w14:paraId="3CBEA342" w14:textId="7BE3B42F" w:rsidR="00AC488E" w:rsidRPr="00512077" w:rsidRDefault="00AC488E" w:rsidP="00AC488E">
      <w:pPr>
        <w:autoSpaceDE w:val="0"/>
        <w:ind w:left="284"/>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V primeru da </w:t>
      </w:r>
      <w:r w:rsidRPr="00512077">
        <w:rPr>
          <w:rFonts w:ascii="Calibri" w:hAnsi="Calibri" w:cs="Arial"/>
          <w:sz w:val="22"/>
          <w:szCs w:val="22"/>
          <w:lang w:val="sl-SI" w:eastAsia="en-US"/>
        </w:rPr>
        <w:t xml:space="preserve">natečajno ponudbeno dokumentacijo </w:t>
      </w:r>
      <w:r w:rsidRPr="00512077">
        <w:rPr>
          <w:rFonts w:asciiTheme="minorHAnsi" w:hAnsiTheme="minorHAnsi" w:cstheme="minorHAnsi"/>
          <w:sz w:val="22"/>
          <w:szCs w:val="22"/>
          <w:lang w:val="sl-SI"/>
        </w:rPr>
        <w:t xml:space="preserve">predloži skupina gospodarskih subjektov (partnerji ali podizvajalci) mora pooblaščeni inženir s področja </w:t>
      </w:r>
      <w:r w:rsidR="0075182E" w:rsidRPr="00512077">
        <w:rPr>
          <w:rFonts w:ascii="Calibri" w:hAnsi="Calibri" w:cs="Arial"/>
          <w:sz w:val="22"/>
          <w:szCs w:val="22"/>
          <w:lang w:val="sl-SI" w:eastAsia="en-US"/>
        </w:rPr>
        <w:t xml:space="preserve">elektrotehnike </w:t>
      </w:r>
      <w:r w:rsidRPr="00512077">
        <w:rPr>
          <w:rFonts w:asciiTheme="minorHAnsi" w:hAnsiTheme="minorHAnsi" w:cstheme="minorHAnsi"/>
          <w:sz w:val="22"/>
          <w:szCs w:val="22"/>
          <w:lang w:val="sl-SI"/>
        </w:rPr>
        <w:t>za enega od njih opravljati poklicne naloge na ustrezen način opredeljen v 5. členu ZAID.</w:t>
      </w:r>
    </w:p>
    <w:p w14:paraId="7889DFE8" w14:textId="77777777" w:rsidR="00AC488E" w:rsidRPr="00512077" w:rsidRDefault="00AC488E" w:rsidP="00AC488E">
      <w:pPr>
        <w:autoSpaceDE w:val="0"/>
        <w:ind w:left="284"/>
        <w:jc w:val="both"/>
        <w:rPr>
          <w:rFonts w:asciiTheme="minorHAnsi" w:hAnsiTheme="minorHAnsi" w:cstheme="minorHAnsi"/>
          <w:sz w:val="22"/>
          <w:szCs w:val="22"/>
          <w:lang w:val="sl-SI"/>
        </w:rPr>
      </w:pPr>
    </w:p>
    <w:p w14:paraId="5C5FCBAE" w14:textId="14F3737B" w:rsidR="00AC488E" w:rsidRPr="00512077" w:rsidRDefault="00AC488E" w:rsidP="00AC488E">
      <w:pPr>
        <w:autoSpaceDE w:val="0"/>
        <w:ind w:left="284"/>
        <w:jc w:val="both"/>
        <w:rPr>
          <w:rFonts w:asciiTheme="minorHAnsi" w:hAnsiTheme="minorHAnsi" w:cstheme="minorHAnsi"/>
          <w:bCs/>
          <w:sz w:val="22"/>
          <w:szCs w:val="22"/>
          <w:lang w:val="sl-SI"/>
        </w:rPr>
      </w:pPr>
      <w:r w:rsidRPr="00512077">
        <w:rPr>
          <w:rFonts w:asciiTheme="minorHAnsi" w:hAnsiTheme="minorHAnsi" w:cstheme="minorHAnsi"/>
          <w:bCs/>
          <w:sz w:val="22"/>
          <w:szCs w:val="22"/>
          <w:lang w:val="sl-SI"/>
        </w:rPr>
        <w:t xml:space="preserve">V primeru da je pooblaščeni inženir s področja </w:t>
      </w:r>
      <w:r w:rsidR="0075182E" w:rsidRPr="00512077">
        <w:rPr>
          <w:rFonts w:ascii="Calibri" w:hAnsi="Calibri" w:cs="Arial"/>
          <w:sz w:val="22"/>
          <w:szCs w:val="22"/>
          <w:lang w:val="sl-SI" w:eastAsia="en-US"/>
        </w:rPr>
        <w:t xml:space="preserve">elektrotehnike </w:t>
      </w:r>
      <w:r w:rsidRPr="00512077">
        <w:rPr>
          <w:rFonts w:asciiTheme="minorHAnsi" w:hAnsiTheme="minorHAnsi" w:cstheme="minorHAnsi"/>
          <w:bCs/>
          <w:sz w:val="22"/>
          <w:szCs w:val="22"/>
          <w:lang w:val="sl-SI"/>
        </w:rPr>
        <w:t>poklicno kvalifikacijo pridobil v drugi državi pogodbenici lahko sodeluje na podlagi Direktive Evropskega parlamenta in Sveta 2005/36/ES o priznavanju poklicnih kvalifikacij.</w:t>
      </w:r>
    </w:p>
    <w:p w14:paraId="6215AA8D" w14:textId="77777777" w:rsidR="00AC488E" w:rsidRPr="00512077" w:rsidRDefault="00AC488E" w:rsidP="00AC488E">
      <w:pPr>
        <w:autoSpaceDE w:val="0"/>
        <w:ind w:left="284" w:hanging="142"/>
        <w:jc w:val="both"/>
        <w:rPr>
          <w:rFonts w:asciiTheme="minorHAnsi" w:hAnsiTheme="minorHAnsi" w:cstheme="minorHAnsi"/>
          <w:sz w:val="22"/>
          <w:szCs w:val="22"/>
          <w:lang w:val="sl-SI" w:eastAsia="en-US"/>
        </w:rPr>
      </w:pPr>
    </w:p>
    <w:p w14:paraId="743CC2FA" w14:textId="0FA1E493" w:rsidR="00AC488E" w:rsidRPr="00512077" w:rsidRDefault="00AC488E" w:rsidP="00AC488E">
      <w:pPr>
        <w:autoSpaceDE w:val="0"/>
        <w:ind w:left="1276" w:hanging="992"/>
        <w:jc w:val="both"/>
        <w:rPr>
          <w:rFonts w:asciiTheme="minorHAnsi" w:hAnsiTheme="minorHAnsi" w:cstheme="minorHAnsi"/>
          <w:iCs/>
          <w:sz w:val="22"/>
          <w:szCs w:val="22"/>
          <w:lang w:val="sl-SI" w:eastAsia="en-US"/>
        </w:rPr>
      </w:pPr>
      <w:r w:rsidRPr="00512077">
        <w:rPr>
          <w:rFonts w:asciiTheme="minorHAnsi" w:hAnsiTheme="minorHAnsi" w:cstheme="minorHAnsi"/>
          <w:b/>
          <w:sz w:val="22"/>
          <w:szCs w:val="22"/>
          <w:lang w:val="sl-SI" w:eastAsia="en-US"/>
        </w:rPr>
        <w:t xml:space="preserve">Dokazila: </w:t>
      </w:r>
      <w:r w:rsidRPr="00512077">
        <w:rPr>
          <w:rFonts w:asciiTheme="minorHAnsi" w:hAnsiTheme="minorHAnsi" w:cstheme="minorHAnsi"/>
          <w:b/>
          <w:sz w:val="22"/>
          <w:szCs w:val="22"/>
          <w:lang w:val="sl-SI" w:eastAsia="en-US"/>
        </w:rPr>
        <w:tab/>
      </w:r>
      <w:r w:rsidRPr="00512077">
        <w:rPr>
          <w:rFonts w:asciiTheme="minorHAnsi" w:hAnsiTheme="minorHAnsi" w:cstheme="minorHAnsi"/>
          <w:bCs/>
          <w:sz w:val="22"/>
          <w:szCs w:val="22"/>
          <w:lang w:val="sl-SI" w:eastAsia="en-US"/>
        </w:rPr>
        <w:t xml:space="preserve">Izpolnjen obrazec </w:t>
      </w:r>
      <w:r w:rsidR="005D7748" w:rsidRPr="00512077">
        <w:rPr>
          <w:rFonts w:ascii="Calibri" w:hAnsi="Calibri" w:cs="Arial"/>
          <w:sz w:val="22"/>
          <w:szCs w:val="22"/>
          <w:lang w:val="sl-SI" w:eastAsia="en-US"/>
        </w:rPr>
        <w:t>Kadri</w:t>
      </w:r>
      <w:r w:rsidR="0075182E" w:rsidRPr="00512077">
        <w:rPr>
          <w:rFonts w:ascii="Calibri" w:hAnsi="Calibri" w:cs="Arial"/>
          <w:sz w:val="22"/>
          <w:szCs w:val="22"/>
          <w:lang w:val="sl-SI" w:eastAsia="en-US"/>
        </w:rPr>
        <w:t xml:space="preserve"> </w:t>
      </w:r>
      <w:r w:rsidRPr="00512077">
        <w:rPr>
          <w:rFonts w:asciiTheme="minorHAnsi" w:hAnsiTheme="minorHAnsi" w:cstheme="minorHAnsi"/>
          <w:bCs/>
          <w:sz w:val="22"/>
          <w:szCs w:val="22"/>
          <w:lang w:val="sl-SI" w:eastAsia="en-US"/>
        </w:rPr>
        <w:t>(OBR-</w:t>
      </w:r>
      <w:r w:rsidR="00D23C93" w:rsidRPr="00512077">
        <w:rPr>
          <w:rFonts w:asciiTheme="minorHAnsi" w:hAnsiTheme="minorHAnsi" w:cstheme="minorHAnsi"/>
          <w:bCs/>
          <w:sz w:val="22"/>
          <w:szCs w:val="22"/>
          <w:lang w:val="sl-SI" w:eastAsia="en-US"/>
        </w:rPr>
        <w:t>4</w:t>
      </w:r>
      <w:r w:rsidRPr="00512077">
        <w:rPr>
          <w:rFonts w:asciiTheme="minorHAnsi" w:hAnsiTheme="minorHAnsi" w:cstheme="minorHAnsi"/>
          <w:bCs/>
          <w:sz w:val="22"/>
          <w:szCs w:val="22"/>
          <w:lang w:val="sl-SI" w:eastAsia="en-US"/>
        </w:rPr>
        <w:t>)</w:t>
      </w:r>
      <w:r w:rsidRPr="00512077">
        <w:rPr>
          <w:rFonts w:asciiTheme="minorHAnsi" w:hAnsiTheme="minorHAnsi" w:cstheme="minorHAnsi"/>
          <w:sz w:val="22"/>
          <w:szCs w:val="22"/>
          <w:lang w:val="sl-SI" w:eastAsia="en-US"/>
        </w:rPr>
        <w:t>.</w:t>
      </w:r>
      <w:r w:rsidRPr="00512077">
        <w:rPr>
          <w:rFonts w:asciiTheme="minorHAnsi" w:hAnsiTheme="minorHAnsi" w:cstheme="minorHAnsi"/>
          <w:bCs/>
          <w:sz w:val="22"/>
          <w:szCs w:val="22"/>
          <w:lang w:val="sl-SI" w:eastAsia="en-US"/>
        </w:rPr>
        <w:t xml:space="preserve"> </w:t>
      </w:r>
    </w:p>
    <w:p w14:paraId="5A10F644" w14:textId="77777777" w:rsidR="00AC488E" w:rsidRPr="00512077" w:rsidRDefault="00AC488E" w:rsidP="00AC488E">
      <w:pPr>
        <w:autoSpaceDE w:val="0"/>
        <w:ind w:left="1276"/>
        <w:jc w:val="both"/>
        <w:rPr>
          <w:rFonts w:asciiTheme="minorHAnsi" w:hAnsiTheme="minorHAnsi" w:cstheme="minorHAnsi"/>
          <w:b/>
          <w:sz w:val="22"/>
          <w:szCs w:val="22"/>
          <w:lang w:val="sl-SI"/>
        </w:rPr>
      </w:pPr>
      <w:r w:rsidRPr="00512077">
        <w:rPr>
          <w:rFonts w:asciiTheme="minorHAnsi" w:hAnsiTheme="minorHAnsi" w:cstheme="minorHAnsi"/>
          <w:b/>
          <w:sz w:val="22"/>
          <w:szCs w:val="22"/>
          <w:lang w:val="sl-SI"/>
        </w:rPr>
        <w:t>IN</w:t>
      </w:r>
    </w:p>
    <w:p w14:paraId="57C47BDF" w14:textId="08E5FC3D" w:rsidR="00AC488E" w:rsidRPr="00512077" w:rsidRDefault="00AC488E" w:rsidP="00AC488E">
      <w:pPr>
        <w:autoSpaceDE w:val="0"/>
        <w:ind w:left="1276"/>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 xml:space="preserve">Izpolnjen obrazec Reference </w:t>
      </w:r>
      <w:r w:rsidR="005D7748" w:rsidRPr="00512077">
        <w:rPr>
          <w:rFonts w:ascii="Calibri" w:hAnsi="Calibri" w:cs="Arial"/>
          <w:sz w:val="22"/>
          <w:szCs w:val="22"/>
          <w:lang w:val="sl-SI" w:eastAsia="en-US"/>
        </w:rPr>
        <w:t>kadra</w:t>
      </w:r>
      <w:r w:rsidR="0075182E" w:rsidRPr="00512077">
        <w:rPr>
          <w:rFonts w:ascii="Calibri" w:hAnsi="Calibri" w:cs="Arial"/>
          <w:sz w:val="22"/>
          <w:szCs w:val="22"/>
          <w:lang w:val="sl-SI" w:eastAsia="en-US"/>
        </w:rPr>
        <w:t xml:space="preserve"> </w:t>
      </w:r>
      <w:r w:rsidRPr="00512077">
        <w:rPr>
          <w:rFonts w:asciiTheme="minorHAnsi" w:hAnsiTheme="minorHAnsi" w:cstheme="minorHAnsi"/>
          <w:bCs/>
          <w:sz w:val="22"/>
          <w:szCs w:val="22"/>
          <w:lang w:val="sl-SI" w:eastAsia="en-US"/>
        </w:rPr>
        <w:t>(OBR-</w:t>
      </w:r>
      <w:r w:rsidR="00D23C93" w:rsidRPr="00512077">
        <w:rPr>
          <w:rFonts w:asciiTheme="minorHAnsi" w:hAnsiTheme="minorHAnsi" w:cstheme="minorHAnsi"/>
          <w:bCs/>
          <w:sz w:val="22"/>
          <w:szCs w:val="22"/>
          <w:lang w:val="sl-SI" w:eastAsia="en-US"/>
        </w:rPr>
        <w:t>5</w:t>
      </w:r>
      <w:r w:rsidRPr="00512077">
        <w:rPr>
          <w:rFonts w:asciiTheme="minorHAnsi" w:hAnsiTheme="minorHAnsi" w:cstheme="minorHAnsi"/>
          <w:bCs/>
          <w:sz w:val="22"/>
          <w:szCs w:val="22"/>
          <w:lang w:val="sl-SI" w:eastAsia="en-US"/>
        </w:rPr>
        <w:t xml:space="preserve">). </w:t>
      </w:r>
    </w:p>
    <w:p w14:paraId="27D10CCE" w14:textId="77777777" w:rsidR="00AC488E" w:rsidRPr="00512077" w:rsidRDefault="00AC488E" w:rsidP="00AC488E">
      <w:pPr>
        <w:autoSpaceDE w:val="0"/>
        <w:ind w:left="1276"/>
        <w:jc w:val="both"/>
        <w:rPr>
          <w:rFonts w:asciiTheme="minorHAnsi" w:hAnsiTheme="minorHAnsi" w:cstheme="minorHAnsi"/>
          <w:bCs/>
          <w:color w:val="FF0000"/>
          <w:sz w:val="22"/>
          <w:szCs w:val="22"/>
          <w:lang w:val="sl-SI" w:eastAsia="en-US"/>
        </w:rPr>
      </w:pPr>
    </w:p>
    <w:p w14:paraId="19E4F8CE" w14:textId="77777777" w:rsidR="00AC488E" w:rsidRPr="00512077" w:rsidRDefault="00AC488E" w:rsidP="00AC488E">
      <w:pPr>
        <w:autoSpaceDE w:val="0"/>
        <w:ind w:left="1276"/>
        <w:jc w:val="both"/>
        <w:rPr>
          <w:rFonts w:asciiTheme="minorHAnsi" w:hAnsiTheme="minorHAnsi" w:cstheme="minorHAnsi"/>
          <w:sz w:val="22"/>
          <w:szCs w:val="22"/>
          <w:lang w:val="sl-SI" w:eastAsia="en-US"/>
        </w:rPr>
      </w:pPr>
      <w:r w:rsidRPr="00512077">
        <w:rPr>
          <w:rFonts w:asciiTheme="minorHAnsi" w:hAnsiTheme="minorHAnsi" w:cstheme="minorHAnsi"/>
          <w:bCs/>
          <w:sz w:val="22"/>
          <w:szCs w:val="22"/>
          <w:lang w:val="sl-SI" w:eastAsia="en-US"/>
        </w:rPr>
        <w:t>Naročnik si pridržuje pravico od natečajnika zahtevati predložitev dodatnih dokazil (npr. potrdilo investitorja, dokazilo o sodelovanju).</w:t>
      </w:r>
    </w:p>
    <w:bookmarkEnd w:id="10"/>
    <w:p w14:paraId="281C3A7F" w14:textId="307CD45C" w:rsidR="00A744B8" w:rsidRDefault="00A744B8" w:rsidP="0033180D">
      <w:pPr>
        <w:autoSpaceDE w:val="0"/>
        <w:jc w:val="both"/>
        <w:rPr>
          <w:rFonts w:asciiTheme="minorHAnsi" w:hAnsiTheme="minorHAnsi" w:cstheme="minorHAnsi"/>
          <w:sz w:val="22"/>
          <w:szCs w:val="22"/>
          <w:lang w:val="sl-SI"/>
        </w:rPr>
      </w:pPr>
    </w:p>
    <w:p w14:paraId="3FEB91D5" w14:textId="4B466C00" w:rsidR="00243AAA" w:rsidRDefault="00243AAA" w:rsidP="0033180D">
      <w:pPr>
        <w:autoSpaceDE w:val="0"/>
        <w:jc w:val="both"/>
        <w:rPr>
          <w:rFonts w:asciiTheme="minorHAnsi" w:hAnsiTheme="minorHAnsi" w:cstheme="minorHAnsi"/>
          <w:sz w:val="22"/>
          <w:szCs w:val="22"/>
          <w:lang w:val="sl-SI"/>
        </w:rPr>
      </w:pPr>
    </w:p>
    <w:p w14:paraId="67AA0ABF" w14:textId="77777777" w:rsidR="00243AAA" w:rsidRPr="00512077" w:rsidRDefault="00243AAA" w:rsidP="0033180D">
      <w:pPr>
        <w:autoSpaceDE w:val="0"/>
        <w:jc w:val="both"/>
        <w:rPr>
          <w:rFonts w:asciiTheme="minorHAnsi" w:hAnsiTheme="minorHAnsi" w:cstheme="minorHAnsi"/>
          <w:sz w:val="22"/>
          <w:szCs w:val="22"/>
          <w:lang w:val="sl-SI"/>
        </w:rPr>
      </w:pPr>
    </w:p>
    <w:p w14:paraId="03F930EF" w14:textId="1E079DB4" w:rsidR="00512077" w:rsidRPr="00512077" w:rsidRDefault="00512077" w:rsidP="00512077">
      <w:pPr>
        <w:pStyle w:val="Odstavekseznama"/>
        <w:numPr>
          <w:ilvl w:val="0"/>
          <w:numId w:val="17"/>
        </w:numPr>
        <w:ind w:left="284" w:hanging="284"/>
        <w:jc w:val="both"/>
        <w:rPr>
          <w:rFonts w:ascii="Calibri" w:hAnsi="Calibri" w:cs="Arial"/>
          <w:sz w:val="22"/>
          <w:szCs w:val="22"/>
          <w:lang w:eastAsia="en-US"/>
        </w:rPr>
      </w:pPr>
      <w:r w:rsidRPr="00512077">
        <w:rPr>
          <w:rFonts w:ascii="Calibri" w:hAnsi="Calibri" w:cs="Arial"/>
          <w:sz w:val="22"/>
          <w:szCs w:val="22"/>
          <w:lang w:eastAsia="en-US"/>
        </w:rPr>
        <w:lastRenderedPageBreak/>
        <w:t>Pooblaščeni inženir s področja požarne varnosti mora biti avtor natečajnega elaborata in mora izpolnjevati sledeče zahteve:</w:t>
      </w:r>
    </w:p>
    <w:p w14:paraId="09D6E744" w14:textId="77777777" w:rsidR="00512077" w:rsidRPr="00512077" w:rsidRDefault="00512077" w:rsidP="00512077">
      <w:pPr>
        <w:pStyle w:val="Odstavekseznama"/>
        <w:numPr>
          <w:ilvl w:val="0"/>
          <w:numId w:val="41"/>
        </w:numPr>
        <w:ind w:left="709"/>
        <w:jc w:val="both"/>
        <w:rPr>
          <w:rFonts w:ascii="Calibri" w:hAnsi="Calibri" w:cs="Arial"/>
          <w:sz w:val="22"/>
          <w:szCs w:val="22"/>
          <w:lang w:eastAsia="en-US"/>
        </w:rPr>
      </w:pPr>
      <w:r w:rsidRPr="00512077">
        <w:rPr>
          <w:rFonts w:ascii="Calibri" w:hAnsi="Calibri" w:cs="Arial"/>
          <w:sz w:val="22"/>
          <w:szCs w:val="22"/>
          <w:lang w:eastAsia="en-US"/>
        </w:rPr>
        <w:t>je vpisan v imenik IZS,</w:t>
      </w:r>
    </w:p>
    <w:p w14:paraId="1472D626" w14:textId="77777777" w:rsidR="00512077" w:rsidRPr="00512077" w:rsidRDefault="00512077" w:rsidP="00512077">
      <w:pPr>
        <w:pStyle w:val="Odstavekseznama"/>
        <w:numPr>
          <w:ilvl w:val="0"/>
          <w:numId w:val="41"/>
        </w:numPr>
        <w:ind w:left="709"/>
        <w:jc w:val="both"/>
        <w:rPr>
          <w:rFonts w:ascii="Calibri" w:hAnsi="Calibri" w:cs="Arial"/>
          <w:sz w:val="22"/>
          <w:szCs w:val="22"/>
          <w:lang w:eastAsia="en-US"/>
        </w:rPr>
      </w:pPr>
      <w:r w:rsidRPr="00512077">
        <w:rPr>
          <w:rFonts w:ascii="Calibri" w:hAnsi="Calibri" w:cs="Arial"/>
          <w:sz w:val="22"/>
          <w:szCs w:val="22"/>
          <w:lang w:eastAsia="en-US"/>
        </w:rPr>
        <w:t>opravlja poklicne naloge na enega izmed načinov opredeljenih v 5. členu ZAID,</w:t>
      </w:r>
    </w:p>
    <w:p w14:paraId="148E3D5C" w14:textId="5689E28E" w:rsidR="00512077" w:rsidRPr="00512077" w:rsidRDefault="00512077" w:rsidP="00512077">
      <w:pPr>
        <w:pStyle w:val="Odstavekseznama"/>
        <w:numPr>
          <w:ilvl w:val="0"/>
          <w:numId w:val="41"/>
        </w:numPr>
        <w:ind w:left="709"/>
        <w:jc w:val="both"/>
        <w:rPr>
          <w:rFonts w:ascii="Calibri" w:hAnsi="Calibri" w:cs="Arial"/>
          <w:sz w:val="22"/>
          <w:szCs w:val="22"/>
          <w:lang w:eastAsia="en-US"/>
        </w:rPr>
      </w:pPr>
      <w:r w:rsidRPr="00512077">
        <w:rPr>
          <w:rFonts w:ascii="Calibri" w:hAnsi="Calibri" w:cs="Arial"/>
          <w:bCs/>
          <w:sz w:val="22"/>
          <w:szCs w:val="22"/>
          <w:lang w:eastAsia="en-US"/>
        </w:rPr>
        <w:t xml:space="preserve">je v </w:t>
      </w:r>
      <w:r w:rsidRPr="00512077">
        <w:rPr>
          <w:rFonts w:ascii="Calibri" w:hAnsi="Calibri" w:cs="Arial"/>
          <w:sz w:val="22"/>
          <w:szCs w:val="22"/>
          <w:lang w:eastAsia="en-US"/>
        </w:rPr>
        <w:t xml:space="preserve">zadnjih petih (5) letih pred rokom za prejem natečajno ponudbene dokumentacije kot pooblaščeni inženir s področja </w:t>
      </w:r>
      <w:r w:rsidR="0038598E" w:rsidRPr="00512077">
        <w:rPr>
          <w:rFonts w:ascii="Calibri" w:hAnsi="Calibri" w:cs="Arial"/>
          <w:sz w:val="22"/>
          <w:szCs w:val="22"/>
          <w:lang w:eastAsia="en-US"/>
        </w:rPr>
        <w:t xml:space="preserve">požarne varnosti </w:t>
      </w:r>
      <w:r w:rsidRPr="00512077">
        <w:rPr>
          <w:rFonts w:ascii="Calibri" w:hAnsi="Calibri" w:cs="Arial"/>
          <w:sz w:val="22"/>
          <w:szCs w:val="22"/>
          <w:lang w:eastAsia="en-US"/>
        </w:rPr>
        <w:t xml:space="preserve">(odgovorni vodja projekta oziroma vodja projekta oziroma pooblaščeni inženir (vodja načrta) za načrte </w:t>
      </w:r>
      <w:r w:rsidR="0038598E" w:rsidRPr="00512077">
        <w:rPr>
          <w:rFonts w:ascii="Calibri" w:hAnsi="Calibri" w:cs="Arial"/>
          <w:sz w:val="22"/>
          <w:szCs w:val="22"/>
          <w:lang w:eastAsia="en-US"/>
        </w:rPr>
        <w:t>požarne varnosti</w:t>
      </w:r>
      <w:r w:rsidRPr="00512077">
        <w:rPr>
          <w:rFonts w:ascii="Calibri" w:hAnsi="Calibri" w:cs="Arial"/>
          <w:sz w:val="22"/>
          <w:szCs w:val="22"/>
          <w:lang w:eastAsia="en-US"/>
        </w:rPr>
        <w:t>) izdelal vsaj eno projektno dokumentacijo (vrste DGD in PZI oziroma PGD in PZI) za novogradnjo stavbe za predšolsko vzgojo ali osnovnošolsko ali srednješolsko izobraževanje, jasli, vrtec, osnovno šolo, srednjo šolo ali gimnazijo in podobno oziroma stavbe za izobraževanje in usposabljanje otrok s posebnimi potrebami (iz razreda 12630 po klasifikaciji vrst objektov CC-SI), katere bruto tlorisna površina znaša najmanj 1.500 m</w:t>
      </w:r>
      <w:r w:rsidRPr="00512077">
        <w:rPr>
          <w:rFonts w:ascii="Calibri" w:hAnsi="Calibri" w:cs="Arial"/>
          <w:sz w:val="22"/>
          <w:szCs w:val="22"/>
          <w:vertAlign w:val="superscript"/>
          <w:lang w:eastAsia="en-US"/>
        </w:rPr>
        <w:t>2</w:t>
      </w:r>
      <w:r w:rsidRPr="00512077">
        <w:rPr>
          <w:rFonts w:ascii="Calibri" w:hAnsi="Calibri" w:cs="Arial"/>
          <w:sz w:val="22"/>
          <w:szCs w:val="22"/>
          <w:lang w:eastAsia="en-US"/>
        </w:rPr>
        <w:t xml:space="preserve">. </w:t>
      </w:r>
    </w:p>
    <w:p w14:paraId="2FD4A5D3" w14:textId="77777777" w:rsidR="00512077" w:rsidRPr="00512077" w:rsidRDefault="00512077" w:rsidP="00512077">
      <w:pPr>
        <w:autoSpaceDE w:val="0"/>
        <w:ind w:left="284"/>
        <w:jc w:val="both"/>
        <w:rPr>
          <w:rFonts w:asciiTheme="minorHAnsi" w:hAnsiTheme="minorHAnsi" w:cstheme="minorHAnsi"/>
          <w:sz w:val="22"/>
          <w:szCs w:val="22"/>
          <w:lang w:val="sl-SI"/>
        </w:rPr>
      </w:pPr>
    </w:p>
    <w:p w14:paraId="0BEA5A5C" w14:textId="0DA0DEDC" w:rsidR="00512077" w:rsidRPr="00512077" w:rsidRDefault="00512077" w:rsidP="00512077">
      <w:pPr>
        <w:autoSpaceDE w:val="0"/>
        <w:ind w:left="284"/>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V primeru da </w:t>
      </w:r>
      <w:r w:rsidRPr="00512077">
        <w:rPr>
          <w:rFonts w:ascii="Calibri" w:hAnsi="Calibri" w:cs="Arial"/>
          <w:sz w:val="22"/>
          <w:szCs w:val="22"/>
          <w:lang w:val="sl-SI" w:eastAsia="en-US"/>
        </w:rPr>
        <w:t xml:space="preserve">natečajno ponudbeno dokumentacijo </w:t>
      </w:r>
      <w:r w:rsidRPr="00512077">
        <w:rPr>
          <w:rFonts w:asciiTheme="minorHAnsi" w:hAnsiTheme="minorHAnsi" w:cstheme="minorHAnsi"/>
          <w:sz w:val="22"/>
          <w:szCs w:val="22"/>
          <w:lang w:val="sl-SI"/>
        </w:rPr>
        <w:t xml:space="preserve">predloži skupina gospodarskih subjektov (partnerji ali podizvajalci) mora pooblaščeni inženir s področja </w:t>
      </w:r>
      <w:r w:rsidR="006B472E" w:rsidRPr="00512077">
        <w:rPr>
          <w:rFonts w:ascii="Calibri" w:hAnsi="Calibri" w:cs="Arial"/>
          <w:sz w:val="22"/>
          <w:szCs w:val="22"/>
          <w:lang w:val="sl-SI" w:eastAsia="en-US"/>
        </w:rPr>
        <w:t xml:space="preserve">požarne varnosti </w:t>
      </w:r>
      <w:r w:rsidRPr="00512077">
        <w:rPr>
          <w:rFonts w:asciiTheme="minorHAnsi" w:hAnsiTheme="minorHAnsi" w:cstheme="minorHAnsi"/>
          <w:sz w:val="22"/>
          <w:szCs w:val="22"/>
          <w:lang w:val="sl-SI"/>
        </w:rPr>
        <w:t>za enega od njih opravljati poklicne naloge na ustrezen način opredeljen v 5. členu ZAID.</w:t>
      </w:r>
    </w:p>
    <w:p w14:paraId="38993292" w14:textId="77777777" w:rsidR="00512077" w:rsidRPr="00512077" w:rsidRDefault="00512077" w:rsidP="00512077">
      <w:pPr>
        <w:autoSpaceDE w:val="0"/>
        <w:ind w:left="284"/>
        <w:jc w:val="both"/>
        <w:rPr>
          <w:rFonts w:asciiTheme="minorHAnsi" w:hAnsiTheme="minorHAnsi" w:cstheme="minorHAnsi"/>
          <w:sz w:val="22"/>
          <w:szCs w:val="22"/>
          <w:lang w:val="sl-SI"/>
        </w:rPr>
      </w:pPr>
    </w:p>
    <w:p w14:paraId="6835D8E3" w14:textId="5BBF626C" w:rsidR="00512077" w:rsidRPr="00512077" w:rsidRDefault="00512077" w:rsidP="00512077">
      <w:pPr>
        <w:autoSpaceDE w:val="0"/>
        <w:ind w:left="284"/>
        <w:jc w:val="both"/>
        <w:rPr>
          <w:rFonts w:asciiTheme="minorHAnsi" w:hAnsiTheme="minorHAnsi" w:cstheme="minorHAnsi"/>
          <w:bCs/>
          <w:sz w:val="22"/>
          <w:szCs w:val="22"/>
          <w:lang w:val="sl-SI"/>
        </w:rPr>
      </w:pPr>
      <w:r w:rsidRPr="00512077">
        <w:rPr>
          <w:rFonts w:asciiTheme="minorHAnsi" w:hAnsiTheme="minorHAnsi" w:cstheme="minorHAnsi"/>
          <w:bCs/>
          <w:sz w:val="22"/>
          <w:szCs w:val="22"/>
          <w:lang w:val="sl-SI"/>
        </w:rPr>
        <w:t xml:space="preserve">V primeru da je pooblaščeni inženir s področja </w:t>
      </w:r>
      <w:r w:rsidR="006B472E" w:rsidRPr="00512077">
        <w:rPr>
          <w:rFonts w:ascii="Calibri" w:hAnsi="Calibri" w:cs="Arial"/>
          <w:sz w:val="22"/>
          <w:szCs w:val="22"/>
          <w:lang w:val="sl-SI" w:eastAsia="en-US"/>
        </w:rPr>
        <w:t xml:space="preserve">požarne varnosti </w:t>
      </w:r>
      <w:r w:rsidRPr="00512077">
        <w:rPr>
          <w:rFonts w:asciiTheme="minorHAnsi" w:hAnsiTheme="minorHAnsi" w:cstheme="minorHAnsi"/>
          <w:bCs/>
          <w:sz w:val="22"/>
          <w:szCs w:val="22"/>
          <w:lang w:val="sl-SI"/>
        </w:rPr>
        <w:t>poklicno kvalifikacijo pridobil v drugi državi pogodbenici lahko sodeluje na podlagi Direktive Evropskega parlamenta in Sveta 2005/36/ES o priznavanju poklicnih kvalifikacij.</w:t>
      </w:r>
    </w:p>
    <w:p w14:paraId="74CE7219" w14:textId="77777777" w:rsidR="00512077" w:rsidRPr="00512077" w:rsidRDefault="00512077" w:rsidP="00512077">
      <w:pPr>
        <w:autoSpaceDE w:val="0"/>
        <w:ind w:left="284" w:hanging="142"/>
        <w:jc w:val="both"/>
        <w:rPr>
          <w:rFonts w:asciiTheme="minorHAnsi" w:hAnsiTheme="minorHAnsi" w:cstheme="minorHAnsi"/>
          <w:sz w:val="22"/>
          <w:szCs w:val="22"/>
          <w:lang w:val="sl-SI" w:eastAsia="en-US"/>
        </w:rPr>
      </w:pPr>
    </w:p>
    <w:p w14:paraId="2EFC3007" w14:textId="77777777" w:rsidR="00512077" w:rsidRPr="00512077" w:rsidRDefault="00512077" w:rsidP="00512077">
      <w:pPr>
        <w:autoSpaceDE w:val="0"/>
        <w:ind w:left="1276" w:hanging="992"/>
        <w:jc w:val="both"/>
        <w:rPr>
          <w:rFonts w:asciiTheme="minorHAnsi" w:hAnsiTheme="minorHAnsi" w:cstheme="minorHAnsi"/>
          <w:iCs/>
          <w:sz w:val="22"/>
          <w:szCs w:val="22"/>
          <w:lang w:val="sl-SI" w:eastAsia="en-US"/>
        </w:rPr>
      </w:pPr>
      <w:r w:rsidRPr="00512077">
        <w:rPr>
          <w:rFonts w:asciiTheme="minorHAnsi" w:hAnsiTheme="minorHAnsi" w:cstheme="minorHAnsi"/>
          <w:b/>
          <w:sz w:val="22"/>
          <w:szCs w:val="22"/>
          <w:lang w:val="sl-SI" w:eastAsia="en-US"/>
        </w:rPr>
        <w:t xml:space="preserve">Dokazila: </w:t>
      </w:r>
      <w:r w:rsidRPr="00512077">
        <w:rPr>
          <w:rFonts w:asciiTheme="minorHAnsi" w:hAnsiTheme="minorHAnsi" w:cstheme="minorHAnsi"/>
          <w:b/>
          <w:sz w:val="22"/>
          <w:szCs w:val="22"/>
          <w:lang w:val="sl-SI" w:eastAsia="en-US"/>
        </w:rPr>
        <w:tab/>
      </w:r>
      <w:r w:rsidRPr="00512077">
        <w:rPr>
          <w:rFonts w:asciiTheme="minorHAnsi" w:hAnsiTheme="minorHAnsi" w:cstheme="minorHAnsi"/>
          <w:bCs/>
          <w:sz w:val="22"/>
          <w:szCs w:val="22"/>
          <w:lang w:val="sl-SI" w:eastAsia="en-US"/>
        </w:rPr>
        <w:t xml:space="preserve">Izpolnjen obrazec </w:t>
      </w:r>
      <w:r w:rsidRPr="00512077">
        <w:rPr>
          <w:rFonts w:ascii="Calibri" w:hAnsi="Calibri" w:cs="Arial"/>
          <w:sz w:val="22"/>
          <w:szCs w:val="22"/>
          <w:lang w:val="sl-SI" w:eastAsia="en-US"/>
        </w:rPr>
        <w:t xml:space="preserve">Kadri </w:t>
      </w:r>
      <w:r w:rsidRPr="00512077">
        <w:rPr>
          <w:rFonts w:asciiTheme="minorHAnsi" w:hAnsiTheme="minorHAnsi" w:cstheme="minorHAnsi"/>
          <w:bCs/>
          <w:sz w:val="22"/>
          <w:szCs w:val="22"/>
          <w:lang w:val="sl-SI" w:eastAsia="en-US"/>
        </w:rPr>
        <w:t>(OBR-4)</w:t>
      </w:r>
      <w:r w:rsidRPr="00512077">
        <w:rPr>
          <w:rFonts w:asciiTheme="minorHAnsi" w:hAnsiTheme="minorHAnsi" w:cstheme="minorHAnsi"/>
          <w:sz w:val="22"/>
          <w:szCs w:val="22"/>
          <w:lang w:val="sl-SI" w:eastAsia="en-US"/>
        </w:rPr>
        <w:t>.</w:t>
      </w:r>
      <w:r w:rsidRPr="00512077">
        <w:rPr>
          <w:rFonts w:asciiTheme="minorHAnsi" w:hAnsiTheme="minorHAnsi" w:cstheme="minorHAnsi"/>
          <w:bCs/>
          <w:sz w:val="22"/>
          <w:szCs w:val="22"/>
          <w:lang w:val="sl-SI" w:eastAsia="en-US"/>
        </w:rPr>
        <w:t xml:space="preserve"> </w:t>
      </w:r>
    </w:p>
    <w:p w14:paraId="1BCB5BA1" w14:textId="77777777" w:rsidR="00512077" w:rsidRPr="00512077" w:rsidRDefault="00512077" w:rsidP="00512077">
      <w:pPr>
        <w:autoSpaceDE w:val="0"/>
        <w:ind w:left="1276"/>
        <w:jc w:val="both"/>
        <w:rPr>
          <w:rFonts w:asciiTheme="minorHAnsi" w:hAnsiTheme="minorHAnsi" w:cstheme="minorHAnsi"/>
          <w:b/>
          <w:sz w:val="22"/>
          <w:szCs w:val="22"/>
          <w:lang w:val="sl-SI"/>
        </w:rPr>
      </w:pPr>
      <w:r w:rsidRPr="00512077">
        <w:rPr>
          <w:rFonts w:asciiTheme="minorHAnsi" w:hAnsiTheme="minorHAnsi" w:cstheme="minorHAnsi"/>
          <w:b/>
          <w:sz w:val="22"/>
          <w:szCs w:val="22"/>
          <w:lang w:val="sl-SI"/>
        </w:rPr>
        <w:t>IN</w:t>
      </w:r>
    </w:p>
    <w:p w14:paraId="6386F638" w14:textId="77777777" w:rsidR="00512077" w:rsidRPr="00512077" w:rsidRDefault="00512077" w:rsidP="00512077">
      <w:pPr>
        <w:autoSpaceDE w:val="0"/>
        <w:ind w:left="1276"/>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 xml:space="preserve">Izpolnjen obrazec Reference </w:t>
      </w:r>
      <w:r w:rsidRPr="00512077">
        <w:rPr>
          <w:rFonts w:ascii="Calibri" w:hAnsi="Calibri" w:cs="Arial"/>
          <w:sz w:val="22"/>
          <w:szCs w:val="22"/>
          <w:lang w:val="sl-SI" w:eastAsia="en-US"/>
        </w:rPr>
        <w:t xml:space="preserve">kadra </w:t>
      </w:r>
      <w:r w:rsidRPr="00512077">
        <w:rPr>
          <w:rFonts w:asciiTheme="minorHAnsi" w:hAnsiTheme="minorHAnsi" w:cstheme="minorHAnsi"/>
          <w:bCs/>
          <w:sz w:val="22"/>
          <w:szCs w:val="22"/>
          <w:lang w:val="sl-SI" w:eastAsia="en-US"/>
        </w:rPr>
        <w:t xml:space="preserve">(OBR-5). </w:t>
      </w:r>
    </w:p>
    <w:p w14:paraId="4BA0AE2A" w14:textId="77777777" w:rsidR="00512077" w:rsidRPr="00512077" w:rsidRDefault="00512077" w:rsidP="00512077">
      <w:pPr>
        <w:autoSpaceDE w:val="0"/>
        <w:ind w:left="1276"/>
        <w:jc w:val="both"/>
        <w:rPr>
          <w:rFonts w:asciiTheme="minorHAnsi" w:hAnsiTheme="minorHAnsi" w:cstheme="minorHAnsi"/>
          <w:bCs/>
          <w:color w:val="FF0000"/>
          <w:sz w:val="22"/>
          <w:szCs w:val="22"/>
          <w:lang w:val="sl-SI" w:eastAsia="en-US"/>
        </w:rPr>
      </w:pPr>
    </w:p>
    <w:p w14:paraId="6E4669B5" w14:textId="77777777" w:rsidR="00512077" w:rsidRPr="00512077" w:rsidRDefault="00512077" w:rsidP="00512077">
      <w:pPr>
        <w:autoSpaceDE w:val="0"/>
        <w:ind w:left="1276"/>
        <w:jc w:val="both"/>
        <w:rPr>
          <w:rFonts w:asciiTheme="minorHAnsi" w:hAnsiTheme="minorHAnsi" w:cstheme="minorHAnsi"/>
          <w:sz w:val="22"/>
          <w:szCs w:val="22"/>
          <w:lang w:val="sl-SI" w:eastAsia="en-US"/>
        </w:rPr>
      </w:pPr>
      <w:r w:rsidRPr="00512077">
        <w:rPr>
          <w:rFonts w:asciiTheme="minorHAnsi" w:hAnsiTheme="minorHAnsi" w:cstheme="minorHAnsi"/>
          <w:bCs/>
          <w:sz w:val="22"/>
          <w:szCs w:val="22"/>
          <w:lang w:val="sl-SI" w:eastAsia="en-US"/>
        </w:rPr>
        <w:t>Naročnik si pridržuje pravico od natečajnika zahtevati predložitev dodatnih dokazil (npr. potrdilo investitorja, dokazilo o sodelovanju).</w:t>
      </w:r>
    </w:p>
    <w:p w14:paraId="03EF0756" w14:textId="77777777" w:rsidR="00512077" w:rsidRPr="00512077" w:rsidRDefault="00512077" w:rsidP="0033180D">
      <w:pPr>
        <w:autoSpaceDE w:val="0"/>
        <w:jc w:val="both"/>
        <w:rPr>
          <w:rFonts w:asciiTheme="minorHAnsi" w:hAnsiTheme="minorHAnsi" w:cstheme="minorHAnsi"/>
          <w:sz w:val="22"/>
          <w:szCs w:val="22"/>
          <w:lang w:val="sl-SI"/>
        </w:rPr>
      </w:pPr>
    </w:p>
    <w:p w14:paraId="58291319" w14:textId="77777777" w:rsidR="00D41BDC" w:rsidRPr="00512077" w:rsidRDefault="00C32241" w:rsidP="00F43784">
      <w:pPr>
        <w:pStyle w:val="Odstavekseznama"/>
        <w:numPr>
          <w:ilvl w:val="0"/>
          <w:numId w:val="17"/>
        </w:numPr>
        <w:ind w:left="284" w:hanging="284"/>
        <w:jc w:val="both"/>
        <w:rPr>
          <w:rFonts w:ascii="Calibri" w:hAnsi="Calibri" w:cs="Arial"/>
          <w:sz w:val="22"/>
          <w:szCs w:val="22"/>
          <w:lang w:eastAsia="en-US"/>
        </w:rPr>
      </w:pPr>
      <w:bookmarkStart w:id="12" w:name="_Hlk153141123"/>
      <w:r w:rsidRPr="00512077">
        <w:rPr>
          <w:rFonts w:ascii="Calibri" w:hAnsi="Calibri" w:cs="Arial"/>
          <w:sz w:val="22"/>
          <w:szCs w:val="22"/>
          <w:lang w:eastAsia="en-US"/>
        </w:rPr>
        <w:t>Naročnik bo zaradi nasprotja interesov izločil natečajnika, če bo ugotovil, da je pravna ali fizična oseba, ki nastopa v natečajno ponudbeni dokumentaciji</w:t>
      </w:r>
      <w:r w:rsidR="00D41BDC" w:rsidRPr="00512077">
        <w:rPr>
          <w:rFonts w:ascii="Calibri" w:hAnsi="Calibri" w:cs="Arial"/>
          <w:sz w:val="22"/>
          <w:szCs w:val="22"/>
          <w:lang w:eastAsia="en-US"/>
        </w:rPr>
        <w:t>:</w:t>
      </w:r>
      <w:r w:rsidRPr="00512077">
        <w:rPr>
          <w:rFonts w:ascii="Calibri" w:hAnsi="Calibri" w:cs="Arial"/>
          <w:sz w:val="22"/>
          <w:szCs w:val="22"/>
          <w:lang w:eastAsia="en-US"/>
        </w:rPr>
        <w:t xml:space="preserve"> </w:t>
      </w:r>
    </w:p>
    <w:p w14:paraId="5FD25CB4" w14:textId="30017787" w:rsidR="00F43784" w:rsidRPr="00512077" w:rsidRDefault="00F43784" w:rsidP="00D41BDC">
      <w:pPr>
        <w:pStyle w:val="Odstavekseznama"/>
        <w:numPr>
          <w:ilvl w:val="0"/>
          <w:numId w:val="44"/>
        </w:numPr>
        <w:ind w:left="709"/>
        <w:jc w:val="both"/>
        <w:rPr>
          <w:rFonts w:ascii="Calibri" w:hAnsi="Calibri" w:cs="Arial"/>
          <w:sz w:val="22"/>
          <w:szCs w:val="22"/>
          <w:lang w:eastAsia="en-US"/>
        </w:rPr>
      </w:pPr>
      <w:r w:rsidRPr="00512077">
        <w:rPr>
          <w:rFonts w:ascii="Calibri" w:hAnsi="Calibri" w:cs="Arial"/>
          <w:sz w:val="22"/>
          <w:szCs w:val="22"/>
          <w:lang w:eastAsia="en-US"/>
        </w:rPr>
        <w:t xml:space="preserve">neposredno ali posredno povezana </w:t>
      </w:r>
      <w:r w:rsidR="00C32241" w:rsidRPr="00512077">
        <w:rPr>
          <w:rFonts w:ascii="Calibri" w:hAnsi="Calibri" w:cs="Arial"/>
          <w:sz w:val="22"/>
          <w:szCs w:val="22"/>
          <w:lang w:eastAsia="en-US"/>
        </w:rPr>
        <w:t xml:space="preserve">s člani ali nadomestnimi člani ocenjevalne komisije, poročevalci ali </w:t>
      </w:r>
      <w:r w:rsidRPr="00512077">
        <w:rPr>
          <w:rFonts w:ascii="Calibri" w:hAnsi="Calibri" w:cs="Arial"/>
          <w:sz w:val="22"/>
          <w:szCs w:val="22"/>
          <w:lang w:eastAsia="en-US"/>
        </w:rPr>
        <w:t>skrbnikom natečaja (v nadaljevanju vsi skupaj: član komisije)</w:t>
      </w:r>
      <w:r w:rsidR="00D41BDC" w:rsidRPr="00512077">
        <w:rPr>
          <w:rFonts w:ascii="Calibri" w:hAnsi="Calibri" w:cs="Arial"/>
          <w:sz w:val="22"/>
          <w:szCs w:val="22"/>
          <w:lang w:eastAsia="en-US"/>
        </w:rPr>
        <w:t>;</w:t>
      </w:r>
      <w:r w:rsidR="00C32241" w:rsidRPr="00512077">
        <w:rPr>
          <w:rFonts w:ascii="Calibri" w:hAnsi="Calibri" w:cs="Arial"/>
          <w:sz w:val="22"/>
          <w:szCs w:val="22"/>
          <w:lang w:eastAsia="en-US"/>
        </w:rPr>
        <w:t xml:space="preserve"> </w:t>
      </w:r>
      <w:r w:rsidR="00D41BDC" w:rsidRPr="00512077">
        <w:rPr>
          <w:rFonts w:ascii="Calibri" w:hAnsi="Calibri" w:cs="Arial"/>
          <w:sz w:val="22"/>
          <w:szCs w:val="22"/>
          <w:lang w:eastAsia="en-US"/>
        </w:rPr>
        <w:t>š</w:t>
      </w:r>
      <w:r w:rsidR="00C32241" w:rsidRPr="00512077">
        <w:rPr>
          <w:rFonts w:ascii="Calibri" w:hAnsi="Calibri" w:cs="Arial"/>
          <w:sz w:val="22"/>
          <w:szCs w:val="22"/>
          <w:lang w:eastAsia="en-US"/>
        </w:rPr>
        <w:t xml:space="preserve">teje se, da obstaja neposredna ali posredna povezava </w:t>
      </w:r>
      <w:r w:rsidRPr="00512077">
        <w:rPr>
          <w:rFonts w:ascii="Calibri" w:hAnsi="Calibri" w:cs="Arial"/>
          <w:sz w:val="22"/>
          <w:szCs w:val="22"/>
          <w:lang w:eastAsia="en-US"/>
        </w:rPr>
        <w:t xml:space="preserve">z </w:t>
      </w:r>
      <w:r w:rsidR="00C32241" w:rsidRPr="00512077">
        <w:rPr>
          <w:rFonts w:ascii="Calibri" w:hAnsi="Calibri" w:cs="Arial"/>
          <w:sz w:val="22"/>
          <w:szCs w:val="22"/>
          <w:lang w:eastAsia="en-US"/>
        </w:rPr>
        <w:t xml:space="preserve">natečajnikom, če je član komisije v </w:t>
      </w:r>
      <w:r w:rsidRPr="00512077">
        <w:rPr>
          <w:rFonts w:ascii="Calibri" w:hAnsi="Calibri" w:cs="Arial"/>
          <w:sz w:val="22"/>
          <w:szCs w:val="22"/>
          <w:lang w:eastAsia="en-US"/>
        </w:rPr>
        <w:t xml:space="preserve">zakonski zvezi, zunajzakonski skupnosti, registrirani istospolni partnerski skupnosti, skupnem gospodinjstvu, krvnem sorodstvu v ravni vrsti, krvnem sorodstvu v stranski vrsti do vštetega tretjega kolena, sorodstvu po svaštvu do vštetega drugega kolena, posvojitelj, posvojenec, rejnik, rejenec, v zasebnem poslovnem ali delovnopravnem razmerju </w:t>
      </w:r>
      <w:r w:rsidR="00D41BDC" w:rsidRPr="00512077">
        <w:rPr>
          <w:rFonts w:ascii="Calibri" w:hAnsi="Calibri" w:cs="Arial"/>
          <w:sz w:val="22"/>
          <w:szCs w:val="22"/>
          <w:lang w:eastAsia="en-US"/>
        </w:rPr>
        <w:t>z natečajnikom</w:t>
      </w:r>
      <w:r w:rsidRPr="00512077">
        <w:rPr>
          <w:rFonts w:ascii="Calibri" w:hAnsi="Calibri" w:cs="Arial"/>
          <w:sz w:val="22"/>
          <w:szCs w:val="22"/>
          <w:lang w:eastAsia="en-US"/>
        </w:rPr>
        <w:t>, njegovim družbenikom z več kot pet odstotnim lastniškim deležem, zakonitim zastopnikom ali prokuristom</w:t>
      </w:r>
      <w:r w:rsidR="00D41BDC" w:rsidRPr="00512077">
        <w:rPr>
          <w:rFonts w:ascii="Calibri" w:hAnsi="Calibri" w:cs="Arial"/>
          <w:sz w:val="22"/>
          <w:szCs w:val="22"/>
          <w:lang w:eastAsia="en-US"/>
        </w:rPr>
        <w:t>;</w:t>
      </w:r>
    </w:p>
    <w:p w14:paraId="43535580" w14:textId="58319F5F" w:rsidR="00F32810" w:rsidRPr="00512077" w:rsidRDefault="00F32810" w:rsidP="00D41BDC">
      <w:pPr>
        <w:pStyle w:val="Odstavekseznama"/>
        <w:numPr>
          <w:ilvl w:val="0"/>
          <w:numId w:val="44"/>
        </w:numPr>
        <w:ind w:left="709"/>
        <w:jc w:val="both"/>
        <w:rPr>
          <w:rFonts w:ascii="Calibri" w:hAnsi="Calibri" w:cs="Arial"/>
          <w:sz w:val="22"/>
          <w:szCs w:val="22"/>
          <w:lang w:eastAsia="en-US"/>
        </w:rPr>
      </w:pPr>
      <w:r w:rsidRPr="00512077">
        <w:rPr>
          <w:rFonts w:ascii="Calibri" w:hAnsi="Calibri" w:cs="Arial"/>
          <w:sz w:val="22"/>
          <w:szCs w:val="22"/>
          <w:lang w:eastAsia="en-US"/>
        </w:rPr>
        <w:t>izdelovalec, sodelavec ali odgovorna oseba izdelovalca natečajne naloge ali strokovnih podlag izdelanih na ravni IZP, ki so osnova za izdelavo natečajne naloge;</w:t>
      </w:r>
    </w:p>
    <w:p w14:paraId="1A9463D8" w14:textId="60AE584B" w:rsidR="00D41BDC" w:rsidRPr="00512077" w:rsidRDefault="00D41BDC" w:rsidP="00D41BDC">
      <w:pPr>
        <w:pStyle w:val="Odstavekseznama"/>
        <w:numPr>
          <w:ilvl w:val="0"/>
          <w:numId w:val="44"/>
        </w:numPr>
        <w:ind w:left="709"/>
        <w:jc w:val="both"/>
        <w:rPr>
          <w:rFonts w:ascii="Calibri" w:hAnsi="Calibri" w:cs="Arial"/>
          <w:sz w:val="22"/>
          <w:szCs w:val="22"/>
          <w:lang w:eastAsia="en-US"/>
        </w:rPr>
      </w:pPr>
      <w:r w:rsidRPr="00512077">
        <w:rPr>
          <w:rFonts w:asciiTheme="minorHAnsi" w:hAnsiTheme="minorHAnsi" w:cstheme="minorHAnsi"/>
          <w:bCs/>
          <w:sz w:val="22"/>
          <w:szCs w:val="22"/>
        </w:rPr>
        <w:t xml:space="preserve">v obdobju petih (5) let pred objavo natečaja na natečajnem območju izdelovala strokovne preveritve na ravni IZP (prostorski preizkus, variantne rešitve, delavnice ipd.) in </w:t>
      </w:r>
      <w:r w:rsidR="00F32810" w:rsidRPr="00512077">
        <w:rPr>
          <w:rFonts w:asciiTheme="minorHAnsi" w:hAnsiTheme="minorHAnsi" w:cstheme="minorHAnsi"/>
          <w:bCs/>
          <w:sz w:val="22"/>
          <w:szCs w:val="22"/>
        </w:rPr>
        <w:t>je slednje</w:t>
      </w:r>
      <w:r w:rsidRPr="00512077">
        <w:rPr>
          <w:rFonts w:asciiTheme="minorHAnsi" w:hAnsiTheme="minorHAnsi" w:cstheme="minorHAnsi"/>
          <w:bCs/>
          <w:sz w:val="22"/>
          <w:szCs w:val="22"/>
        </w:rPr>
        <w:t xml:space="preserve"> del razpisne dokumentacije natečaja</w:t>
      </w:r>
      <w:r w:rsidR="00ED5C27" w:rsidRPr="00512077">
        <w:rPr>
          <w:rFonts w:asciiTheme="minorHAnsi" w:hAnsiTheme="minorHAnsi" w:cstheme="minorHAnsi"/>
          <w:bCs/>
          <w:sz w:val="22"/>
          <w:szCs w:val="22"/>
        </w:rPr>
        <w:t>.</w:t>
      </w:r>
    </w:p>
    <w:bookmarkEnd w:id="12"/>
    <w:p w14:paraId="3ACB9AEE" w14:textId="77777777" w:rsidR="00C32241" w:rsidRPr="00512077" w:rsidRDefault="00C32241" w:rsidP="00C32241">
      <w:pPr>
        <w:autoSpaceDE w:val="0"/>
        <w:ind w:left="284"/>
        <w:jc w:val="both"/>
        <w:rPr>
          <w:rFonts w:asciiTheme="minorHAnsi" w:hAnsiTheme="minorHAnsi" w:cstheme="minorHAnsi"/>
          <w:sz w:val="22"/>
          <w:szCs w:val="22"/>
          <w:lang w:val="sl-SI"/>
        </w:rPr>
      </w:pPr>
    </w:p>
    <w:p w14:paraId="1032D11E" w14:textId="5180F2A5" w:rsidR="00C32241" w:rsidRPr="00512077" w:rsidRDefault="00C32241" w:rsidP="00C32241">
      <w:pPr>
        <w:autoSpaceDE w:val="0"/>
        <w:ind w:left="1276" w:hanging="992"/>
        <w:jc w:val="both"/>
        <w:rPr>
          <w:rFonts w:asciiTheme="minorHAnsi" w:hAnsiTheme="minorHAnsi" w:cstheme="minorHAnsi"/>
          <w:iCs/>
          <w:sz w:val="22"/>
          <w:szCs w:val="22"/>
          <w:lang w:val="sl-SI" w:eastAsia="en-US"/>
        </w:rPr>
      </w:pPr>
      <w:r w:rsidRPr="00512077">
        <w:rPr>
          <w:rFonts w:asciiTheme="minorHAnsi" w:hAnsiTheme="minorHAnsi" w:cstheme="minorHAnsi"/>
          <w:b/>
          <w:sz w:val="22"/>
          <w:szCs w:val="22"/>
          <w:lang w:val="sl-SI" w:eastAsia="en-US"/>
        </w:rPr>
        <w:t xml:space="preserve">Dokazila: </w:t>
      </w:r>
      <w:r w:rsidRPr="00512077">
        <w:rPr>
          <w:rFonts w:asciiTheme="minorHAnsi" w:hAnsiTheme="minorHAnsi" w:cstheme="minorHAnsi"/>
          <w:b/>
          <w:sz w:val="22"/>
          <w:szCs w:val="22"/>
          <w:lang w:val="sl-SI" w:eastAsia="en-US"/>
        </w:rPr>
        <w:tab/>
      </w:r>
      <w:r w:rsidRPr="00512077">
        <w:rPr>
          <w:rFonts w:asciiTheme="minorHAnsi" w:hAnsiTheme="minorHAnsi" w:cstheme="minorHAnsi"/>
          <w:bCs/>
          <w:sz w:val="22"/>
          <w:szCs w:val="22"/>
          <w:lang w:val="sl-SI" w:eastAsia="en-US"/>
        </w:rPr>
        <w:t xml:space="preserve">Izpolnjen obrazec </w:t>
      </w:r>
      <w:r w:rsidR="00AD73C1" w:rsidRPr="00512077">
        <w:rPr>
          <w:rFonts w:ascii="Calibri" w:hAnsi="Calibri" w:cs="Arial"/>
          <w:sz w:val="22"/>
          <w:szCs w:val="22"/>
          <w:lang w:val="sl-SI" w:eastAsia="en-US"/>
        </w:rPr>
        <w:t>Prijava</w:t>
      </w:r>
      <w:r w:rsidRPr="00512077">
        <w:rPr>
          <w:rFonts w:ascii="Calibri" w:hAnsi="Calibri" w:cs="Arial"/>
          <w:sz w:val="22"/>
          <w:szCs w:val="22"/>
          <w:lang w:val="sl-SI" w:eastAsia="en-US"/>
        </w:rPr>
        <w:t xml:space="preserve"> </w:t>
      </w:r>
      <w:r w:rsidRPr="00512077">
        <w:rPr>
          <w:rFonts w:asciiTheme="minorHAnsi" w:hAnsiTheme="minorHAnsi" w:cstheme="minorHAnsi"/>
          <w:bCs/>
          <w:sz w:val="22"/>
          <w:szCs w:val="22"/>
          <w:lang w:val="sl-SI" w:eastAsia="en-US"/>
        </w:rPr>
        <w:t>(OBR-3)</w:t>
      </w:r>
      <w:r w:rsidRPr="00512077">
        <w:rPr>
          <w:rFonts w:asciiTheme="minorHAnsi" w:hAnsiTheme="minorHAnsi" w:cstheme="minorHAnsi"/>
          <w:sz w:val="22"/>
          <w:szCs w:val="22"/>
          <w:lang w:val="sl-SI" w:eastAsia="en-US"/>
        </w:rPr>
        <w:t>.</w:t>
      </w:r>
      <w:r w:rsidRPr="00512077">
        <w:rPr>
          <w:rFonts w:asciiTheme="minorHAnsi" w:hAnsiTheme="minorHAnsi" w:cstheme="minorHAnsi"/>
          <w:bCs/>
          <w:sz w:val="22"/>
          <w:szCs w:val="22"/>
          <w:lang w:val="sl-SI" w:eastAsia="en-US"/>
        </w:rPr>
        <w:t xml:space="preserve"> </w:t>
      </w:r>
    </w:p>
    <w:p w14:paraId="151FA431" w14:textId="77777777" w:rsidR="00C32241" w:rsidRPr="00512077" w:rsidRDefault="00C32241" w:rsidP="00C32241">
      <w:pPr>
        <w:autoSpaceDE w:val="0"/>
        <w:ind w:left="1276"/>
        <w:jc w:val="both"/>
        <w:rPr>
          <w:rFonts w:asciiTheme="minorHAnsi" w:hAnsiTheme="minorHAnsi" w:cstheme="minorHAnsi"/>
          <w:bCs/>
          <w:color w:val="FF0000"/>
          <w:sz w:val="22"/>
          <w:szCs w:val="22"/>
          <w:lang w:val="sl-SI" w:eastAsia="en-US"/>
        </w:rPr>
      </w:pPr>
    </w:p>
    <w:p w14:paraId="79EA9E26" w14:textId="35A0A1B9" w:rsidR="00C32241" w:rsidRPr="00512077" w:rsidRDefault="00C32241" w:rsidP="00C32241">
      <w:pPr>
        <w:autoSpaceDE w:val="0"/>
        <w:ind w:left="1276"/>
        <w:jc w:val="both"/>
        <w:rPr>
          <w:rFonts w:asciiTheme="minorHAnsi" w:hAnsiTheme="minorHAnsi" w:cstheme="minorHAnsi"/>
          <w:sz w:val="22"/>
          <w:szCs w:val="22"/>
          <w:lang w:val="sl-SI" w:eastAsia="en-US"/>
        </w:rPr>
      </w:pPr>
      <w:r w:rsidRPr="00512077">
        <w:rPr>
          <w:rFonts w:asciiTheme="minorHAnsi" w:hAnsiTheme="minorHAnsi" w:cstheme="minorHAnsi"/>
          <w:bCs/>
          <w:sz w:val="22"/>
          <w:szCs w:val="22"/>
          <w:lang w:val="sl-SI" w:eastAsia="en-US"/>
        </w:rPr>
        <w:t>Naročnik si pridržuje pravico od natečajnika zahtevati predložitev dodatnih</w:t>
      </w:r>
      <w:r w:rsidR="007351F8" w:rsidRPr="00512077">
        <w:rPr>
          <w:rFonts w:asciiTheme="minorHAnsi" w:hAnsiTheme="minorHAnsi" w:cstheme="minorHAnsi"/>
          <w:bCs/>
          <w:sz w:val="22"/>
          <w:szCs w:val="22"/>
          <w:lang w:val="sl-SI" w:eastAsia="en-US"/>
        </w:rPr>
        <w:t xml:space="preserve"> dokazil</w:t>
      </w:r>
      <w:r w:rsidRPr="00512077">
        <w:rPr>
          <w:rFonts w:asciiTheme="minorHAnsi" w:hAnsiTheme="minorHAnsi" w:cstheme="minorHAnsi"/>
          <w:bCs/>
          <w:sz w:val="22"/>
          <w:szCs w:val="22"/>
          <w:lang w:val="sl-SI" w:eastAsia="en-US"/>
        </w:rPr>
        <w:t>.</w:t>
      </w:r>
    </w:p>
    <w:p w14:paraId="689586C7" w14:textId="426283C4" w:rsidR="00C32241" w:rsidRPr="00512077" w:rsidRDefault="00C32241" w:rsidP="0033180D">
      <w:pPr>
        <w:autoSpaceDE w:val="0"/>
        <w:jc w:val="both"/>
        <w:rPr>
          <w:rFonts w:asciiTheme="minorHAnsi" w:hAnsiTheme="minorHAnsi" w:cstheme="minorHAnsi"/>
          <w:sz w:val="22"/>
          <w:szCs w:val="22"/>
          <w:lang w:val="sl-SI"/>
        </w:rPr>
      </w:pPr>
    </w:p>
    <w:p w14:paraId="5865C2EE" w14:textId="06408DF5" w:rsidR="00143829" w:rsidRPr="00512077" w:rsidRDefault="00143829" w:rsidP="00143829">
      <w:pPr>
        <w:autoSpaceDE w:val="0"/>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Če se bo pri naročniku v katerikoli fazi postopka natečaja pojavil utemeljen sum, da je posamezni natečajnik v postopku natečaja predložil neresnično izjavo ali ponarejeno ali spremenjeno listino kot pravo, bo naročnik Državni revizijski komisiji za revizijo postopkov oddaje javnih naročil podal predlog </w:t>
      </w:r>
      <w:r w:rsidRPr="00512077">
        <w:rPr>
          <w:rFonts w:asciiTheme="minorHAnsi" w:hAnsiTheme="minorHAnsi" w:cstheme="minorHAnsi"/>
          <w:sz w:val="22"/>
          <w:szCs w:val="22"/>
          <w:lang w:val="sl-SI"/>
        </w:rPr>
        <w:lastRenderedPageBreak/>
        <w:t>za uvedbo postopka o prekršku iz 5. točke prvega odstavka ali 1. točke drugega odstavka 112. člena ZJN-3. V primeru pravnomočno ugotovljenega prekrška natečajnik izgubi pravico do nagrade ali priznanja.</w:t>
      </w:r>
    </w:p>
    <w:p w14:paraId="45EDF1B9" w14:textId="77777777" w:rsidR="00143829" w:rsidRPr="00512077" w:rsidRDefault="00143829" w:rsidP="00143829">
      <w:pPr>
        <w:autoSpaceDE w:val="0"/>
        <w:jc w:val="both"/>
        <w:rPr>
          <w:rFonts w:asciiTheme="minorHAnsi" w:hAnsiTheme="minorHAnsi" w:cstheme="minorHAnsi"/>
          <w:sz w:val="22"/>
          <w:szCs w:val="22"/>
          <w:lang w:val="sl-SI"/>
        </w:rPr>
      </w:pPr>
    </w:p>
    <w:p w14:paraId="3F3824DC" w14:textId="49F6A869" w:rsidR="001D6EDC" w:rsidRPr="00512077" w:rsidRDefault="008D1673"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Merila</w:t>
      </w:r>
      <w:r w:rsidR="001D6EDC" w:rsidRPr="00512077">
        <w:rPr>
          <w:rFonts w:asciiTheme="minorHAnsi" w:hAnsiTheme="minorHAnsi" w:cstheme="minorHAnsi"/>
          <w:b/>
          <w:sz w:val="22"/>
          <w:szCs w:val="22"/>
          <w:lang w:val="sl-SI" w:eastAsia="en-US"/>
        </w:rPr>
        <w:t xml:space="preserve"> za </w:t>
      </w:r>
      <w:r w:rsidR="00F00835" w:rsidRPr="00512077">
        <w:rPr>
          <w:rFonts w:asciiTheme="minorHAnsi" w:hAnsiTheme="minorHAnsi" w:cstheme="minorHAnsi"/>
          <w:b/>
          <w:sz w:val="22"/>
          <w:szCs w:val="22"/>
          <w:lang w:val="sl-SI" w:eastAsia="en-US"/>
        </w:rPr>
        <w:t>ocenjevanje</w:t>
      </w:r>
    </w:p>
    <w:p w14:paraId="67EAF14C" w14:textId="77777777" w:rsidR="001D6EDC" w:rsidRPr="00512077" w:rsidRDefault="001D6EDC" w:rsidP="001D6EDC">
      <w:pPr>
        <w:ind w:left="360"/>
        <w:jc w:val="both"/>
        <w:rPr>
          <w:rFonts w:asciiTheme="minorHAnsi" w:hAnsiTheme="minorHAnsi" w:cstheme="minorHAnsi"/>
          <w:b/>
          <w:color w:val="FF0000"/>
          <w:sz w:val="22"/>
          <w:szCs w:val="22"/>
          <w:lang w:val="sl-SI" w:eastAsia="en-US"/>
        </w:rPr>
      </w:pPr>
    </w:p>
    <w:p w14:paraId="53B0A42B" w14:textId="234E700D" w:rsidR="004435B9" w:rsidRPr="00512077" w:rsidRDefault="004435B9" w:rsidP="00067D00">
      <w:pPr>
        <w:jc w:val="both"/>
        <w:rPr>
          <w:rFonts w:ascii="Calibri" w:hAnsi="Calibri" w:cs="Arial"/>
          <w:sz w:val="22"/>
          <w:szCs w:val="22"/>
          <w:lang w:val="sl-SI"/>
        </w:rPr>
      </w:pPr>
      <w:r w:rsidRPr="00512077">
        <w:rPr>
          <w:rFonts w:ascii="Calibri" w:hAnsi="Calibri" w:cs="Arial"/>
          <w:sz w:val="22"/>
          <w:szCs w:val="22"/>
          <w:lang w:val="sl-SI"/>
        </w:rPr>
        <w:t>Ocenjevalna komisija bo pregledala in ocenila natečajne elaborate po merilih za ocenjevanje</w:t>
      </w:r>
      <w:r w:rsidR="006E752C" w:rsidRPr="00512077">
        <w:rPr>
          <w:rFonts w:ascii="Calibri" w:hAnsi="Calibri" w:cs="Arial"/>
          <w:sz w:val="22"/>
          <w:szCs w:val="22"/>
          <w:lang w:val="sl-SI"/>
        </w:rPr>
        <w:t>, ki predstavljajo kriterije, na podlagi katerih bo ocenjevalna komisija objektivno presojala in izbrala strokovno najprimernejše rešitve (nagrade in priznanja)</w:t>
      </w:r>
      <w:r w:rsidRPr="00512077">
        <w:rPr>
          <w:rFonts w:ascii="Calibri" w:hAnsi="Calibri" w:cs="Arial"/>
          <w:sz w:val="22"/>
          <w:szCs w:val="22"/>
          <w:lang w:val="sl-SI"/>
        </w:rPr>
        <w:t>.</w:t>
      </w:r>
    </w:p>
    <w:p w14:paraId="132D75D2" w14:textId="520DBD9F" w:rsidR="001A3AE2" w:rsidRPr="00512077" w:rsidRDefault="001A3AE2" w:rsidP="00067D00">
      <w:pPr>
        <w:jc w:val="both"/>
        <w:rPr>
          <w:rFonts w:ascii="Calibri" w:hAnsi="Calibri" w:cs="Arial"/>
          <w:color w:val="FF0000"/>
          <w:sz w:val="22"/>
          <w:szCs w:val="22"/>
          <w:lang w:val="sl-SI"/>
        </w:rPr>
      </w:pPr>
    </w:p>
    <w:p w14:paraId="21F77174" w14:textId="678775C3" w:rsidR="00067D00" w:rsidRPr="00512077" w:rsidRDefault="001A3AE2" w:rsidP="00F1502A">
      <w:pPr>
        <w:jc w:val="both"/>
        <w:rPr>
          <w:rFonts w:ascii="Calibri" w:hAnsi="Calibri" w:cs="Arial"/>
          <w:sz w:val="22"/>
          <w:szCs w:val="22"/>
          <w:lang w:val="sl-SI"/>
        </w:rPr>
      </w:pPr>
      <w:r w:rsidRPr="00512077">
        <w:rPr>
          <w:rFonts w:ascii="Calibri" w:hAnsi="Calibri" w:cs="Arial"/>
          <w:sz w:val="22"/>
          <w:szCs w:val="22"/>
          <w:lang w:val="sl-SI"/>
        </w:rPr>
        <w:t>Ocenjevalna komisija bo rešitve v natečajnih elaboratih vrednotila po sledečih merilih, pri čemer je merilo pod točko A.) najpomembnejše merilo, pomembnost meril pa pada proti točki D.):</w:t>
      </w:r>
    </w:p>
    <w:p w14:paraId="364BFF8C" w14:textId="77777777" w:rsidR="00F1502A" w:rsidRPr="00512077" w:rsidRDefault="00F1502A" w:rsidP="00F1502A">
      <w:pPr>
        <w:ind w:right="26"/>
        <w:jc w:val="both"/>
        <w:rPr>
          <w:rFonts w:ascii="Calibri" w:hAnsi="Calibri" w:cs="Arial"/>
          <w:sz w:val="22"/>
          <w:szCs w:val="22"/>
          <w:lang w:val="sl-SI"/>
        </w:rPr>
      </w:pPr>
    </w:p>
    <w:p w14:paraId="44EF30AB" w14:textId="21938436" w:rsidR="00F1502A" w:rsidRPr="00512077" w:rsidRDefault="001A3AE2" w:rsidP="001A3AE2">
      <w:pPr>
        <w:widowControl w:val="0"/>
        <w:numPr>
          <w:ilvl w:val="1"/>
          <w:numId w:val="31"/>
        </w:numPr>
        <w:suppressAutoHyphens/>
        <w:spacing w:line="260" w:lineRule="exact"/>
        <w:ind w:left="284" w:right="26" w:hanging="284"/>
        <w:jc w:val="both"/>
        <w:rPr>
          <w:rFonts w:ascii="Calibri" w:hAnsi="Calibri" w:cs="Arial"/>
          <w:sz w:val="22"/>
          <w:szCs w:val="22"/>
          <w:lang w:val="sl-SI" w:eastAsia="en-US"/>
        </w:rPr>
      </w:pPr>
      <w:r w:rsidRPr="00512077">
        <w:rPr>
          <w:rFonts w:ascii="Calibri" w:hAnsi="Calibri" w:cs="Arial"/>
          <w:sz w:val="22"/>
          <w:szCs w:val="22"/>
          <w:lang w:val="sl-SI" w:eastAsia="en-US"/>
        </w:rPr>
        <w:t xml:space="preserve">Kakovost </w:t>
      </w:r>
      <w:r w:rsidR="00E6464B" w:rsidRPr="00512077">
        <w:rPr>
          <w:rFonts w:ascii="Calibri" w:hAnsi="Calibri" w:cs="Arial"/>
          <w:sz w:val="22"/>
          <w:szCs w:val="22"/>
          <w:lang w:val="sl-SI" w:eastAsia="en-US"/>
        </w:rPr>
        <w:t xml:space="preserve">funkcionalne, </w:t>
      </w:r>
      <w:r w:rsidRPr="00512077">
        <w:rPr>
          <w:rFonts w:ascii="Calibri" w:hAnsi="Calibri" w:cs="Arial"/>
          <w:sz w:val="22"/>
          <w:szCs w:val="22"/>
          <w:lang w:val="sl-SI" w:eastAsia="en-US"/>
        </w:rPr>
        <w:t>programsk</w:t>
      </w:r>
      <w:r w:rsidR="00E6464B" w:rsidRPr="00512077">
        <w:rPr>
          <w:rFonts w:ascii="Calibri" w:hAnsi="Calibri" w:cs="Arial"/>
          <w:sz w:val="22"/>
          <w:szCs w:val="22"/>
          <w:lang w:val="sl-SI" w:eastAsia="en-US"/>
        </w:rPr>
        <w:t>e</w:t>
      </w:r>
      <w:r w:rsidRPr="00512077">
        <w:rPr>
          <w:rFonts w:ascii="Calibri" w:hAnsi="Calibri" w:cs="Arial"/>
          <w:sz w:val="22"/>
          <w:szCs w:val="22"/>
          <w:lang w:val="sl-SI" w:eastAsia="en-US"/>
        </w:rPr>
        <w:t>, urbanistične</w:t>
      </w:r>
      <w:r w:rsidR="00902168" w:rsidRPr="00512077">
        <w:rPr>
          <w:rFonts w:ascii="Calibri" w:hAnsi="Calibri" w:cs="Arial"/>
          <w:sz w:val="22"/>
          <w:szCs w:val="22"/>
          <w:lang w:val="sl-SI" w:eastAsia="en-US"/>
        </w:rPr>
        <w:t xml:space="preserve"> in (krajinsko) </w:t>
      </w:r>
      <w:r w:rsidRPr="00512077">
        <w:rPr>
          <w:rFonts w:ascii="Calibri" w:hAnsi="Calibri" w:cs="Arial"/>
          <w:sz w:val="22"/>
          <w:szCs w:val="22"/>
          <w:lang w:val="sl-SI" w:eastAsia="en-US"/>
        </w:rPr>
        <w:t>arhitekturne zasnove</w:t>
      </w:r>
    </w:p>
    <w:p w14:paraId="272AF174" w14:textId="77777777" w:rsidR="00F1502A" w:rsidRPr="00512077" w:rsidRDefault="00F1502A" w:rsidP="00F1502A">
      <w:pPr>
        <w:ind w:left="284" w:right="26"/>
        <w:jc w:val="both"/>
        <w:rPr>
          <w:rFonts w:ascii="Calibri" w:hAnsi="Calibri" w:cs="Arial"/>
          <w:sz w:val="22"/>
          <w:szCs w:val="22"/>
          <w:lang w:val="sl-SI" w:eastAsia="en-US"/>
        </w:rPr>
      </w:pPr>
    </w:p>
    <w:p w14:paraId="357DC71B" w14:textId="1241EA84" w:rsidR="00F1502A" w:rsidRPr="00512077" w:rsidRDefault="00902168" w:rsidP="00E6464B">
      <w:pPr>
        <w:ind w:left="284" w:right="26"/>
        <w:jc w:val="both"/>
        <w:rPr>
          <w:rFonts w:ascii="Calibri" w:hAnsi="Calibri" w:cs="Arial"/>
          <w:sz w:val="22"/>
          <w:szCs w:val="22"/>
          <w:lang w:val="sl-SI" w:eastAsia="en-US"/>
        </w:rPr>
      </w:pPr>
      <w:r w:rsidRPr="00512077">
        <w:rPr>
          <w:rFonts w:ascii="Calibri" w:hAnsi="Calibri" w:cs="Arial"/>
          <w:sz w:val="22"/>
          <w:szCs w:val="22"/>
          <w:lang w:val="sl-SI" w:eastAsia="en-US"/>
        </w:rPr>
        <w:t>Kriteriji za presojo merila</w:t>
      </w:r>
      <w:r w:rsidR="00F1502A" w:rsidRPr="00512077">
        <w:rPr>
          <w:rFonts w:ascii="Calibri" w:hAnsi="Calibri" w:cs="Arial"/>
          <w:sz w:val="22"/>
          <w:szCs w:val="22"/>
          <w:lang w:val="sl-SI" w:eastAsia="en-US"/>
        </w:rPr>
        <w:t>:</w:t>
      </w:r>
    </w:p>
    <w:p w14:paraId="6A4C55E5" w14:textId="43AA8148" w:rsidR="00902168" w:rsidRPr="00512077" w:rsidRDefault="000C1AA9" w:rsidP="00902168">
      <w:pPr>
        <w:pStyle w:val="Odstavekseznama"/>
        <w:numPr>
          <w:ilvl w:val="0"/>
          <w:numId w:val="45"/>
        </w:numPr>
        <w:jc w:val="both"/>
        <w:rPr>
          <w:rFonts w:ascii="Calibri" w:hAnsi="Calibri" w:cs="Arial"/>
          <w:sz w:val="22"/>
          <w:szCs w:val="22"/>
        </w:rPr>
      </w:pPr>
      <w:r w:rsidRPr="00512077">
        <w:rPr>
          <w:rFonts w:ascii="Calibri" w:hAnsi="Calibri" w:cs="Arial"/>
          <w:sz w:val="22"/>
          <w:szCs w:val="22"/>
        </w:rPr>
        <w:t>upoštevanje</w:t>
      </w:r>
      <w:r w:rsidR="00471394" w:rsidRPr="00512077">
        <w:rPr>
          <w:rFonts w:ascii="Calibri" w:hAnsi="Calibri" w:cs="Arial"/>
          <w:sz w:val="22"/>
          <w:szCs w:val="22"/>
        </w:rPr>
        <w:t xml:space="preserve"> ciljev, namena, </w:t>
      </w:r>
      <w:r w:rsidRPr="00512077">
        <w:rPr>
          <w:rFonts w:ascii="Calibri" w:hAnsi="Calibri" w:cs="Arial"/>
          <w:sz w:val="22"/>
          <w:szCs w:val="22"/>
        </w:rPr>
        <w:t xml:space="preserve">izpolnjevanja </w:t>
      </w:r>
      <w:r w:rsidR="00902168" w:rsidRPr="00512077">
        <w:rPr>
          <w:rFonts w:ascii="Calibri" w:hAnsi="Calibri" w:cs="Arial"/>
          <w:sz w:val="22"/>
          <w:szCs w:val="22"/>
        </w:rPr>
        <w:t>program</w:t>
      </w:r>
      <w:r w:rsidRPr="00512077">
        <w:rPr>
          <w:rFonts w:ascii="Calibri" w:hAnsi="Calibri" w:cs="Arial"/>
          <w:sz w:val="22"/>
          <w:szCs w:val="22"/>
        </w:rPr>
        <w:t xml:space="preserve">ov </w:t>
      </w:r>
      <w:r w:rsidR="00902168" w:rsidRPr="00512077">
        <w:rPr>
          <w:rFonts w:ascii="Calibri" w:hAnsi="Calibri" w:cs="Arial"/>
          <w:sz w:val="22"/>
          <w:szCs w:val="22"/>
        </w:rPr>
        <w:t xml:space="preserve">in </w:t>
      </w:r>
      <w:r w:rsidRPr="00512077">
        <w:rPr>
          <w:rFonts w:ascii="Calibri" w:hAnsi="Calibri" w:cs="Arial"/>
          <w:sz w:val="22"/>
          <w:szCs w:val="22"/>
        </w:rPr>
        <w:t xml:space="preserve">posebnih zahtev določenih </w:t>
      </w:r>
      <w:r w:rsidR="00902168" w:rsidRPr="00512077">
        <w:rPr>
          <w:rFonts w:ascii="Calibri" w:hAnsi="Calibri" w:cs="Arial"/>
          <w:sz w:val="22"/>
          <w:szCs w:val="22"/>
        </w:rPr>
        <w:t>v natečajni nalogi,</w:t>
      </w:r>
    </w:p>
    <w:p w14:paraId="0D8819E5" w14:textId="381E9D27" w:rsidR="00902168" w:rsidRPr="00512077" w:rsidRDefault="000C1AA9" w:rsidP="00E6464B">
      <w:pPr>
        <w:pStyle w:val="Odstavekseznama"/>
        <w:numPr>
          <w:ilvl w:val="0"/>
          <w:numId w:val="45"/>
        </w:numPr>
        <w:jc w:val="both"/>
        <w:rPr>
          <w:rFonts w:ascii="Calibri" w:hAnsi="Calibri" w:cs="Arial"/>
          <w:sz w:val="22"/>
          <w:szCs w:val="22"/>
        </w:rPr>
      </w:pPr>
      <w:r w:rsidRPr="00512077">
        <w:rPr>
          <w:rFonts w:ascii="Calibri" w:hAnsi="Calibri" w:cs="Arial"/>
          <w:sz w:val="22"/>
          <w:szCs w:val="22"/>
        </w:rPr>
        <w:t xml:space="preserve">funkcionalna, </w:t>
      </w:r>
      <w:r w:rsidR="00902168" w:rsidRPr="00512077">
        <w:rPr>
          <w:rFonts w:ascii="Calibri" w:hAnsi="Calibri" w:cs="Arial"/>
          <w:sz w:val="22"/>
          <w:szCs w:val="22"/>
        </w:rPr>
        <w:t>programsk</w:t>
      </w:r>
      <w:r w:rsidR="00E6464B" w:rsidRPr="00512077">
        <w:rPr>
          <w:rFonts w:ascii="Calibri" w:hAnsi="Calibri" w:cs="Arial"/>
          <w:sz w:val="22"/>
          <w:szCs w:val="22"/>
        </w:rPr>
        <w:t>a in</w:t>
      </w:r>
      <w:r w:rsidR="00902168" w:rsidRPr="00512077">
        <w:rPr>
          <w:rFonts w:ascii="Calibri" w:hAnsi="Calibri" w:cs="Arial"/>
          <w:sz w:val="22"/>
          <w:szCs w:val="22"/>
        </w:rPr>
        <w:t xml:space="preserve"> tehnološk</w:t>
      </w:r>
      <w:r w:rsidR="00E6464B" w:rsidRPr="00512077">
        <w:rPr>
          <w:rFonts w:ascii="Calibri" w:hAnsi="Calibri" w:cs="Arial"/>
          <w:sz w:val="22"/>
          <w:szCs w:val="22"/>
        </w:rPr>
        <w:t>a</w:t>
      </w:r>
      <w:r w:rsidR="00902168" w:rsidRPr="00512077">
        <w:rPr>
          <w:rFonts w:ascii="Calibri" w:hAnsi="Calibri" w:cs="Arial"/>
          <w:sz w:val="22"/>
          <w:szCs w:val="22"/>
        </w:rPr>
        <w:t xml:space="preserve"> </w:t>
      </w:r>
      <w:r w:rsidR="00E6464B" w:rsidRPr="00512077">
        <w:rPr>
          <w:rFonts w:ascii="Calibri" w:hAnsi="Calibri" w:cs="Arial"/>
          <w:sz w:val="22"/>
          <w:szCs w:val="22"/>
        </w:rPr>
        <w:t>kakovost</w:t>
      </w:r>
      <w:r w:rsidR="00902168" w:rsidRPr="00512077">
        <w:rPr>
          <w:rFonts w:ascii="Calibri" w:hAnsi="Calibri" w:cs="Arial"/>
          <w:sz w:val="22"/>
          <w:szCs w:val="22"/>
        </w:rPr>
        <w:t xml:space="preserve"> rešitve,</w:t>
      </w:r>
    </w:p>
    <w:p w14:paraId="395628A7" w14:textId="6ED116A3" w:rsidR="00902168" w:rsidRPr="00512077" w:rsidRDefault="00471394" w:rsidP="00E6464B">
      <w:pPr>
        <w:pStyle w:val="Odstavekseznama"/>
        <w:numPr>
          <w:ilvl w:val="0"/>
          <w:numId w:val="45"/>
        </w:numPr>
        <w:jc w:val="both"/>
        <w:rPr>
          <w:rFonts w:ascii="Calibri" w:hAnsi="Calibri" w:cs="Arial"/>
          <w:sz w:val="22"/>
          <w:szCs w:val="22"/>
        </w:rPr>
      </w:pPr>
      <w:r w:rsidRPr="00512077">
        <w:rPr>
          <w:rFonts w:ascii="Calibri" w:hAnsi="Calibri" w:cs="Arial"/>
          <w:sz w:val="22"/>
          <w:szCs w:val="22"/>
        </w:rPr>
        <w:t xml:space="preserve">domiselno </w:t>
      </w:r>
      <w:r w:rsidR="00D73E37" w:rsidRPr="00512077">
        <w:rPr>
          <w:rFonts w:ascii="Calibri" w:hAnsi="Calibri" w:cs="Arial"/>
          <w:sz w:val="22"/>
          <w:szCs w:val="22"/>
        </w:rPr>
        <w:t>upoštevanje posebnosti lokacije in zagotavlja</w:t>
      </w:r>
      <w:r w:rsidRPr="00512077">
        <w:rPr>
          <w:rFonts w:ascii="Calibri" w:hAnsi="Calibri" w:cs="Arial"/>
          <w:sz w:val="22"/>
          <w:szCs w:val="22"/>
        </w:rPr>
        <w:t>nje</w:t>
      </w:r>
      <w:r w:rsidR="00D73E37" w:rsidRPr="00512077">
        <w:rPr>
          <w:rFonts w:ascii="Calibri" w:hAnsi="Calibri" w:cs="Arial"/>
          <w:sz w:val="22"/>
          <w:szCs w:val="22"/>
        </w:rPr>
        <w:t xml:space="preserve"> zaščit</w:t>
      </w:r>
      <w:r w:rsidRPr="00512077">
        <w:rPr>
          <w:rFonts w:ascii="Calibri" w:hAnsi="Calibri" w:cs="Arial"/>
          <w:sz w:val="22"/>
          <w:szCs w:val="22"/>
        </w:rPr>
        <w:t>e</w:t>
      </w:r>
      <w:r w:rsidR="00D73E37" w:rsidRPr="00512077">
        <w:rPr>
          <w:rFonts w:ascii="Calibri" w:hAnsi="Calibri" w:cs="Arial"/>
          <w:sz w:val="22"/>
          <w:szCs w:val="22"/>
        </w:rPr>
        <w:t xml:space="preserve"> pred</w:t>
      </w:r>
      <w:r w:rsidRPr="00512077">
        <w:rPr>
          <w:rFonts w:ascii="Calibri" w:hAnsi="Calibri" w:cs="Arial"/>
          <w:sz w:val="22"/>
          <w:szCs w:val="22"/>
        </w:rPr>
        <w:t xml:space="preserve"> </w:t>
      </w:r>
      <w:r w:rsidR="00D73E37" w:rsidRPr="00512077">
        <w:rPr>
          <w:rFonts w:ascii="Calibri" w:hAnsi="Calibri" w:cs="Arial"/>
          <w:sz w:val="22"/>
          <w:szCs w:val="22"/>
        </w:rPr>
        <w:t>vremenskimi vplivi (veter-burja)</w:t>
      </w:r>
      <w:r w:rsidR="00902168" w:rsidRPr="00512077">
        <w:rPr>
          <w:rFonts w:ascii="Calibri" w:hAnsi="Calibri" w:cs="Arial"/>
          <w:sz w:val="22"/>
          <w:szCs w:val="22"/>
        </w:rPr>
        <w:t>,</w:t>
      </w:r>
    </w:p>
    <w:p w14:paraId="665E6652" w14:textId="4A3D41E5" w:rsidR="000C1AA9" w:rsidRPr="00512077" w:rsidRDefault="000C1AA9" w:rsidP="00E6464B">
      <w:pPr>
        <w:pStyle w:val="Odstavekseznama"/>
        <w:numPr>
          <w:ilvl w:val="0"/>
          <w:numId w:val="45"/>
        </w:numPr>
        <w:jc w:val="both"/>
        <w:rPr>
          <w:rFonts w:ascii="Calibri" w:hAnsi="Calibri" w:cs="Arial"/>
          <w:sz w:val="22"/>
          <w:szCs w:val="22"/>
        </w:rPr>
      </w:pPr>
      <w:r w:rsidRPr="00512077">
        <w:rPr>
          <w:rFonts w:ascii="Calibri" w:hAnsi="Calibri" w:cs="Arial"/>
          <w:sz w:val="22"/>
          <w:szCs w:val="22"/>
        </w:rPr>
        <w:t>celovitost urbanistične in arhitekturne zasnove (umeščanje objekta, odnos do okolice)</w:t>
      </w:r>
      <w:r w:rsidR="00E6464B" w:rsidRPr="00512077">
        <w:rPr>
          <w:rFonts w:ascii="Calibri" w:hAnsi="Calibri" w:cs="Arial"/>
          <w:sz w:val="22"/>
          <w:szCs w:val="22"/>
        </w:rPr>
        <w:t>,</w:t>
      </w:r>
    </w:p>
    <w:p w14:paraId="39626CEE" w14:textId="70E3D0E0" w:rsidR="00902168" w:rsidRPr="00512077" w:rsidRDefault="00902168" w:rsidP="00E6464B">
      <w:pPr>
        <w:pStyle w:val="Odstavekseznama"/>
        <w:numPr>
          <w:ilvl w:val="0"/>
          <w:numId w:val="45"/>
        </w:numPr>
        <w:jc w:val="both"/>
        <w:rPr>
          <w:rFonts w:ascii="Calibri" w:hAnsi="Calibri" w:cs="Arial"/>
          <w:sz w:val="22"/>
          <w:szCs w:val="22"/>
        </w:rPr>
      </w:pPr>
      <w:r w:rsidRPr="00512077">
        <w:rPr>
          <w:rFonts w:ascii="Calibri" w:hAnsi="Calibri" w:cs="Arial"/>
          <w:sz w:val="22"/>
          <w:szCs w:val="22"/>
        </w:rPr>
        <w:t xml:space="preserve">funkcionalnost in kakovost </w:t>
      </w:r>
      <w:r w:rsidR="000C1AA9" w:rsidRPr="00512077">
        <w:rPr>
          <w:rFonts w:ascii="Calibri" w:hAnsi="Calibri" w:cs="Arial"/>
          <w:sz w:val="22"/>
          <w:szCs w:val="22"/>
        </w:rPr>
        <w:t xml:space="preserve">oblikovanja </w:t>
      </w:r>
      <w:r w:rsidRPr="00512077">
        <w:rPr>
          <w:rFonts w:ascii="Calibri" w:hAnsi="Calibri" w:cs="Arial"/>
          <w:sz w:val="22"/>
          <w:szCs w:val="22"/>
        </w:rPr>
        <w:t>arhitekturnih rešitev in odprtega prostora,</w:t>
      </w:r>
    </w:p>
    <w:p w14:paraId="0FF9AD45" w14:textId="6BBA0CD2" w:rsidR="00902168" w:rsidRPr="00512077" w:rsidRDefault="000C1AA9" w:rsidP="00E6464B">
      <w:pPr>
        <w:pStyle w:val="Odstavekseznama"/>
        <w:numPr>
          <w:ilvl w:val="0"/>
          <w:numId w:val="45"/>
        </w:numPr>
        <w:jc w:val="both"/>
        <w:rPr>
          <w:rFonts w:ascii="Calibri" w:hAnsi="Calibri" w:cs="Arial"/>
          <w:sz w:val="22"/>
          <w:szCs w:val="22"/>
        </w:rPr>
      </w:pPr>
      <w:r w:rsidRPr="00512077">
        <w:rPr>
          <w:rFonts w:ascii="Calibri" w:hAnsi="Calibri" w:cs="Arial"/>
          <w:sz w:val="22"/>
          <w:szCs w:val="22"/>
        </w:rPr>
        <w:t xml:space="preserve">fleksibilnost razporeditev in možnost </w:t>
      </w:r>
      <w:r w:rsidR="00902168" w:rsidRPr="00512077">
        <w:rPr>
          <w:rFonts w:ascii="Calibri" w:hAnsi="Calibri" w:cs="Arial"/>
          <w:sz w:val="22"/>
          <w:szCs w:val="22"/>
        </w:rPr>
        <w:t>pove</w:t>
      </w:r>
      <w:r w:rsidRPr="00512077">
        <w:rPr>
          <w:rFonts w:ascii="Calibri" w:hAnsi="Calibri" w:cs="Arial"/>
          <w:sz w:val="22"/>
          <w:szCs w:val="22"/>
        </w:rPr>
        <w:t>zovanja</w:t>
      </w:r>
      <w:r w:rsidR="00902168" w:rsidRPr="00512077">
        <w:rPr>
          <w:rFonts w:ascii="Calibri" w:hAnsi="Calibri" w:cs="Arial"/>
          <w:sz w:val="22"/>
          <w:szCs w:val="22"/>
        </w:rPr>
        <w:t xml:space="preserve"> programskih sklopov,</w:t>
      </w:r>
    </w:p>
    <w:p w14:paraId="6C232AAF" w14:textId="2B15BB25" w:rsidR="00471394" w:rsidRPr="00512077" w:rsidRDefault="00471394" w:rsidP="00E6464B">
      <w:pPr>
        <w:pStyle w:val="Odstavekseznama"/>
        <w:numPr>
          <w:ilvl w:val="0"/>
          <w:numId w:val="45"/>
        </w:numPr>
        <w:jc w:val="both"/>
        <w:rPr>
          <w:rFonts w:ascii="Calibri" w:hAnsi="Calibri" w:cs="Arial"/>
          <w:sz w:val="22"/>
          <w:szCs w:val="22"/>
        </w:rPr>
      </w:pPr>
      <w:r w:rsidRPr="00512077">
        <w:rPr>
          <w:rFonts w:ascii="Calibri" w:hAnsi="Calibri" w:cs="Arial"/>
          <w:sz w:val="22"/>
          <w:szCs w:val="22"/>
        </w:rPr>
        <w:t>prilagodljivost zasnove objekta z omogočanjem gradnje po fazah (največ 3 faze)</w:t>
      </w:r>
      <w:r w:rsidR="00E6464B" w:rsidRPr="00512077">
        <w:rPr>
          <w:rFonts w:ascii="Calibri" w:hAnsi="Calibri" w:cs="Arial"/>
          <w:sz w:val="22"/>
          <w:szCs w:val="22"/>
        </w:rPr>
        <w:t>,</w:t>
      </w:r>
    </w:p>
    <w:p w14:paraId="7878FC7D" w14:textId="14145C3C" w:rsidR="00902168" w:rsidRPr="00512077" w:rsidRDefault="00902168" w:rsidP="00E6464B">
      <w:pPr>
        <w:pStyle w:val="Odstavekseznama"/>
        <w:numPr>
          <w:ilvl w:val="0"/>
          <w:numId w:val="45"/>
        </w:numPr>
        <w:jc w:val="both"/>
        <w:rPr>
          <w:rFonts w:ascii="Calibri" w:hAnsi="Calibri" w:cs="Arial"/>
          <w:sz w:val="22"/>
          <w:szCs w:val="22"/>
        </w:rPr>
      </w:pPr>
      <w:r w:rsidRPr="00512077">
        <w:rPr>
          <w:rFonts w:ascii="Calibri" w:hAnsi="Calibri" w:cs="Arial"/>
          <w:sz w:val="22"/>
          <w:szCs w:val="22"/>
        </w:rPr>
        <w:t>povezanost, preglednost in ekonomičnost razporeditve komunikacijskih površin,</w:t>
      </w:r>
    </w:p>
    <w:p w14:paraId="485D51AE" w14:textId="70F5BC32" w:rsidR="00F1502A" w:rsidRPr="00512077" w:rsidRDefault="00902168" w:rsidP="00E6464B">
      <w:pPr>
        <w:pStyle w:val="Odstavekseznama"/>
        <w:numPr>
          <w:ilvl w:val="0"/>
          <w:numId w:val="45"/>
        </w:numPr>
        <w:jc w:val="both"/>
        <w:rPr>
          <w:rFonts w:ascii="Calibri" w:hAnsi="Calibri" w:cs="Arial"/>
          <w:sz w:val="22"/>
          <w:szCs w:val="22"/>
        </w:rPr>
      </w:pPr>
      <w:r w:rsidRPr="00512077">
        <w:rPr>
          <w:rFonts w:ascii="Calibri" w:hAnsi="Calibri" w:cs="Arial"/>
          <w:sz w:val="22"/>
          <w:szCs w:val="22"/>
        </w:rPr>
        <w:t xml:space="preserve">prožna zasnova in prilagodljivost </w:t>
      </w:r>
      <w:r w:rsidR="00471394" w:rsidRPr="00512077">
        <w:rPr>
          <w:rFonts w:ascii="Calibri" w:hAnsi="Calibri" w:cs="Arial"/>
          <w:sz w:val="22"/>
          <w:szCs w:val="22"/>
        </w:rPr>
        <w:t xml:space="preserve">ter fleksibilnost organizacije </w:t>
      </w:r>
      <w:r w:rsidRPr="00512077">
        <w:rPr>
          <w:rFonts w:ascii="Calibri" w:hAnsi="Calibri" w:cs="Arial"/>
          <w:sz w:val="22"/>
          <w:szCs w:val="22"/>
        </w:rPr>
        <w:t>prostorov</w:t>
      </w:r>
      <w:r w:rsidR="00D73E37" w:rsidRPr="00512077">
        <w:rPr>
          <w:rFonts w:ascii="Calibri" w:hAnsi="Calibri" w:cs="Arial"/>
          <w:sz w:val="22"/>
          <w:szCs w:val="22"/>
        </w:rPr>
        <w:t xml:space="preserve">, z možnostjo širitve </w:t>
      </w:r>
      <w:r w:rsidR="00471394" w:rsidRPr="00512077">
        <w:rPr>
          <w:rFonts w:ascii="Calibri" w:hAnsi="Calibri" w:cs="Arial"/>
          <w:sz w:val="22"/>
          <w:szCs w:val="22"/>
        </w:rPr>
        <w:t>oziroma predelave</w:t>
      </w:r>
      <w:r w:rsidR="00D73E37" w:rsidRPr="00512077">
        <w:rPr>
          <w:rFonts w:ascii="Calibri" w:hAnsi="Calibri" w:cs="Arial"/>
          <w:sz w:val="22"/>
          <w:szCs w:val="22"/>
        </w:rPr>
        <w:t>,</w:t>
      </w:r>
    </w:p>
    <w:p w14:paraId="5099DEA0" w14:textId="7BB942D2" w:rsidR="00D73E37" w:rsidRPr="00512077" w:rsidRDefault="00D73E37" w:rsidP="00E6464B">
      <w:pPr>
        <w:pStyle w:val="Odstavekseznama"/>
        <w:numPr>
          <w:ilvl w:val="0"/>
          <w:numId w:val="45"/>
        </w:numPr>
        <w:jc w:val="both"/>
        <w:rPr>
          <w:rFonts w:ascii="Calibri" w:hAnsi="Calibri" w:cs="Arial"/>
          <w:sz w:val="22"/>
          <w:szCs w:val="22"/>
        </w:rPr>
      </w:pPr>
      <w:r w:rsidRPr="00512077">
        <w:rPr>
          <w:rFonts w:ascii="Calibri" w:hAnsi="Calibri" w:cs="Arial"/>
          <w:sz w:val="22"/>
          <w:szCs w:val="22"/>
        </w:rPr>
        <w:t>funkcionalnost inštalacij z vidika bivalnega ugodja v prostorih in stopenj instalacijske opremljenosti</w:t>
      </w:r>
      <w:r w:rsidR="00E6464B" w:rsidRPr="00512077">
        <w:rPr>
          <w:rFonts w:ascii="Calibri" w:hAnsi="Calibri" w:cs="Arial"/>
          <w:sz w:val="22"/>
          <w:szCs w:val="22"/>
        </w:rPr>
        <w:t>,</w:t>
      </w:r>
    </w:p>
    <w:p w14:paraId="69196BD8" w14:textId="0D455DF7" w:rsidR="00902168" w:rsidRPr="00512077" w:rsidRDefault="00902168" w:rsidP="00E6464B">
      <w:pPr>
        <w:pStyle w:val="Odstavekseznama"/>
        <w:numPr>
          <w:ilvl w:val="0"/>
          <w:numId w:val="45"/>
        </w:numPr>
        <w:jc w:val="both"/>
        <w:rPr>
          <w:rFonts w:ascii="Calibri" w:hAnsi="Calibri" w:cs="Arial"/>
          <w:sz w:val="22"/>
          <w:szCs w:val="22"/>
        </w:rPr>
      </w:pPr>
      <w:r w:rsidRPr="00512077">
        <w:rPr>
          <w:rFonts w:ascii="Calibri" w:hAnsi="Calibri" w:cs="Arial"/>
          <w:sz w:val="22"/>
          <w:szCs w:val="22"/>
        </w:rPr>
        <w:t>funkcionalnost zunanjih dostopov in prometnih ureditev (</w:t>
      </w:r>
      <w:r w:rsidR="00471394" w:rsidRPr="00512077">
        <w:rPr>
          <w:rFonts w:ascii="Calibri" w:hAnsi="Calibri" w:cs="Arial"/>
          <w:sz w:val="22"/>
          <w:szCs w:val="22"/>
        </w:rPr>
        <w:t>z vidika zagotavljanja večje pretočnosti in varnosti</w:t>
      </w:r>
      <w:r w:rsidRPr="00512077">
        <w:rPr>
          <w:rFonts w:ascii="Calibri" w:hAnsi="Calibri" w:cs="Arial"/>
          <w:sz w:val="22"/>
          <w:szCs w:val="22"/>
        </w:rPr>
        <w:t>)</w:t>
      </w:r>
      <w:r w:rsidR="00E6464B" w:rsidRPr="00512077">
        <w:rPr>
          <w:rFonts w:ascii="Calibri" w:hAnsi="Calibri" w:cs="Arial"/>
          <w:sz w:val="22"/>
          <w:szCs w:val="22"/>
        </w:rPr>
        <w:t>.</w:t>
      </w:r>
    </w:p>
    <w:p w14:paraId="0E179785" w14:textId="77777777" w:rsidR="00902168" w:rsidRPr="00512077" w:rsidRDefault="00902168" w:rsidP="00902168">
      <w:pPr>
        <w:jc w:val="both"/>
        <w:rPr>
          <w:rFonts w:ascii="Calibri" w:hAnsi="Calibri" w:cs="Arial"/>
          <w:sz w:val="22"/>
          <w:szCs w:val="22"/>
          <w:lang w:val="sl-SI"/>
        </w:rPr>
      </w:pPr>
    </w:p>
    <w:p w14:paraId="3F136B6F" w14:textId="73105AF2" w:rsidR="00F1502A" w:rsidRPr="00512077" w:rsidRDefault="00E6464B" w:rsidP="00F1502A">
      <w:pPr>
        <w:widowControl w:val="0"/>
        <w:numPr>
          <w:ilvl w:val="1"/>
          <w:numId w:val="31"/>
        </w:numPr>
        <w:suppressAutoHyphens/>
        <w:spacing w:line="260" w:lineRule="exact"/>
        <w:ind w:left="284" w:right="26" w:hanging="284"/>
        <w:jc w:val="both"/>
        <w:rPr>
          <w:rFonts w:ascii="Calibri" w:hAnsi="Calibri" w:cs="Arial"/>
          <w:sz w:val="22"/>
          <w:szCs w:val="22"/>
          <w:lang w:val="sl-SI" w:eastAsia="en-US"/>
        </w:rPr>
      </w:pPr>
      <w:r w:rsidRPr="00512077">
        <w:rPr>
          <w:rFonts w:ascii="Calibri" w:hAnsi="Calibri"/>
          <w:sz w:val="22"/>
          <w:szCs w:val="22"/>
          <w:lang w:val="sl-SI"/>
        </w:rPr>
        <w:t>Gospodarnost, trajnost in energetska učinkovitost</w:t>
      </w:r>
    </w:p>
    <w:p w14:paraId="557DE51B" w14:textId="59CB2BED" w:rsidR="00E6464B" w:rsidRPr="00512077" w:rsidRDefault="00E6464B" w:rsidP="00E6464B">
      <w:pPr>
        <w:widowControl w:val="0"/>
        <w:suppressAutoHyphens/>
        <w:spacing w:line="260" w:lineRule="exact"/>
        <w:ind w:left="284" w:right="26"/>
        <w:jc w:val="both"/>
        <w:rPr>
          <w:rFonts w:ascii="Calibri" w:hAnsi="Calibri" w:cs="Arial"/>
          <w:sz w:val="22"/>
          <w:szCs w:val="22"/>
          <w:lang w:val="sl-SI" w:eastAsia="en-US"/>
        </w:rPr>
      </w:pPr>
    </w:p>
    <w:p w14:paraId="3FF95C29" w14:textId="77777777" w:rsidR="00E6464B" w:rsidRPr="00512077" w:rsidRDefault="00E6464B" w:rsidP="00E6464B">
      <w:pPr>
        <w:ind w:left="284" w:right="26"/>
        <w:jc w:val="both"/>
        <w:rPr>
          <w:rFonts w:ascii="Calibri" w:hAnsi="Calibri" w:cs="Arial"/>
          <w:sz w:val="22"/>
          <w:szCs w:val="22"/>
          <w:lang w:val="sl-SI" w:eastAsia="en-US"/>
        </w:rPr>
      </w:pPr>
      <w:r w:rsidRPr="00512077">
        <w:rPr>
          <w:rFonts w:ascii="Calibri" w:hAnsi="Calibri" w:cs="Arial"/>
          <w:sz w:val="22"/>
          <w:szCs w:val="22"/>
          <w:lang w:val="sl-SI" w:eastAsia="en-US"/>
        </w:rPr>
        <w:t>Kriteriji za presojo merila:</w:t>
      </w:r>
    </w:p>
    <w:p w14:paraId="17400F69" w14:textId="0B8927C4" w:rsidR="0034422C" w:rsidRPr="00512077" w:rsidRDefault="0034422C" w:rsidP="00E6464B">
      <w:pPr>
        <w:pStyle w:val="Odstavekseznama"/>
        <w:numPr>
          <w:ilvl w:val="0"/>
          <w:numId w:val="45"/>
        </w:numPr>
        <w:jc w:val="both"/>
        <w:rPr>
          <w:rFonts w:ascii="Calibri" w:hAnsi="Calibri" w:cs="Arial"/>
          <w:sz w:val="22"/>
          <w:szCs w:val="22"/>
        </w:rPr>
      </w:pPr>
      <w:r w:rsidRPr="00512077">
        <w:rPr>
          <w:rFonts w:ascii="Calibri" w:hAnsi="Calibri" w:cs="Arial"/>
          <w:sz w:val="22"/>
          <w:szCs w:val="22"/>
        </w:rPr>
        <w:t>zagotovljenost racionalne in hitre gradnje,</w:t>
      </w:r>
    </w:p>
    <w:p w14:paraId="5C51566D" w14:textId="6042C3AB" w:rsidR="00E6464B" w:rsidRPr="00512077" w:rsidRDefault="0034422C" w:rsidP="00E6464B">
      <w:pPr>
        <w:pStyle w:val="Odstavekseznama"/>
        <w:numPr>
          <w:ilvl w:val="0"/>
          <w:numId w:val="45"/>
        </w:numPr>
        <w:jc w:val="both"/>
        <w:rPr>
          <w:rFonts w:ascii="Calibri" w:hAnsi="Calibri" w:cs="Arial"/>
          <w:sz w:val="22"/>
          <w:szCs w:val="22"/>
        </w:rPr>
      </w:pPr>
      <w:r w:rsidRPr="00512077">
        <w:rPr>
          <w:rFonts w:ascii="Calibri" w:hAnsi="Calibri" w:cs="Arial"/>
          <w:sz w:val="22"/>
          <w:szCs w:val="22"/>
        </w:rPr>
        <w:t>varčnost</w:t>
      </w:r>
      <w:r w:rsidR="00E6464B" w:rsidRPr="00512077">
        <w:rPr>
          <w:rFonts w:ascii="Calibri" w:hAnsi="Calibri" w:cs="Arial"/>
          <w:sz w:val="22"/>
          <w:szCs w:val="22"/>
        </w:rPr>
        <w:t xml:space="preserve"> pri izvedbi, vzdrževanju, obratovanju in ogrevanju objekta,</w:t>
      </w:r>
    </w:p>
    <w:p w14:paraId="376D8304" w14:textId="1AA3DC3B" w:rsidR="00E6464B" w:rsidRPr="00512077" w:rsidRDefault="00E6464B" w:rsidP="00E6464B">
      <w:pPr>
        <w:pStyle w:val="Odstavekseznama"/>
        <w:numPr>
          <w:ilvl w:val="0"/>
          <w:numId w:val="45"/>
        </w:numPr>
        <w:jc w:val="both"/>
        <w:rPr>
          <w:rFonts w:ascii="Calibri" w:hAnsi="Calibri" w:cs="Arial"/>
          <w:sz w:val="22"/>
          <w:szCs w:val="22"/>
        </w:rPr>
      </w:pPr>
      <w:r w:rsidRPr="00512077">
        <w:rPr>
          <w:rFonts w:ascii="Calibri" w:hAnsi="Calibri" w:cs="Arial"/>
          <w:sz w:val="22"/>
          <w:szCs w:val="22"/>
        </w:rPr>
        <w:t>gospodarna izvedba celotne investicije,</w:t>
      </w:r>
    </w:p>
    <w:p w14:paraId="1B448EE4" w14:textId="70B53B21" w:rsidR="00E6464B" w:rsidRPr="00512077" w:rsidRDefault="00E6464B" w:rsidP="00E6464B">
      <w:pPr>
        <w:pStyle w:val="Odstavekseznama"/>
        <w:numPr>
          <w:ilvl w:val="0"/>
          <w:numId w:val="45"/>
        </w:numPr>
        <w:jc w:val="both"/>
        <w:rPr>
          <w:rFonts w:ascii="Calibri" w:hAnsi="Calibri" w:cs="Arial"/>
          <w:sz w:val="22"/>
          <w:szCs w:val="22"/>
        </w:rPr>
      </w:pPr>
      <w:r w:rsidRPr="00512077">
        <w:rPr>
          <w:rFonts w:ascii="Calibri" w:hAnsi="Calibri" w:cs="Arial"/>
          <w:sz w:val="22"/>
          <w:szCs w:val="22"/>
        </w:rPr>
        <w:t>skladnost s trajnostnimi načeli gradnje, oblikovanja javnih prostorov in uporabe nizko-energetske stavbe</w:t>
      </w:r>
      <w:r w:rsidR="0034422C" w:rsidRPr="00512077">
        <w:rPr>
          <w:rFonts w:ascii="Calibri" w:hAnsi="Calibri" w:cs="Arial"/>
          <w:sz w:val="22"/>
          <w:szCs w:val="22"/>
        </w:rPr>
        <w:t>,</w:t>
      </w:r>
    </w:p>
    <w:p w14:paraId="73AA5BCB" w14:textId="47282454" w:rsidR="0034422C" w:rsidRPr="00512077" w:rsidRDefault="0034422C" w:rsidP="00E6464B">
      <w:pPr>
        <w:pStyle w:val="Odstavekseznama"/>
        <w:numPr>
          <w:ilvl w:val="0"/>
          <w:numId w:val="45"/>
        </w:numPr>
        <w:jc w:val="both"/>
        <w:rPr>
          <w:rFonts w:ascii="Calibri" w:hAnsi="Calibri" w:cs="Arial"/>
          <w:sz w:val="22"/>
          <w:szCs w:val="22"/>
        </w:rPr>
      </w:pPr>
      <w:r w:rsidRPr="00512077">
        <w:rPr>
          <w:rFonts w:ascii="Calibri" w:hAnsi="Calibri" w:cs="Arial"/>
          <w:sz w:val="22"/>
          <w:szCs w:val="22"/>
        </w:rPr>
        <w:t>konstrukcijska zasnova s sončno elektrarno, prilagojena lokalnim razmeram,</w:t>
      </w:r>
    </w:p>
    <w:p w14:paraId="1F9C24A5" w14:textId="2608D68E" w:rsidR="0034422C" w:rsidRPr="00512077" w:rsidRDefault="00932283" w:rsidP="00E6464B">
      <w:pPr>
        <w:pStyle w:val="Odstavekseznama"/>
        <w:numPr>
          <w:ilvl w:val="0"/>
          <w:numId w:val="45"/>
        </w:numPr>
        <w:jc w:val="both"/>
        <w:rPr>
          <w:rFonts w:ascii="Calibri" w:hAnsi="Calibri" w:cs="Arial"/>
          <w:sz w:val="22"/>
          <w:szCs w:val="22"/>
        </w:rPr>
      </w:pPr>
      <w:r w:rsidRPr="00512077">
        <w:rPr>
          <w:rFonts w:ascii="Calibri" w:hAnsi="Calibri" w:cs="Arial"/>
          <w:sz w:val="22"/>
          <w:szCs w:val="22"/>
        </w:rPr>
        <w:t>uporaba</w:t>
      </w:r>
      <w:r w:rsidR="0034422C" w:rsidRPr="00512077">
        <w:rPr>
          <w:rFonts w:ascii="Calibri" w:hAnsi="Calibri" w:cs="Arial"/>
          <w:sz w:val="22"/>
          <w:szCs w:val="22"/>
        </w:rPr>
        <w:t xml:space="preserve"> okolju prijaznih in povsem reciklabilnih materialov (ob koncu življenjske dobe) velike trajnosti in enostavnih za vzdrževanje,</w:t>
      </w:r>
    </w:p>
    <w:p w14:paraId="3C1BDE3A" w14:textId="57EC8925" w:rsidR="00932283" w:rsidRPr="00512077" w:rsidRDefault="00932283" w:rsidP="00E6464B">
      <w:pPr>
        <w:pStyle w:val="Odstavekseznama"/>
        <w:numPr>
          <w:ilvl w:val="0"/>
          <w:numId w:val="45"/>
        </w:numPr>
        <w:jc w:val="both"/>
        <w:rPr>
          <w:rFonts w:ascii="Calibri" w:hAnsi="Calibri" w:cs="Arial"/>
          <w:sz w:val="22"/>
          <w:szCs w:val="22"/>
        </w:rPr>
      </w:pPr>
      <w:r w:rsidRPr="00512077">
        <w:rPr>
          <w:rFonts w:ascii="Calibri" w:hAnsi="Calibri" w:cs="Arial"/>
          <w:sz w:val="22"/>
          <w:szCs w:val="22"/>
        </w:rPr>
        <w:t>varnost pri uporabi in odpornost proti vandalizmu.</w:t>
      </w:r>
    </w:p>
    <w:p w14:paraId="62610B3F" w14:textId="77777777" w:rsidR="00E6464B" w:rsidRPr="00512077" w:rsidRDefault="00E6464B" w:rsidP="00E6464B">
      <w:pPr>
        <w:widowControl w:val="0"/>
        <w:suppressAutoHyphens/>
        <w:spacing w:line="260" w:lineRule="exact"/>
        <w:ind w:left="284" w:right="26"/>
        <w:jc w:val="both"/>
        <w:rPr>
          <w:rFonts w:ascii="Calibri" w:hAnsi="Calibri" w:cs="Arial"/>
          <w:sz w:val="22"/>
          <w:szCs w:val="22"/>
          <w:lang w:val="sl-SI" w:eastAsia="en-US"/>
        </w:rPr>
      </w:pPr>
    </w:p>
    <w:p w14:paraId="1A16ADA5" w14:textId="54BCE697" w:rsidR="00E6464B" w:rsidRPr="00512077" w:rsidRDefault="00232032" w:rsidP="00F1502A">
      <w:pPr>
        <w:widowControl w:val="0"/>
        <w:numPr>
          <w:ilvl w:val="1"/>
          <w:numId w:val="31"/>
        </w:numPr>
        <w:suppressAutoHyphens/>
        <w:spacing w:line="260" w:lineRule="exact"/>
        <w:ind w:left="284" w:right="26" w:hanging="284"/>
        <w:jc w:val="both"/>
        <w:rPr>
          <w:rFonts w:ascii="Calibri" w:hAnsi="Calibri" w:cs="Arial"/>
          <w:sz w:val="22"/>
          <w:szCs w:val="22"/>
          <w:lang w:val="sl-SI" w:eastAsia="en-US"/>
        </w:rPr>
      </w:pPr>
      <w:r w:rsidRPr="00512077">
        <w:rPr>
          <w:rFonts w:ascii="Calibri" w:hAnsi="Calibri" w:cs="Arial"/>
          <w:sz w:val="22"/>
          <w:szCs w:val="22"/>
          <w:lang w:val="sl-SI" w:eastAsia="en-US"/>
        </w:rPr>
        <w:t>Skladnost zasnove</w:t>
      </w:r>
    </w:p>
    <w:p w14:paraId="670D5864" w14:textId="240B232D" w:rsidR="00F1502A" w:rsidRPr="00512077" w:rsidRDefault="00F1502A" w:rsidP="00F1502A">
      <w:pPr>
        <w:ind w:right="26"/>
        <w:jc w:val="both"/>
        <w:rPr>
          <w:rFonts w:ascii="Calibri" w:hAnsi="Calibri" w:cs="Arial"/>
          <w:color w:val="FF0000"/>
          <w:sz w:val="22"/>
          <w:szCs w:val="22"/>
          <w:lang w:val="sl-SI" w:eastAsia="en-US"/>
        </w:rPr>
      </w:pPr>
    </w:p>
    <w:p w14:paraId="7BAE1DBC" w14:textId="77777777" w:rsidR="00232032" w:rsidRPr="00512077" w:rsidRDefault="00232032" w:rsidP="00232032">
      <w:pPr>
        <w:ind w:left="284" w:right="26"/>
        <w:jc w:val="both"/>
        <w:rPr>
          <w:rFonts w:ascii="Calibri" w:hAnsi="Calibri" w:cs="Arial"/>
          <w:sz w:val="22"/>
          <w:szCs w:val="22"/>
          <w:lang w:val="sl-SI" w:eastAsia="en-US"/>
        </w:rPr>
      </w:pPr>
      <w:r w:rsidRPr="00512077">
        <w:rPr>
          <w:rFonts w:ascii="Calibri" w:hAnsi="Calibri" w:cs="Arial"/>
          <w:sz w:val="22"/>
          <w:szCs w:val="22"/>
          <w:lang w:val="sl-SI" w:eastAsia="en-US"/>
        </w:rPr>
        <w:t>Kriteriji za presojo merila:</w:t>
      </w:r>
    </w:p>
    <w:p w14:paraId="61B7C203" w14:textId="5D047419" w:rsidR="00232032" w:rsidRPr="00512077" w:rsidRDefault="00232032" w:rsidP="00232032">
      <w:pPr>
        <w:pStyle w:val="Odstavekseznama"/>
        <w:numPr>
          <w:ilvl w:val="0"/>
          <w:numId w:val="45"/>
        </w:numPr>
        <w:jc w:val="both"/>
        <w:rPr>
          <w:rFonts w:ascii="Calibri" w:hAnsi="Calibri" w:cs="Arial"/>
          <w:sz w:val="22"/>
          <w:szCs w:val="22"/>
        </w:rPr>
      </w:pPr>
      <w:r w:rsidRPr="00512077">
        <w:rPr>
          <w:rFonts w:ascii="Calibri" w:hAnsi="Calibri" w:cs="Arial"/>
          <w:sz w:val="22"/>
          <w:szCs w:val="22"/>
        </w:rPr>
        <w:t>skladnost s prostorskimi akti</w:t>
      </w:r>
      <w:r w:rsidR="003E1F52" w:rsidRPr="00512077">
        <w:rPr>
          <w:rFonts w:ascii="Calibri" w:hAnsi="Calibri" w:cs="Arial"/>
          <w:sz w:val="22"/>
          <w:szCs w:val="22"/>
        </w:rPr>
        <w:t xml:space="preserve"> in mnenji mnenjedajalcev</w:t>
      </w:r>
      <w:r w:rsidRPr="00512077">
        <w:rPr>
          <w:rFonts w:ascii="Calibri" w:hAnsi="Calibri" w:cs="Arial"/>
          <w:sz w:val="22"/>
          <w:szCs w:val="22"/>
        </w:rPr>
        <w:t>,</w:t>
      </w:r>
    </w:p>
    <w:p w14:paraId="619ACBB9" w14:textId="4945C93A" w:rsidR="00232032" w:rsidRPr="00512077" w:rsidRDefault="003E1F52" w:rsidP="00232032">
      <w:pPr>
        <w:pStyle w:val="Odstavekseznama"/>
        <w:numPr>
          <w:ilvl w:val="0"/>
          <w:numId w:val="45"/>
        </w:numPr>
        <w:jc w:val="both"/>
        <w:rPr>
          <w:rFonts w:ascii="Calibri" w:hAnsi="Calibri" w:cs="Arial"/>
          <w:sz w:val="22"/>
          <w:szCs w:val="22"/>
        </w:rPr>
      </w:pPr>
      <w:r w:rsidRPr="00512077">
        <w:rPr>
          <w:rFonts w:ascii="Calibri" w:hAnsi="Calibri" w:cs="Arial"/>
          <w:sz w:val="22"/>
          <w:szCs w:val="22"/>
        </w:rPr>
        <w:t>skladnost s pogoji, usmeritvami in mnenji nosilcev urejanja prostora.</w:t>
      </w:r>
    </w:p>
    <w:p w14:paraId="5A514AC4" w14:textId="258547CE" w:rsidR="00232032" w:rsidRPr="00512077" w:rsidRDefault="00232032" w:rsidP="00F1502A">
      <w:pPr>
        <w:ind w:right="26"/>
        <w:jc w:val="both"/>
        <w:rPr>
          <w:rFonts w:ascii="Calibri" w:hAnsi="Calibri" w:cs="Arial"/>
          <w:color w:val="FF0000"/>
          <w:sz w:val="22"/>
          <w:szCs w:val="22"/>
          <w:lang w:val="sl-SI" w:eastAsia="en-US"/>
        </w:rPr>
      </w:pPr>
    </w:p>
    <w:p w14:paraId="5D8DCD63" w14:textId="54CB5449" w:rsidR="008145EB" w:rsidRPr="00243AAA" w:rsidRDefault="00365A55" w:rsidP="008145EB">
      <w:pPr>
        <w:widowControl w:val="0"/>
        <w:numPr>
          <w:ilvl w:val="1"/>
          <w:numId w:val="31"/>
        </w:numPr>
        <w:suppressAutoHyphens/>
        <w:spacing w:line="260" w:lineRule="exact"/>
        <w:ind w:left="284" w:right="26" w:hanging="284"/>
        <w:jc w:val="both"/>
        <w:rPr>
          <w:rFonts w:ascii="Calibri" w:hAnsi="Calibri" w:cs="Arial"/>
          <w:sz w:val="22"/>
          <w:szCs w:val="22"/>
          <w:lang w:val="sl-SI" w:eastAsia="en-US"/>
        </w:rPr>
      </w:pPr>
      <w:r w:rsidRPr="00243AAA">
        <w:rPr>
          <w:rFonts w:ascii="Calibri" w:hAnsi="Calibri" w:cs="Arial"/>
          <w:sz w:val="22"/>
          <w:szCs w:val="22"/>
          <w:lang w:val="sl-SI" w:eastAsia="en-US"/>
        </w:rPr>
        <w:lastRenderedPageBreak/>
        <w:t>Ocena</w:t>
      </w:r>
      <w:r w:rsidR="008145EB" w:rsidRPr="00243AAA">
        <w:rPr>
          <w:rFonts w:ascii="Calibri" w:hAnsi="Calibri" w:cs="Arial"/>
          <w:sz w:val="22"/>
          <w:szCs w:val="22"/>
          <w:lang w:val="sl-SI" w:eastAsia="en-US"/>
        </w:rPr>
        <w:t xml:space="preserve"> vrednost</w:t>
      </w:r>
      <w:r w:rsidRPr="00243AAA">
        <w:rPr>
          <w:rFonts w:ascii="Calibri" w:hAnsi="Calibri" w:cs="Arial"/>
          <w:sz w:val="22"/>
          <w:szCs w:val="22"/>
          <w:lang w:val="sl-SI" w:eastAsia="en-US"/>
        </w:rPr>
        <w:t>i</w:t>
      </w:r>
      <w:r w:rsidR="008145EB" w:rsidRPr="00243AAA">
        <w:rPr>
          <w:rFonts w:ascii="Calibri" w:hAnsi="Calibri" w:cs="Arial"/>
          <w:sz w:val="22"/>
          <w:szCs w:val="22"/>
          <w:lang w:val="sl-SI" w:eastAsia="en-US"/>
        </w:rPr>
        <w:t xml:space="preserve"> investicije</w:t>
      </w:r>
    </w:p>
    <w:p w14:paraId="240D3BD6" w14:textId="77777777" w:rsidR="008145EB" w:rsidRPr="00243AAA" w:rsidRDefault="008145EB" w:rsidP="008145EB">
      <w:pPr>
        <w:ind w:right="26"/>
        <w:jc w:val="both"/>
        <w:rPr>
          <w:rFonts w:ascii="Calibri" w:hAnsi="Calibri" w:cs="Arial"/>
          <w:color w:val="FF0000"/>
          <w:sz w:val="22"/>
          <w:szCs w:val="22"/>
          <w:lang w:val="sl-SI" w:eastAsia="en-US"/>
        </w:rPr>
      </w:pPr>
    </w:p>
    <w:p w14:paraId="2ABD57A9" w14:textId="46C33B58" w:rsidR="008145EB" w:rsidRPr="00512077" w:rsidRDefault="008145EB" w:rsidP="008145EB">
      <w:pPr>
        <w:ind w:left="284" w:right="26"/>
        <w:jc w:val="both"/>
        <w:rPr>
          <w:rFonts w:ascii="Calibri" w:hAnsi="Calibri" w:cs="Arial"/>
          <w:sz w:val="22"/>
          <w:szCs w:val="22"/>
          <w:lang w:val="sl-SI" w:eastAsia="en-US"/>
        </w:rPr>
      </w:pPr>
      <w:r w:rsidRPr="00243AAA">
        <w:rPr>
          <w:rFonts w:ascii="Calibri" w:hAnsi="Calibri" w:cs="Arial"/>
          <w:sz w:val="22"/>
          <w:szCs w:val="22"/>
          <w:lang w:val="sl-SI" w:eastAsia="en-US"/>
        </w:rPr>
        <w:t xml:space="preserve">Merilo se presoja </w:t>
      </w:r>
      <w:r w:rsidR="00365A55" w:rsidRPr="00243AAA">
        <w:rPr>
          <w:rFonts w:ascii="Calibri" w:hAnsi="Calibri" w:cs="Arial"/>
          <w:sz w:val="22"/>
          <w:szCs w:val="22"/>
          <w:lang w:val="sl-SI" w:eastAsia="en-US"/>
        </w:rPr>
        <w:t>glede na oceno vrednosti investicije, navedeno v tekstualnem delu mape</w:t>
      </w:r>
      <w:r w:rsidR="00BD7F4E" w:rsidRPr="00243AAA">
        <w:rPr>
          <w:rFonts w:ascii="Calibri" w:hAnsi="Calibri" w:cs="Arial"/>
          <w:sz w:val="22"/>
          <w:szCs w:val="22"/>
          <w:lang w:val="sl-SI" w:eastAsia="en-US"/>
        </w:rPr>
        <w:t xml:space="preserve"> natečajnega elaborata</w:t>
      </w:r>
      <w:r w:rsidR="00365A55" w:rsidRPr="00243AAA">
        <w:rPr>
          <w:rFonts w:ascii="Calibri" w:hAnsi="Calibri" w:cs="Arial"/>
          <w:sz w:val="22"/>
          <w:szCs w:val="22"/>
          <w:lang w:val="sl-SI" w:eastAsia="en-US"/>
        </w:rPr>
        <w:t xml:space="preserve">. Navedena ocena vrednosti investicije se lahko po potrebi preveri </w:t>
      </w:r>
      <w:r w:rsidRPr="00243AAA">
        <w:rPr>
          <w:rFonts w:ascii="Calibri" w:hAnsi="Calibri" w:cs="Arial"/>
          <w:sz w:val="22"/>
          <w:szCs w:val="22"/>
          <w:lang w:val="sl-SI" w:eastAsia="en-US"/>
        </w:rPr>
        <w:t>na podlagi kalkulativnih osnov, s katerimi</w:t>
      </w:r>
      <w:r w:rsidR="0092420A" w:rsidRPr="00243AAA">
        <w:rPr>
          <w:rFonts w:ascii="Calibri" w:hAnsi="Calibri" w:cs="Arial"/>
          <w:sz w:val="22"/>
          <w:szCs w:val="22"/>
          <w:lang w:val="sl-SI" w:eastAsia="en-US"/>
        </w:rPr>
        <w:t xml:space="preserve"> se oceni višina pričakovane vrednosti investicije g</w:t>
      </w:r>
      <w:r w:rsidRPr="00243AAA">
        <w:rPr>
          <w:rFonts w:ascii="Calibri" w:hAnsi="Calibri" w:cs="Arial"/>
          <w:sz w:val="22"/>
          <w:szCs w:val="22"/>
          <w:lang w:val="sl-SI" w:eastAsia="en-US"/>
        </w:rPr>
        <w:t>lede na rešitev iz natečajnega elaborata. Višja ocena vrednost</w:t>
      </w:r>
      <w:r w:rsidR="00BD7F4E" w:rsidRPr="00243AAA">
        <w:rPr>
          <w:rFonts w:ascii="Calibri" w:hAnsi="Calibri" w:cs="Arial"/>
          <w:sz w:val="22"/>
          <w:szCs w:val="22"/>
          <w:lang w:val="sl-SI" w:eastAsia="en-US"/>
        </w:rPr>
        <w:t>i</w:t>
      </w:r>
      <w:r w:rsidRPr="00243AAA">
        <w:rPr>
          <w:rFonts w:ascii="Calibri" w:hAnsi="Calibri" w:cs="Arial"/>
          <w:sz w:val="22"/>
          <w:szCs w:val="22"/>
          <w:lang w:val="sl-SI" w:eastAsia="en-US"/>
        </w:rPr>
        <w:t xml:space="preserve"> investicije predstavlja nižje vrednotenje natečajnega elaborata.</w:t>
      </w:r>
    </w:p>
    <w:p w14:paraId="052068DB" w14:textId="780B7F43" w:rsidR="008145EB" w:rsidRPr="00512077" w:rsidRDefault="008145EB" w:rsidP="00F1502A">
      <w:pPr>
        <w:ind w:right="26"/>
        <w:jc w:val="both"/>
        <w:rPr>
          <w:rFonts w:ascii="Calibri" w:hAnsi="Calibri" w:cs="Arial"/>
          <w:color w:val="FF0000"/>
          <w:sz w:val="22"/>
          <w:szCs w:val="22"/>
          <w:lang w:val="sl-SI" w:eastAsia="en-US"/>
        </w:rPr>
      </w:pPr>
    </w:p>
    <w:p w14:paraId="6C1E1809" w14:textId="771A6B91" w:rsidR="008145EB" w:rsidRPr="00512077" w:rsidRDefault="008145EB" w:rsidP="004B5147">
      <w:pPr>
        <w:ind w:right="26"/>
        <w:jc w:val="both"/>
        <w:rPr>
          <w:rFonts w:ascii="Calibri" w:hAnsi="Calibri" w:cs="Arial"/>
          <w:sz w:val="22"/>
          <w:szCs w:val="22"/>
          <w:lang w:val="sl-SI" w:eastAsia="en-US"/>
        </w:rPr>
      </w:pPr>
      <w:r w:rsidRPr="00512077">
        <w:rPr>
          <w:rFonts w:ascii="Calibri" w:hAnsi="Calibri" w:cs="Arial"/>
          <w:sz w:val="22"/>
          <w:szCs w:val="22"/>
          <w:lang w:val="sl-SI" w:eastAsia="en-US"/>
        </w:rPr>
        <w:t xml:space="preserve">Morebitna odstopanja od </w:t>
      </w:r>
      <w:r w:rsidR="00240703" w:rsidRPr="00512077">
        <w:rPr>
          <w:rFonts w:ascii="Calibri" w:hAnsi="Calibri" w:cs="Arial"/>
          <w:sz w:val="22"/>
          <w:szCs w:val="22"/>
          <w:lang w:val="sl-SI" w:eastAsia="en-US"/>
        </w:rPr>
        <w:t xml:space="preserve">zahtev in določil natečajne naloge ter </w:t>
      </w:r>
      <w:r w:rsidRPr="00512077">
        <w:rPr>
          <w:rFonts w:ascii="Calibri" w:hAnsi="Calibri" w:cs="Arial"/>
          <w:sz w:val="22"/>
          <w:szCs w:val="22"/>
          <w:lang w:val="sl-SI" w:eastAsia="en-US"/>
        </w:rPr>
        <w:t>predvidenega programa</w:t>
      </w:r>
      <w:r w:rsidR="00240703" w:rsidRPr="00512077">
        <w:rPr>
          <w:rFonts w:ascii="Calibri" w:hAnsi="Calibri" w:cs="Arial"/>
          <w:sz w:val="22"/>
          <w:szCs w:val="22"/>
          <w:lang w:val="sl-SI" w:eastAsia="en-US"/>
        </w:rPr>
        <w:t xml:space="preserve"> oziroma </w:t>
      </w:r>
      <w:r w:rsidRPr="00512077">
        <w:rPr>
          <w:rFonts w:ascii="Calibri" w:hAnsi="Calibri" w:cs="Arial"/>
          <w:sz w:val="22"/>
          <w:szCs w:val="22"/>
          <w:lang w:val="sl-SI" w:eastAsia="en-US"/>
        </w:rPr>
        <w:t>usmeritev je potrebno natančno opredeliti</w:t>
      </w:r>
      <w:r w:rsidR="00240703" w:rsidRPr="00512077">
        <w:rPr>
          <w:rFonts w:ascii="Calibri" w:hAnsi="Calibri" w:cs="Arial"/>
          <w:sz w:val="22"/>
          <w:szCs w:val="22"/>
          <w:lang w:val="sl-SI" w:eastAsia="en-US"/>
        </w:rPr>
        <w:t xml:space="preserve"> </w:t>
      </w:r>
      <w:r w:rsidRPr="00512077">
        <w:rPr>
          <w:rFonts w:ascii="Calibri" w:hAnsi="Calibri" w:cs="Arial"/>
          <w:sz w:val="22"/>
          <w:szCs w:val="22"/>
          <w:lang w:val="sl-SI" w:eastAsia="en-US"/>
        </w:rPr>
        <w:t xml:space="preserve">in utemeljiti. </w:t>
      </w:r>
      <w:r w:rsidR="008C6E4D" w:rsidRPr="00512077">
        <w:rPr>
          <w:rFonts w:ascii="Calibri" w:hAnsi="Calibri" w:cs="Arial"/>
          <w:sz w:val="22"/>
          <w:szCs w:val="22"/>
          <w:lang w:val="sl-SI" w:eastAsia="en-US"/>
        </w:rPr>
        <w:t xml:space="preserve">Neupoštevanje meril za ocenjevanje ne pomeni avtomatične izključitve natečajnega elaborata iz postopka ocenjevanja. </w:t>
      </w:r>
      <w:r w:rsidRPr="00512077">
        <w:rPr>
          <w:rFonts w:ascii="Calibri" w:hAnsi="Calibri" w:cs="Arial"/>
          <w:sz w:val="22"/>
          <w:szCs w:val="22"/>
          <w:lang w:val="sl-SI" w:eastAsia="en-US"/>
        </w:rPr>
        <w:t>Ocenjevalna komisija</w:t>
      </w:r>
      <w:r w:rsidR="00240703" w:rsidRPr="00512077">
        <w:rPr>
          <w:rFonts w:ascii="Calibri" w:hAnsi="Calibri" w:cs="Arial"/>
          <w:sz w:val="22"/>
          <w:szCs w:val="22"/>
          <w:lang w:val="sl-SI" w:eastAsia="en-US"/>
        </w:rPr>
        <w:t xml:space="preserve"> </w:t>
      </w:r>
      <w:r w:rsidR="00512042" w:rsidRPr="00512077">
        <w:rPr>
          <w:rFonts w:ascii="Calibri" w:hAnsi="Calibri" w:cs="Arial"/>
          <w:sz w:val="22"/>
          <w:szCs w:val="22"/>
          <w:lang w:val="sl-SI" w:eastAsia="en-US"/>
        </w:rPr>
        <w:t xml:space="preserve">po lastni presoji </w:t>
      </w:r>
      <w:r w:rsidR="00240703" w:rsidRPr="00512077">
        <w:rPr>
          <w:rFonts w:ascii="Calibri" w:hAnsi="Calibri" w:cs="Arial"/>
          <w:sz w:val="22"/>
          <w:szCs w:val="22"/>
          <w:lang w:val="sl-SI" w:eastAsia="en-US"/>
        </w:rPr>
        <w:t>odloči o utemeljenosti odstopanj od programa in usmeritev</w:t>
      </w:r>
      <w:r w:rsidR="00512042" w:rsidRPr="00512077">
        <w:rPr>
          <w:rFonts w:ascii="Calibri" w:hAnsi="Calibri" w:cs="Arial"/>
          <w:sz w:val="22"/>
          <w:szCs w:val="22"/>
          <w:lang w:val="sl-SI" w:eastAsia="en-US"/>
        </w:rPr>
        <w:t>, če je posledično naročniku</w:t>
      </w:r>
      <w:r w:rsidR="004B5147" w:rsidRPr="00512077">
        <w:rPr>
          <w:rFonts w:ascii="Calibri" w:hAnsi="Calibri" w:cs="Arial"/>
          <w:sz w:val="22"/>
          <w:szCs w:val="22"/>
          <w:lang w:val="sl-SI" w:eastAsia="en-US"/>
        </w:rPr>
        <w:t xml:space="preserve"> </w:t>
      </w:r>
      <w:r w:rsidR="00512042" w:rsidRPr="00512077">
        <w:rPr>
          <w:rFonts w:ascii="Calibri" w:hAnsi="Calibri" w:cs="Arial"/>
          <w:sz w:val="22"/>
          <w:szCs w:val="22"/>
          <w:lang w:val="sl-SI" w:eastAsia="en-US"/>
        </w:rPr>
        <w:t xml:space="preserve">zaradi odstopanj </w:t>
      </w:r>
      <w:r w:rsidR="004B5147" w:rsidRPr="00512077">
        <w:rPr>
          <w:rFonts w:ascii="Calibri" w:hAnsi="Calibri" w:cs="Arial"/>
          <w:sz w:val="22"/>
          <w:szCs w:val="22"/>
          <w:lang w:val="sl-SI" w:eastAsia="en-US"/>
        </w:rPr>
        <w:t>ponuj</w:t>
      </w:r>
      <w:r w:rsidR="00512042" w:rsidRPr="00512077">
        <w:rPr>
          <w:rFonts w:ascii="Calibri" w:hAnsi="Calibri" w:cs="Arial"/>
          <w:sz w:val="22"/>
          <w:szCs w:val="22"/>
          <w:lang w:val="sl-SI" w:eastAsia="en-US"/>
        </w:rPr>
        <w:t>ena</w:t>
      </w:r>
      <w:r w:rsidR="004B5147" w:rsidRPr="00512077">
        <w:rPr>
          <w:rFonts w:ascii="Calibri" w:hAnsi="Calibri" w:cs="Arial"/>
          <w:sz w:val="22"/>
          <w:szCs w:val="22"/>
          <w:lang w:val="sl-SI" w:eastAsia="en-US"/>
        </w:rPr>
        <w:t xml:space="preserve"> boljš</w:t>
      </w:r>
      <w:r w:rsidR="00512042" w:rsidRPr="00512077">
        <w:rPr>
          <w:rFonts w:ascii="Calibri" w:hAnsi="Calibri" w:cs="Arial"/>
          <w:sz w:val="22"/>
          <w:szCs w:val="22"/>
          <w:lang w:val="sl-SI" w:eastAsia="en-US"/>
        </w:rPr>
        <w:t>a</w:t>
      </w:r>
      <w:r w:rsidR="004B5147" w:rsidRPr="00512077">
        <w:rPr>
          <w:rFonts w:ascii="Calibri" w:hAnsi="Calibri" w:cs="Arial"/>
          <w:sz w:val="22"/>
          <w:szCs w:val="22"/>
          <w:lang w:val="sl-SI" w:eastAsia="en-US"/>
        </w:rPr>
        <w:t xml:space="preserve"> in bolj celovit</w:t>
      </w:r>
      <w:r w:rsidR="00512042" w:rsidRPr="00512077">
        <w:rPr>
          <w:rFonts w:ascii="Calibri" w:hAnsi="Calibri" w:cs="Arial"/>
          <w:sz w:val="22"/>
          <w:szCs w:val="22"/>
          <w:lang w:val="sl-SI" w:eastAsia="en-US"/>
        </w:rPr>
        <w:t>a</w:t>
      </w:r>
      <w:r w:rsidR="004B5147" w:rsidRPr="00512077">
        <w:rPr>
          <w:rFonts w:ascii="Calibri" w:hAnsi="Calibri" w:cs="Arial"/>
          <w:sz w:val="22"/>
          <w:szCs w:val="22"/>
          <w:lang w:val="sl-SI" w:eastAsia="en-US"/>
        </w:rPr>
        <w:t xml:space="preserve"> rešitev</w:t>
      </w:r>
      <w:r w:rsidRPr="00512077">
        <w:rPr>
          <w:rFonts w:ascii="Calibri" w:hAnsi="Calibri" w:cs="Arial"/>
          <w:sz w:val="22"/>
          <w:szCs w:val="22"/>
          <w:lang w:val="sl-SI" w:eastAsia="en-US"/>
        </w:rPr>
        <w:t>.</w:t>
      </w:r>
      <w:r w:rsidR="008C6E4D" w:rsidRPr="00512077">
        <w:rPr>
          <w:rFonts w:ascii="Calibri" w:hAnsi="Calibri" w:cs="Arial"/>
          <w:sz w:val="22"/>
          <w:szCs w:val="22"/>
          <w:lang w:val="sl-SI" w:eastAsia="en-US"/>
        </w:rPr>
        <w:t xml:space="preserve"> </w:t>
      </w:r>
    </w:p>
    <w:p w14:paraId="462D93D9" w14:textId="4B9D99BA" w:rsidR="008145EB" w:rsidRPr="00512077" w:rsidRDefault="008145EB" w:rsidP="00F1502A">
      <w:pPr>
        <w:ind w:right="26"/>
        <w:jc w:val="both"/>
        <w:rPr>
          <w:rFonts w:ascii="Calibri" w:hAnsi="Calibri" w:cs="Arial"/>
          <w:color w:val="FF0000"/>
          <w:sz w:val="22"/>
          <w:szCs w:val="22"/>
          <w:lang w:val="sl-SI" w:eastAsia="en-US"/>
        </w:rPr>
      </w:pPr>
    </w:p>
    <w:p w14:paraId="781F5EBE" w14:textId="25B75C4E" w:rsidR="00512042" w:rsidRPr="00512077" w:rsidRDefault="00512042" w:rsidP="00F61917">
      <w:pPr>
        <w:ind w:right="26"/>
        <w:jc w:val="both"/>
        <w:rPr>
          <w:rFonts w:ascii="Calibri" w:hAnsi="Calibri" w:cs="Arial"/>
          <w:sz w:val="22"/>
          <w:szCs w:val="22"/>
          <w:lang w:val="sl-SI" w:eastAsia="en-US"/>
        </w:rPr>
      </w:pPr>
      <w:r w:rsidRPr="00512077">
        <w:rPr>
          <w:rFonts w:ascii="Calibri" w:hAnsi="Calibri" w:cs="Arial"/>
          <w:sz w:val="22"/>
          <w:szCs w:val="22"/>
          <w:lang w:val="sl-SI" w:eastAsia="en-US"/>
        </w:rPr>
        <w:t xml:space="preserve">Natečajnik, ki odstopa od zahtev naročnika, se zaveda in sprejema tveganje, da bo </w:t>
      </w:r>
      <w:r w:rsidR="00F36CFC" w:rsidRPr="00512077">
        <w:rPr>
          <w:rFonts w:ascii="Calibri" w:hAnsi="Calibri" w:cs="Arial"/>
          <w:sz w:val="22"/>
          <w:szCs w:val="22"/>
          <w:lang w:val="sl-SI" w:eastAsia="en-US"/>
        </w:rPr>
        <w:t xml:space="preserve">lahko </w:t>
      </w:r>
      <w:r w:rsidRPr="00512077">
        <w:rPr>
          <w:rFonts w:ascii="Calibri" w:hAnsi="Calibri" w:cs="Arial"/>
          <w:sz w:val="22"/>
          <w:szCs w:val="22"/>
          <w:lang w:val="sl-SI" w:eastAsia="en-US"/>
        </w:rPr>
        <w:t>predlagana rešitev za naročnika nesprejemljiva, tudi zaradi morebitnih negotovosti (npr. potrebna soglasja lastnikov sosednjih zemljišč zaradi premajhnih odmikov, predraga investicija, podaljšanje časovnice investicije pid.).</w:t>
      </w:r>
      <w:r w:rsidR="00F61917" w:rsidRPr="00512077">
        <w:rPr>
          <w:rFonts w:ascii="Calibri" w:hAnsi="Calibri" w:cs="Arial"/>
          <w:sz w:val="22"/>
          <w:szCs w:val="22"/>
          <w:lang w:val="sl-SI" w:eastAsia="en-US"/>
        </w:rPr>
        <w:t xml:space="preserve"> </w:t>
      </w:r>
      <w:r w:rsidR="00F36CFC" w:rsidRPr="00512077">
        <w:rPr>
          <w:rFonts w:ascii="Calibri" w:hAnsi="Calibri" w:cs="Arial"/>
          <w:sz w:val="22"/>
          <w:szCs w:val="22"/>
          <w:lang w:val="sl-SI" w:eastAsia="en-US"/>
        </w:rPr>
        <w:t>Glede na to da lahko v</w:t>
      </w:r>
      <w:r w:rsidR="00F61917" w:rsidRPr="00512077">
        <w:rPr>
          <w:rFonts w:ascii="Calibri" w:hAnsi="Calibri" w:cs="Arial"/>
          <w:sz w:val="22"/>
          <w:szCs w:val="22"/>
          <w:lang w:val="sl-SI" w:eastAsia="en-US"/>
        </w:rPr>
        <w:t xml:space="preserve"> morebitnem postopku s pogajanji brez predhodne objave za izdelavo projektne dokumentacije skladno z določili ZJN-3 </w:t>
      </w:r>
      <w:r w:rsidR="00F36CFC" w:rsidRPr="00512077">
        <w:rPr>
          <w:rFonts w:ascii="Calibri" w:hAnsi="Calibri" w:cs="Arial"/>
          <w:sz w:val="22"/>
          <w:szCs w:val="22"/>
          <w:lang w:val="sl-SI" w:eastAsia="en-US"/>
        </w:rPr>
        <w:t>sodeluje</w:t>
      </w:r>
      <w:r w:rsidR="00F61917" w:rsidRPr="00512077">
        <w:rPr>
          <w:rFonts w:ascii="Calibri" w:hAnsi="Calibri" w:cs="Arial"/>
          <w:sz w:val="22"/>
          <w:szCs w:val="22"/>
          <w:lang w:val="sl-SI" w:eastAsia="en-US"/>
        </w:rPr>
        <w:t xml:space="preserve"> samo zmagoval</w:t>
      </w:r>
      <w:r w:rsidR="00F36CFC" w:rsidRPr="00512077">
        <w:rPr>
          <w:rFonts w:ascii="Calibri" w:hAnsi="Calibri" w:cs="Arial"/>
          <w:sz w:val="22"/>
          <w:szCs w:val="22"/>
          <w:lang w:val="sl-SI" w:eastAsia="en-US"/>
        </w:rPr>
        <w:t>ec</w:t>
      </w:r>
      <w:r w:rsidR="00F61917" w:rsidRPr="00512077">
        <w:rPr>
          <w:rFonts w:ascii="Calibri" w:hAnsi="Calibri" w:cs="Arial"/>
          <w:sz w:val="22"/>
          <w:szCs w:val="22"/>
          <w:lang w:val="sl-SI" w:eastAsia="en-US"/>
        </w:rPr>
        <w:t xml:space="preserve"> natečaja</w:t>
      </w:r>
      <w:r w:rsidR="00F36CFC" w:rsidRPr="00512077">
        <w:rPr>
          <w:rFonts w:ascii="Calibri" w:hAnsi="Calibri" w:cs="Arial"/>
          <w:sz w:val="22"/>
          <w:szCs w:val="22"/>
          <w:lang w:val="sl-SI" w:eastAsia="en-US"/>
        </w:rPr>
        <w:t>,</w:t>
      </w:r>
      <w:r w:rsidR="00F61917" w:rsidRPr="00512077">
        <w:rPr>
          <w:rFonts w:ascii="Calibri" w:hAnsi="Calibri" w:cs="Arial"/>
          <w:sz w:val="22"/>
          <w:szCs w:val="22"/>
          <w:lang w:val="sl-SI" w:eastAsia="en-US"/>
        </w:rPr>
        <w:t xml:space="preserve"> </w:t>
      </w:r>
      <w:r w:rsidR="00F36CFC" w:rsidRPr="00512077">
        <w:rPr>
          <w:rFonts w:ascii="Calibri" w:hAnsi="Calibri" w:cs="Arial"/>
          <w:sz w:val="22"/>
          <w:szCs w:val="22"/>
          <w:lang w:val="sl-SI" w:eastAsia="en-US"/>
        </w:rPr>
        <w:t>o</w:t>
      </w:r>
      <w:r w:rsidR="00F61917" w:rsidRPr="00512077">
        <w:rPr>
          <w:rFonts w:ascii="Calibri" w:hAnsi="Calibri" w:cs="Arial"/>
          <w:sz w:val="22"/>
          <w:szCs w:val="22"/>
          <w:lang w:val="sl-SI" w:eastAsia="en-US"/>
        </w:rPr>
        <w:t>cenjevalna komisija upoštevaje merila za ocenjevanje podeli nagrado samo natečajnim elaboratom z rešitvami, ki jih je mogoče zgraditi.</w:t>
      </w:r>
    </w:p>
    <w:p w14:paraId="2DDFE0E2" w14:textId="00C2FE65" w:rsidR="00F00835" w:rsidRPr="00512077" w:rsidRDefault="00F00835" w:rsidP="00835C10">
      <w:pPr>
        <w:tabs>
          <w:tab w:val="left" w:pos="0"/>
        </w:tabs>
        <w:ind w:right="26"/>
        <w:jc w:val="both"/>
        <w:rPr>
          <w:rFonts w:asciiTheme="minorHAnsi" w:hAnsiTheme="minorHAnsi" w:cstheme="minorHAnsi"/>
          <w:sz w:val="22"/>
          <w:szCs w:val="22"/>
          <w:lang w:val="sl-SI" w:eastAsia="en-US"/>
        </w:rPr>
      </w:pPr>
    </w:p>
    <w:p w14:paraId="25B33962" w14:textId="0C3B7E2A" w:rsidR="00F00835" w:rsidRPr="00512077" w:rsidRDefault="00F00835" w:rsidP="00F00835">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512077">
        <w:rPr>
          <w:rFonts w:asciiTheme="minorHAnsi" w:hAnsiTheme="minorHAnsi" w:cstheme="minorHAnsi"/>
          <w:b/>
          <w:bCs/>
          <w:sz w:val="22"/>
          <w:szCs w:val="22"/>
          <w:lang w:val="sl-SI" w:eastAsia="en-US"/>
        </w:rPr>
        <w:t>Prenos materialnih avtorskih pravic</w:t>
      </w:r>
    </w:p>
    <w:p w14:paraId="53A61652" w14:textId="4CBB63BE" w:rsidR="00F00835" w:rsidRPr="00512077" w:rsidRDefault="00F00835" w:rsidP="00835C10">
      <w:pPr>
        <w:tabs>
          <w:tab w:val="left" w:pos="0"/>
        </w:tabs>
        <w:ind w:right="26"/>
        <w:jc w:val="both"/>
        <w:rPr>
          <w:rFonts w:asciiTheme="minorHAnsi" w:hAnsiTheme="minorHAnsi" w:cstheme="minorHAnsi"/>
          <w:sz w:val="22"/>
          <w:szCs w:val="22"/>
          <w:lang w:val="sl-SI" w:eastAsia="en-US"/>
        </w:rPr>
      </w:pPr>
    </w:p>
    <w:p w14:paraId="4BEE5075" w14:textId="0D3518F1" w:rsidR="00F00835" w:rsidRPr="00512077" w:rsidRDefault="00F00835" w:rsidP="00F00835">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bCs/>
          <w:sz w:val="22"/>
          <w:szCs w:val="22"/>
          <w:lang w:val="sl-SI" w:eastAsia="en-US"/>
        </w:rPr>
        <w:t xml:space="preserve">Prenos materialnih avtorskih pravic </w:t>
      </w:r>
      <w:r w:rsidRPr="00512077">
        <w:rPr>
          <w:rFonts w:asciiTheme="minorHAnsi" w:hAnsiTheme="minorHAnsi" w:cstheme="minorHAnsi"/>
          <w:sz w:val="22"/>
          <w:szCs w:val="22"/>
          <w:lang w:val="sl-SI" w:eastAsia="en-US"/>
        </w:rPr>
        <w:t xml:space="preserve">z avtorja na </w:t>
      </w:r>
      <w:r w:rsidR="005A1A42" w:rsidRPr="00512077">
        <w:rPr>
          <w:rFonts w:asciiTheme="minorHAnsi" w:hAnsiTheme="minorHAnsi" w:cstheme="minorHAnsi"/>
          <w:sz w:val="22"/>
          <w:szCs w:val="22"/>
          <w:lang w:val="sl-SI" w:eastAsia="en-US"/>
        </w:rPr>
        <w:t>natečajnika</w:t>
      </w:r>
      <w:r w:rsidRPr="00512077">
        <w:rPr>
          <w:rFonts w:asciiTheme="minorHAnsi" w:hAnsiTheme="minorHAnsi" w:cstheme="minorHAnsi"/>
          <w:sz w:val="22"/>
          <w:szCs w:val="22"/>
          <w:lang w:val="sl-SI" w:eastAsia="en-US"/>
        </w:rPr>
        <w:t xml:space="preserve"> in naprej na naročnika se</w:t>
      </w:r>
      <w:r w:rsidR="00F36CFC" w:rsidRPr="00512077">
        <w:rPr>
          <w:rFonts w:asciiTheme="minorHAnsi" w:hAnsiTheme="minorHAnsi" w:cstheme="minorHAnsi"/>
          <w:sz w:val="22"/>
          <w:szCs w:val="22"/>
          <w:lang w:val="sl-SI" w:eastAsia="en-US"/>
        </w:rPr>
        <w:t xml:space="preserve"> izvede</w:t>
      </w:r>
      <w:r w:rsidRPr="00512077">
        <w:rPr>
          <w:rFonts w:asciiTheme="minorHAnsi" w:hAnsiTheme="minorHAnsi" w:cstheme="minorHAnsi"/>
          <w:sz w:val="22"/>
          <w:szCs w:val="22"/>
          <w:lang w:val="sl-SI" w:eastAsia="en-US"/>
        </w:rPr>
        <w:t xml:space="preserve"> v obsegu in na način, k</w:t>
      </w:r>
      <w:r w:rsidR="00F36CFC" w:rsidRPr="00512077">
        <w:rPr>
          <w:rFonts w:asciiTheme="minorHAnsi" w:hAnsiTheme="minorHAnsi" w:cstheme="minorHAnsi"/>
          <w:sz w:val="22"/>
          <w:szCs w:val="22"/>
          <w:lang w:val="sl-SI" w:eastAsia="en-US"/>
        </w:rPr>
        <w:t>ot</w:t>
      </w:r>
      <w:r w:rsidRPr="00512077">
        <w:rPr>
          <w:rFonts w:asciiTheme="minorHAnsi" w:hAnsiTheme="minorHAnsi" w:cstheme="minorHAnsi"/>
          <w:sz w:val="22"/>
          <w:szCs w:val="22"/>
          <w:lang w:val="sl-SI" w:eastAsia="en-US"/>
        </w:rPr>
        <w:t xml:space="preserve"> ga opredeljuje</w:t>
      </w:r>
      <w:r w:rsidR="00F36CFC" w:rsidRPr="00512077">
        <w:rPr>
          <w:rFonts w:asciiTheme="minorHAnsi" w:hAnsiTheme="minorHAnsi" w:cstheme="minorHAnsi"/>
          <w:sz w:val="22"/>
          <w:szCs w:val="22"/>
          <w:lang w:val="sl-SI" w:eastAsia="en-US"/>
        </w:rPr>
        <w:t xml:space="preserve"> razpisna dokumentacija za natečaj</w:t>
      </w:r>
      <w:r w:rsidRPr="00512077">
        <w:rPr>
          <w:rFonts w:asciiTheme="minorHAnsi" w:hAnsiTheme="minorHAnsi" w:cstheme="minorHAnsi"/>
          <w:sz w:val="22"/>
          <w:szCs w:val="22"/>
          <w:lang w:val="sl-SI" w:eastAsia="en-US"/>
        </w:rPr>
        <w:t>.</w:t>
      </w:r>
    </w:p>
    <w:p w14:paraId="2499057C" w14:textId="1D742A9C" w:rsidR="005A1A42" w:rsidRPr="00512077" w:rsidRDefault="005A1A42" w:rsidP="00F00835">
      <w:pPr>
        <w:tabs>
          <w:tab w:val="left" w:pos="0"/>
        </w:tabs>
        <w:ind w:right="26"/>
        <w:jc w:val="both"/>
        <w:rPr>
          <w:rFonts w:asciiTheme="minorHAnsi" w:hAnsiTheme="minorHAnsi" w:cstheme="minorHAnsi"/>
          <w:sz w:val="22"/>
          <w:szCs w:val="22"/>
          <w:lang w:val="sl-SI" w:eastAsia="en-US"/>
        </w:rPr>
      </w:pPr>
    </w:p>
    <w:p w14:paraId="0E61E07E" w14:textId="63D0966B" w:rsidR="005A1A42" w:rsidRPr="00512077" w:rsidRDefault="005A1A42" w:rsidP="005A1A42">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Prvonagrajeni natečajnik </w:t>
      </w:r>
      <w:r w:rsidR="00F36CFC" w:rsidRPr="00512077">
        <w:rPr>
          <w:rFonts w:asciiTheme="minorHAnsi" w:hAnsiTheme="minorHAnsi" w:cstheme="minorHAnsi"/>
          <w:sz w:val="22"/>
          <w:szCs w:val="22"/>
          <w:lang w:val="sl-SI" w:eastAsia="en-US"/>
        </w:rPr>
        <w:t>bo z naročnikom sklenil avtorsko pogodbo za prenos</w:t>
      </w:r>
      <w:r w:rsidRPr="00512077">
        <w:rPr>
          <w:rFonts w:asciiTheme="minorHAnsi" w:hAnsiTheme="minorHAnsi" w:cstheme="minorHAnsi"/>
          <w:sz w:val="22"/>
          <w:szCs w:val="22"/>
          <w:lang w:val="sl-SI" w:eastAsia="en-US"/>
        </w:rPr>
        <w:t xml:space="preserve"> vse</w:t>
      </w:r>
      <w:r w:rsidR="00F36CFC" w:rsidRPr="00512077">
        <w:rPr>
          <w:rFonts w:asciiTheme="minorHAnsi" w:hAnsiTheme="minorHAnsi" w:cstheme="minorHAnsi"/>
          <w:sz w:val="22"/>
          <w:szCs w:val="22"/>
          <w:lang w:val="sl-SI" w:eastAsia="en-US"/>
        </w:rPr>
        <w:t>h</w:t>
      </w:r>
      <w:r w:rsidRPr="00512077">
        <w:rPr>
          <w:rFonts w:asciiTheme="minorHAnsi" w:hAnsiTheme="minorHAnsi" w:cstheme="minorHAnsi"/>
          <w:sz w:val="22"/>
          <w:szCs w:val="22"/>
          <w:lang w:val="sl-SI" w:eastAsia="en-US"/>
        </w:rPr>
        <w:t xml:space="preserve"> materialn</w:t>
      </w:r>
      <w:r w:rsidR="00F36CFC" w:rsidRPr="00512077">
        <w:rPr>
          <w:rFonts w:asciiTheme="minorHAnsi" w:hAnsiTheme="minorHAnsi" w:cstheme="minorHAnsi"/>
          <w:sz w:val="22"/>
          <w:szCs w:val="22"/>
          <w:lang w:val="sl-SI" w:eastAsia="en-US"/>
        </w:rPr>
        <w:t>ih</w:t>
      </w:r>
      <w:r w:rsidRPr="00512077">
        <w:rPr>
          <w:rFonts w:asciiTheme="minorHAnsi" w:hAnsiTheme="minorHAnsi" w:cstheme="minorHAnsi"/>
          <w:sz w:val="22"/>
          <w:szCs w:val="22"/>
          <w:lang w:val="sl-SI" w:eastAsia="en-US"/>
        </w:rPr>
        <w:t xml:space="preserve"> avtorsk</w:t>
      </w:r>
      <w:r w:rsidR="00F36CFC" w:rsidRPr="00512077">
        <w:rPr>
          <w:rFonts w:asciiTheme="minorHAnsi" w:hAnsiTheme="minorHAnsi" w:cstheme="minorHAnsi"/>
          <w:sz w:val="22"/>
          <w:szCs w:val="22"/>
          <w:lang w:val="sl-SI" w:eastAsia="en-US"/>
        </w:rPr>
        <w:t>ih</w:t>
      </w:r>
      <w:r w:rsidRPr="00512077">
        <w:rPr>
          <w:rFonts w:asciiTheme="minorHAnsi" w:hAnsiTheme="minorHAnsi" w:cstheme="minorHAnsi"/>
          <w:sz w:val="22"/>
          <w:szCs w:val="22"/>
          <w:lang w:val="sl-SI" w:eastAsia="en-US"/>
        </w:rPr>
        <w:t xml:space="preserve"> pravic na</w:t>
      </w:r>
      <w:r w:rsidR="00890F6A"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vseh elementih natečajne</w:t>
      </w:r>
      <w:r w:rsidR="00F36CFC" w:rsidRPr="00512077">
        <w:rPr>
          <w:rFonts w:asciiTheme="minorHAnsi" w:hAnsiTheme="minorHAnsi" w:cstheme="minorHAnsi"/>
          <w:sz w:val="22"/>
          <w:szCs w:val="22"/>
          <w:lang w:val="sl-SI" w:eastAsia="en-US"/>
        </w:rPr>
        <w:t>ga elaborata na naročnika</w:t>
      </w:r>
      <w:r w:rsidRPr="00512077">
        <w:rPr>
          <w:rFonts w:asciiTheme="minorHAnsi" w:hAnsiTheme="minorHAnsi" w:cstheme="minorHAnsi"/>
          <w:sz w:val="22"/>
          <w:szCs w:val="22"/>
          <w:lang w:val="sl-SI" w:eastAsia="en-US"/>
        </w:rPr>
        <w:t xml:space="preserve">. Z dnem sklenitve </w:t>
      </w:r>
      <w:r w:rsidR="00F36CFC" w:rsidRPr="00512077">
        <w:rPr>
          <w:rFonts w:asciiTheme="minorHAnsi" w:hAnsiTheme="minorHAnsi" w:cstheme="minorHAnsi"/>
          <w:sz w:val="22"/>
          <w:szCs w:val="22"/>
          <w:lang w:val="sl-SI" w:eastAsia="en-US"/>
        </w:rPr>
        <w:t xml:space="preserve">avtorske </w:t>
      </w:r>
      <w:r w:rsidRPr="00512077">
        <w:rPr>
          <w:rFonts w:asciiTheme="minorHAnsi" w:hAnsiTheme="minorHAnsi" w:cstheme="minorHAnsi"/>
          <w:sz w:val="22"/>
          <w:szCs w:val="22"/>
          <w:lang w:val="sl-SI" w:eastAsia="en-US"/>
        </w:rPr>
        <w:t>pogodbe se avtorske pravice v celoti prenesejo na naročnika</w:t>
      </w:r>
      <w:r w:rsidR="00F36CFC" w:rsidRPr="00512077">
        <w:rPr>
          <w:rFonts w:asciiTheme="minorHAnsi" w:hAnsiTheme="minorHAnsi" w:cstheme="minorHAnsi"/>
          <w:sz w:val="22"/>
          <w:szCs w:val="22"/>
          <w:lang w:val="sl-SI" w:eastAsia="en-US"/>
        </w:rPr>
        <w:t>.</w:t>
      </w:r>
    </w:p>
    <w:p w14:paraId="06DC3F03" w14:textId="77777777" w:rsidR="00F36CFC" w:rsidRPr="00512077" w:rsidRDefault="00F36CFC" w:rsidP="005A1A42">
      <w:pPr>
        <w:tabs>
          <w:tab w:val="left" w:pos="0"/>
        </w:tabs>
        <w:ind w:right="26"/>
        <w:jc w:val="both"/>
        <w:rPr>
          <w:rFonts w:asciiTheme="minorHAnsi" w:hAnsiTheme="minorHAnsi" w:cstheme="minorHAnsi"/>
          <w:sz w:val="22"/>
          <w:szCs w:val="22"/>
          <w:lang w:val="sl-SI" w:eastAsia="en-US"/>
        </w:rPr>
      </w:pPr>
    </w:p>
    <w:p w14:paraId="322C4C43" w14:textId="28CD6151" w:rsidR="005A1A42" w:rsidRPr="00512077" w:rsidRDefault="00F36CFC" w:rsidP="005A1A42">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Natečajnik (vsi sodelujoči) z oddajo natečajno ponudbene dokumentacije</w:t>
      </w:r>
      <w:r w:rsidR="005A1A42" w:rsidRPr="00512077">
        <w:rPr>
          <w:rFonts w:asciiTheme="minorHAnsi" w:hAnsiTheme="minorHAnsi" w:cstheme="minorHAnsi"/>
          <w:sz w:val="22"/>
          <w:szCs w:val="22"/>
          <w:lang w:val="sl-SI" w:eastAsia="en-US"/>
        </w:rPr>
        <w:t xml:space="preserve"> soglaša s prenosom avtorskih pravic, </w:t>
      </w:r>
      <w:r w:rsidRPr="00512077">
        <w:rPr>
          <w:rFonts w:asciiTheme="minorHAnsi" w:hAnsiTheme="minorHAnsi" w:cstheme="minorHAnsi"/>
          <w:sz w:val="22"/>
          <w:szCs w:val="22"/>
          <w:lang w:val="sl-SI" w:eastAsia="en-US"/>
        </w:rPr>
        <w:t>skladno z vzorcem avtorske pogodbe</w:t>
      </w:r>
      <w:r w:rsidR="005A1A42" w:rsidRPr="00512077">
        <w:rPr>
          <w:rFonts w:asciiTheme="minorHAnsi" w:hAnsiTheme="minorHAnsi" w:cstheme="minorHAnsi"/>
          <w:sz w:val="22"/>
          <w:szCs w:val="22"/>
          <w:lang w:val="sl-SI" w:eastAsia="en-US"/>
        </w:rPr>
        <w:t>.</w:t>
      </w:r>
    </w:p>
    <w:p w14:paraId="52353484" w14:textId="77777777" w:rsidR="001D6EDC" w:rsidRPr="00512077" w:rsidRDefault="001D6EDC" w:rsidP="001D6EDC">
      <w:pPr>
        <w:tabs>
          <w:tab w:val="left" w:pos="0"/>
        </w:tabs>
        <w:ind w:right="26"/>
        <w:jc w:val="both"/>
        <w:rPr>
          <w:rFonts w:asciiTheme="minorHAnsi" w:hAnsiTheme="minorHAnsi" w:cstheme="minorHAnsi"/>
          <w:sz w:val="22"/>
          <w:szCs w:val="22"/>
          <w:lang w:val="sl-SI" w:eastAsia="en-US"/>
        </w:rPr>
      </w:pPr>
    </w:p>
    <w:p w14:paraId="5E2C9DFE" w14:textId="5F83C346" w:rsidR="001D6EDC" w:rsidRPr="00512077" w:rsidRDefault="0093198F" w:rsidP="00E55F13">
      <w:pPr>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O</w:t>
      </w:r>
      <w:r w:rsidR="00A00D96" w:rsidRPr="00512077">
        <w:rPr>
          <w:rFonts w:asciiTheme="minorHAnsi" w:hAnsiTheme="minorHAnsi" w:cstheme="minorHAnsi"/>
          <w:b/>
          <w:sz w:val="22"/>
          <w:szCs w:val="22"/>
          <w:lang w:val="sl-SI" w:eastAsia="en-US"/>
        </w:rPr>
        <w:t>bvestilo o izidu</w:t>
      </w:r>
      <w:r w:rsidRPr="00512077">
        <w:rPr>
          <w:rFonts w:asciiTheme="minorHAnsi" w:hAnsiTheme="minorHAnsi" w:cstheme="minorHAnsi"/>
          <w:b/>
          <w:sz w:val="22"/>
          <w:szCs w:val="22"/>
          <w:lang w:val="sl-SI" w:eastAsia="en-US"/>
        </w:rPr>
        <w:t xml:space="preserve"> </w:t>
      </w:r>
      <w:r w:rsidR="00B87942" w:rsidRPr="00512077">
        <w:rPr>
          <w:rFonts w:asciiTheme="minorHAnsi" w:hAnsiTheme="minorHAnsi" w:cstheme="minorHAnsi"/>
          <w:b/>
          <w:sz w:val="22"/>
          <w:szCs w:val="22"/>
          <w:lang w:val="sl-SI" w:eastAsia="en-US"/>
        </w:rPr>
        <w:t>natečaja</w:t>
      </w:r>
    </w:p>
    <w:p w14:paraId="70B604A5" w14:textId="77777777" w:rsidR="001D6EDC" w:rsidRPr="00512077" w:rsidRDefault="001D6EDC" w:rsidP="001D6EDC">
      <w:pPr>
        <w:ind w:right="26"/>
        <w:jc w:val="both"/>
        <w:rPr>
          <w:rFonts w:asciiTheme="minorHAnsi" w:hAnsiTheme="minorHAnsi" w:cstheme="minorHAnsi"/>
          <w:b/>
          <w:sz w:val="22"/>
          <w:szCs w:val="22"/>
          <w:lang w:val="sl-SI" w:eastAsia="en-US"/>
        </w:rPr>
      </w:pPr>
    </w:p>
    <w:p w14:paraId="6491FE2D" w14:textId="10C56D7F" w:rsidR="00A00D96" w:rsidRPr="00512077" w:rsidRDefault="00A00D96" w:rsidP="00A00D96">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Po zaključenem preverjanju pogojev glede usposobljenosti natečajnikov bo naročnik na Portalu javnih naročil objavil obvestilo o izidu z zaključnim poročilom ocenjevalne komisije v skladu z desetim odstavkom 90. člena ZJN-3.</w:t>
      </w:r>
      <w:r w:rsidR="00570D44" w:rsidRPr="00512077">
        <w:rPr>
          <w:rFonts w:asciiTheme="minorHAnsi" w:hAnsiTheme="minorHAnsi" w:cstheme="minorHAnsi"/>
          <w:sz w:val="22"/>
          <w:szCs w:val="22"/>
          <w:lang w:val="sl-SI" w:eastAsia="en-US"/>
        </w:rPr>
        <w:t xml:space="preserve"> Z obvestilom o izidu z zaključnim poročilom bo naročnik razglasil prejemnike nagrad ter priznanj in podal poročilo o delu ocenjevalne komisije ter utemeljitvi nagrad in priznanj.</w:t>
      </w:r>
      <w:r w:rsidRPr="00512077">
        <w:rPr>
          <w:rFonts w:asciiTheme="minorHAnsi" w:hAnsiTheme="minorHAnsi" w:cstheme="minorHAnsi"/>
          <w:sz w:val="22"/>
          <w:szCs w:val="22"/>
          <w:lang w:val="sl-SI" w:eastAsia="en-US"/>
        </w:rPr>
        <w:t xml:space="preserve"> </w:t>
      </w:r>
    </w:p>
    <w:p w14:paraId="1D137027" w14:textId="77777777" w:rsidR="00A00D96" w:rsidRPr="00512077" w:rsidRDefault="00A00D96" w:rsidP="00A00D96">
      <w:pPr>
        <w:tabs>
          <w:tab w:val="left" w:pos="0"/>
        </w:tabs>
        <w:ind w:right="26"/>
        <w:jc w:val="both"/>
        <w:rPr>
          <w:rFonts w:asciiTheme="minorHAnsi" w:hAnsiTheme="minorHAnsi" w:cstheme="minorHAnsi"/>
          <w:sz w:val="22"/>
          <w:szCs w:val="22"/>
          <w:lang w:val="sl-SI" w:eastAsia="en-US"/>
        </w:rPr>
      </w:pPr>
    </w:p>
    <w:p w14:paraId="6C648497" w14:textId="3081621A" w:rsidR="00067D00" w:rsidRPr="00512077" w:rsidRDefault="00A00D96" w:rsidP="00A00D96">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Po objavi obvestila o izidu z zaključnim poročilom je mogoč vpogled v dokumentacijo v skladu s 35. členom ZJN-3.</w:t>
      </w:r>
    </w:p>
    <w:p w14:paraId="692CA20E" w14:textId="77777777" w:rsidR="0095294E" w:rsidRPr="00512077" w:rsidRDefault="0095294E" w:rsidP="001D6EDC">
      <w:pPr>
        <w:tabs>
          <w:tab w:val="left" w:pos="0"/>
        </w:tabs>
        <w:ind w:right="26"/>
        <w:jc w:val="both"/>
        <w:rPr>
          <w:rFonts w:asciiTheme="minorHAnsi" w:hAnsiTheme="minorHAnsi" w:cstheme="minorHAnsi"/>
          <w:sz w:val="22"/>
          <w:szCs w:val="22"/>
          <w:lang w:val="sl-SI" w:eastAsia="en-US"/>
        </w:rPr>
      </w:pPr>
    </w:p>
    <w:p w14:paraId="7051F29C" w14:textId="2D6C2C9A" w:rsidR="001D6EDC" w:rsidRPr="00512077" w:rsidRDefault="002D761F"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Pravno varstvo</w:t>
      </w:r>
    </w:p>
    <w:p w14:paraId="12D550B9" w14:textId="77777777" w:rsidR="001D6EDC" w:rsidRPr="00512077" w:rsidRDefault="001D6EDC" w:rsidP="001D6EDC">
      <w:pPr>
        <w:tabs>
          <w:tab w:val="left" w:pos="0"/>
        </w:tabs>
        <w:ind w:right="26"/>
        <w:jc w:val="both"/>
        <w:rPr>
          <w:rFonts w:asciiTheme="minorHAnsi" w:hAnsiTheme="minorHAnsi" w:cstheme="minorHAnsi"/>
          <w:b/>
          <w:sz w:val="22"/>
          <w:szCs w:val="22"/>
          <w:lang w:val="sl-SI" w:eastAsia="en-US"/>
        </w:rPr>
      </w:pPr>
    </w:p>
    <w:p w14:paraId="1C867B09" w14:textId="77777777" w:rsidR="0093198F" w:rsidRPr="00512077" w:rsidRDefault="0093198F" w:rsidP="0093198F">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V skladu s 14. </w:t>
      </w:r>
      <w:r w:rsidR="00AC066B" w:rsidRPr="00512077">
        <w:rPr>
          <w:rFonts w:asciiTheme="minorHAnsi" w:hAnsiTheme="minorHAnsi" w:cstheme="minorHAnsi"/>
          <w:sz w:val="22"/>
          <w:szCs w:val="22"/>
          <w:lang w:val="sl-SI" w:eastAsia="en-US"/>
        </w:rPr>
        <w:t>č</w:t>
      </w:r>
      <w:r w:rsidRPr="00512077">
        <w:rPr>
          <w:rFonts w:asciiTheme="minorHAnsi" w:hAnsiTheme="minorHAnsi" w:cstheme="minorHAnsi"/>
          <w:sz w:val="22"/>
          <w:szCs w:val="22"/>
          <w:lang w:val="sl-SI" w:eastAsia="en-US"/>
        </w:rPr>
        <w:t xml:space="preserve">lenom </w:t>
      </w:r>
      <w:r w:rsidR="00AC066B" w:rsidRPr="00512077">
        <w:rPr>
          <w:rFonts w:asciiTheme="minorHAnsi" w:hAnsiTheme="minorHAnsi" w:cstheme="minorHAnsi"/>
          <w:sz w:val="22"/>
          <w:szCs w:val="22"/>
          <w:lang w:val="sl-SI" w:eastAsia="en-US"/>
        </w:rPr>
        <w:t>Zakona o pravnem varstvu v postopkih javnega naročanja (Uradni list RS, št. 43/11, 60/11 – ZTP-D, 63/13, 90/14 – ZDU-1I</w:t>
      </w:r>
      <w:r w:rsidR="00D73D1E" w:rsidRPr="00512077">
        <w:rPr>
          <w:rFonts w:asciiTheme="minorHAnsi" w:hAnsiTheme="minorHAnsi" w:cstheme="minorHAnsi"/>
          <w:sz w:val="22"/>
          <w:szCs w:val="22"/>
          <w:lang w:val="sl-SI" w:eastAsia="en-US"/>
        </w:rPr>
        <w:t xml:space="preserve">, </w:t>
      </w:r>
      <w:r w:rsidR="00AC066B" w:rsidRPr="00512077">
        <w:rPr>
          <w:rFonts w:asciiTheme="minorHAnsi" w:hAnsiTheme="minorHAnsi" w:cstheme="minorHAnsi"/>
          <w:sz w:val="22"/>
          <w:szCs w:val="22"/>
          <w:lang w:val="sl-SI" w:eastAsia="en-US"/>
        </w:rPr>
        <w:t>60/17</w:t>
      </w:r>
      <w:r w:rsidR="00D73D1E" w:rsidRPr="00512077">
        <w:rPr>
          <w:rFonts w:asciiTheme="minorHAnsi" w:hAnsiTheme="minorHAnsi" w:cstheme="minorHAnsi"/>
          <w:sz w:val="22"/>
          <w:szCs w:val="22"/>
          <w:lang w:val="sl-SI" w:eastAsia="en-US"/>
        </w:rPr>
        <w:t xml:space="preserve"> in 72/19</w:t>
      </w:r>
      <w:r w:rsidRPr="00512077">
        <w:rPr>
          <w:rFonts w:asciiTheme="minorHAnsi" w:hAnsiTheme="minorHAnsi" w:cstheme="minorHAnsi"/>
          <w:sz w:val="22"/>
          <w:szCs w:val="22"/>
          <w:lang w:val="sl-SI" w:eastAsia="en-US"/>
        </w:rPr>
        <w:t xml:space="preserve">; v nadaljevanju: ZPVPJN) lahko zahtevo za pravno varstvo v postopku javnega naročila vloži vsaka oseba, ki ima ali je imela interes za dodelitev </w:t>
      </w:r>
      <w:r w:rsidRPr="00512077">
        <w:rPr>
          <w:rFonts w:asciiTheme="minorHAnsi" w:hAnsiTheme="minorHAnsi" w:cstheme="minorHAnsi"/>
          <w:sz w:val="22"/>
          <w:szCs w:val="22"/>
          <w:lang w:val="sl-SI" w:eastAsia="en-US"/>
        </w:rPr>
        <w:lastRenderedPageBreak/>
        <w:t xml:space="preserve">javnega naročila in ji je ali bi ji lahko z domnevno kršitvijo nastala škoda, in zagovorniki javnega interesa, določeni v drugem odstavku 6. </w:t>
      </w:r>
      <w:r w:rsidR="00AC066B" w:rsidRPr="00512077">
        <w:rPr>
          <w:rFonts w:asciiTheme="minorHAnsi" w:hAnsiTheme="minorHAnsi" w:cstheme="minorHAnsi"/>
          <w:sz w:val="22"/>
          <w:szCs w:val="22"/>
          <w:lang w:val="sl-SI" w:eastAsia="en-US"/>
        </w:rPr>
        <w:t>č</w:t>
      </w:r>
      <w:r w:rsidRPr="00512077">
        <w:rPr>
          <w:rFonts w:asciiTheme="minorHAnsi" w:hAnsiTheme="minorHAnsi" w:cstheme="minorHAnsi"/>
          <w:sz w:val="22"/>
          <w:szCs w:val="22"/>
          <w:lang w:val="sl-SI" w:eastAsia="en-US"/>
        </w:rPr>
        <w:t xml:space="preserve">lena ZPVPJN. </w:t>
      </w:r>
    </w:p>
    <w:p w14:paraId="6E2ADA17" w14:textId="77777777" w:rsidR="0093198F" w:rsidRPr="00512077" w:rsidRDefault="0093198F" w:rsidP="0093198F">
      <w:pPr>
        <w:tabs>
          <w:tab w:val="left" w:pos="0"/>
        </w:tabs>
        <w:ind w:right="26"/>
        <w:jc w:val="both"/>
        <w:rPr>
          <w:rFonts w:asciiTheme="minorHAnsi" w:hAnsiTheme="minorHAnsi" w:cstheme="minorHAnsi"/>
          <w:sz w:val="22"/>
          <w:szCs w:val="22"/>
          <w:lang w:val="sl-SI" w:eastAsia="en-US"/>
        </w:rPr>
      </w:pPr>
    </w:p>
    <w:p w14:paraId="7CFD8BAE" w14:textId="77777777" w:rsidR="0093198F" w:rsidRPr="00512077" w:rsidRDefault="0093198F" w:rsidP="0093198F">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Zahtevek za revizijo se vloži </w:t>
      </w:r>
      <w:r w:rsidR="005B68F1" w:rsidRPr="00512077">
        <w:rPr>
          <w:rFonts w:asciiTheme="minorHAnsi" w:hAnsiTheme="minorHAnsi" w:cstheme="minorHAnsi"/>
          <w:sz w:val="22"/>
          <w:szCs w:val="22"/>
          <w:lang w:val="sl-SI" w:eastAsia="en-US"/>
        </w:rPr>
        <w:t>preko portala eRevizija (</w:t>
      </w:r>
      <w:hyperlink r:id="rId10" w:history="1">
        <w:r w:rsidR="005B68F1" w:rsidRPr="00512077">
          <w:rPr>
            <w:rStyle w:val="Hiperpovezava"/>
            <w:rFonts w:asciiTheme="minorHAnsi" w:hAnsiTheme="minorHAnsi" w:cstheme="minorHAnsi"/>
            <w:sz w:val="22"/>
            <w:szCs w:val="22"/>
            <w:lang w:val="sl-SI" w:eastAsia="en-US"/>
          </w:rPr>
          <w:t>https://portalerevizija.si</w:t>
        </w:r>
      </w:hyperlink>
      <w:r w:rsidR="005B68F1" w:rsidRPr="00512077">
        <w:rPr>
          <w:rFonts w:asciiTheme="minorHAnsi" w:hAnsiTheme="minorHAnsi" w:cstheme="minorHAnsi"/>
          <w:sz w:val="22"/>
          <w:szCs w:val="22"/>
          <w:lang w:val="sl-SI" w:eastAsia="en-US"/>
        </w:rPr>
        <w:t>)</w:t>
      </w:r>
      <w:r w:rsidRPr="00512077">
        <w:rPr>
          <w:rFonts w:asciiTheme="minorHAnsi" w:hAnsiTheme="minorHAnsi" w:cstheme="minorHAnsi"/>
          <w:sz w:val="22"/>
          <w:szCs w:val="22"/>
          <w:lang w:val="sl-SI" w:eastAsia="en-US"/>
        </w:rPr>
        <w:t>.</w:t>
      </w:r>
    </w:p>
    <w:p w14:paraId="25E47EA2" w14:textId="77777777" w:rsidR="0093198F" w:rsidRPr="00512077" w:rsidRDefault="0093198F" w:rsidP="0093198F">
      <w:pPr>
        <w:tabs>
          <w:tab w:val="left" w:pos="0"/>
        </w:tabs>
        <w:ind w:right="26"/>
        <w:jc w:val="both"/>
        <w:rPr>
          <w:rFonts w:asciiTheme="minorHAnsi" w:hAnsiTheme="minorHAnsi" w:cstheme="minorHAnsi"/>
          <w:sz w:val="22"/>
          <w:szCs w:val="22"/>
          <w:lang w:val="sl-SI" w:eastAsia="en-US"/>
        </w:rPr>
      </w:pPr>
    </w:p>
    <w:p w14:paraId="49DAE065" w14:textId="40E5C7D3" w:rsidR="0093198F" w:rsidRPr="00512077" w:rsidRDefault="0093198F" w:rsidP="0093198F">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Zahtevek za revizijo,</w:t>
      </w:r>
      <w:r w:rsidR="00503848" w:rsidRPr="00512077">
        <w:rPr>
          <w:rFonts w:asciiTheme="minorHAnsi" w:hAnsiTheme="minorHAnsi" w:cstheme="minorHAnsi"/>
          <w:sz w:val="22"/>
          <w:szCs w:val="22"/>
          <w:lang w:val="sl-SI" w:eastAsia="en-US"/>
        </w:rPr>
        <w:t xml:space="preserve"> ki se nanaša na vsebino objave</w:t>
      </w:r>
      <w:r w:rsidRPr="00512077">
        <w:rPr>
          <w:rFonts w:asciiTheme="minorHAnsi" w:hAnsiTheme="minorHAnsi" w:cstheme="minorHAnsi"/>
          <w:sz w:val="22"/>
          <w:szCs w:val="22"/>
          <w:lang w:val="sl-SI" w:eastAsia="en-US"/>
        </w:rPr>
        <w:t xml:space="preserve"> ali razpisno dokumentacijo</w:t>
      </w:r>
      <w:r w:rsidR="002831EC" w:rsidRPr="00512077">
        <w:rPr>
          <w:rFonts w:asciiTheme="minorHAnsi" w:hAnsiTheme="minorHAnsi" w:cstheme="minorHAnsi"/>
          <w:sz w:val="22"/>
          <w:szCs w:val="22"/>
          <w:lang w:val="sl-SI" w:eastAsia="en-US"/>
        </w:rPr>
        <w:t>,</w:t>
      </w:r>
      <w:r w:rsidRPr="00512077">
        <w:rPr>
          <w:rFonts w:asciiTheme="minorHAnsi" w:hAnsiTheme="minorHAnsi" w:cstheme="minorHAnsi"/>
          <w:sz w:val="22"/>
          <w:szCs w:val="22"/>
          <w:lang w:val="sl-SI" w:eastAsia="en-US"/>
        </w:rPr>
        <w:t xml:space="preserve"> se </w:t>
      </w:r>
      <w:r w:rsidR="002831EC" w:rsidRPr="00512077">
        <w:rPr>
          <w:rFonts w:asciiTheme="minorHAnsi" w:hAnsiTheme="minorHAnsi" w:cstheme="minorHAnsi"/>
          <w:sz w:val="22"/>
          <w:szCs w:val="22"/>
          <w:lang w:val="sl-SI" w:eastAsia="en-US"/>
        </w:rPr>
        <w:t xml:space="preserve">lahko </w:t>
      </w:r>
      <w:r w:rsidRPr="00512077">
        <w:rPr>
          <w:rFonts w:asciiTheme="minorHAnsi" w:hAnsiTheme="minorHAnsi" w:cstheme="minorHAnsi"/>
          <w:sz w:val="22"/>
          <w:szCs w:val="22"/>
          <w:lang w:val="sl-SI" w:eastAsia="en-US"/>
        </w:rPr>
        <w:t>vloži</w:t>
      </w:r>
      <w:r w:rsidR="002831EC" w:rsidRPr="00512077">
        <w:rPr>
          <w:rFonts w:asciiTheme="minorHAnsi" w:hAnsiTheme="minorHAnsi" w:cstheme="minorHAnsi"/>
          <w:sz w:val="22"/>
          <w:szCs w:val="22"/>
          <w:lang w:val="sl-SI" w:eastAsia="en-US"/>
        </w:rPr>
        <w:t xml:space="preserve"> najpozneje</w:t>
      </w:r>
      <w:r w:rsidRPr="00512077">
        <w:rPr>
          <w:rFonts w:asciiTheme="minorHAnsi" w:hAnsiTheme="minorHAnsi" w:cstheme="minorHAnsi"/>
          <w:sz w:val="22"/>
          <w:szCs w:val="22"/>
          <w:lang w:val="sl-SI" w:eastAsia="en-US"/>
        </w:rPr>
        <w:t xml:space="preserve"> </w:t>
      </w:r>
      <w:r w:rsidR="00AC066B" w:rsidRPr="00512077">
        <w:rPr>
          <w:rFonts w:asciiTheme="minorHAnsi" w:hAnsiTheme="minorHAnsi" w:cstheme="minorHAnsi"/>
          <w:sz w:val="22"/>
          <w:szCs w:val="22"/>
          <w:lang w:val="sl-SI" w:eastAsia="en-US"/>
        </w:rPr>
        <w:t xml:space="preserve">v roku desetih delovnih dni od dneva objave obvestila o </w:t>
      </w:r>
      <w:r w:rsidR="002D761F" w:rsidRPr="00512077">
        <w:rPr>
          <w:rFonts w:asciiTheme="minorHAnsi" w:hAnsiTheme="minorHAnsi" w:cstheme="minorHAnsi"/>
          <w:sz w:val="22"/>
          <w:szCs w:val="22"/>
          <w:lang w:val="sl-SI" w:eastAsia="en-US"/>
        </w:rPr>
        <w:t>natečaju</w:t>
      </w:r>
      <w:r w:rsidR="00AC066B" w:rsidRPr="00512077">
        <w:rPr>
          <w:rFonts w:asciiTheme="minorHAnsi" w:hAnsiTheme="minorHAnsi" w:cstheme="minorHAnsi"/>
          <w:sz w:val="22"/>
          <w:szCs w:val="22"/>
          <w:lang w:val="sl-SI" w:eastAsia="en-US"/>
        </w:rPr>
        <w:t>.</w:t>
      </w:r>
      <w:r w:rsidR="001D12DE" w:rsidRPr="00512077">
        <w:rPr>
          <w:rFonts w:asciiTheme="minorHAnsi" w:hAnsiTheme="minorHAnsi" w:cstheme="minorHAnsi"/>
          <w:sz w:val="22"/>
          <w:szCs w:val="22"/>
          <w:lang w:val="sl-SI" w:eastAsia="en-US"/>
        </w:rPr>
        <w:t xml:space="preserve"> </w:t>
      </w:r>
      <w:r w:rsidR="001D12DE" w:rsidRPr="00512077">
        <w:rPr>
          <w:rFonts w:ascii="Calibri" w:hAnsi="Calibri" w:cs="Arial"/>
          <w:sz w:val="22"/>
          <w:szCs w:val="22"/>
          <w:lang w:val="sl-SI" w:eastAsia="en-US"/>
        </w:rPr>
        <w:t xml:space="preserve">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w:t>
      </w:r>
      <w:r w:rsidR="002D761F" w:rsidRPr="00512077">
        <w:rPr>
          <w:rFonts w:ascii="Calibri" w:hAnsi="Calibri" w:cs="Arial"/>
          <w:sz w:val="22"/>
          <w:szCs w:val="22"/>
          <w:lang w:val="sl-SI" w:eastAsia="en-US"/>
        </w:rPr>
        <w:t>natečajnika</w:t>
      </w:r>
      <w:r w:rsidR="001D12DE" w:rsidRPr="00512077">
        <w:rPr>
          <w:rFonts w:ascii="Calibri" w:hAnsi="Calibri" w:cs="Arial"/>
          <w:sz w:val="22"/>
          <w:szCs w:val="22"/>
          <w:lang w:val="sl-SI" w:eastAsia="en-US"/>
        </w:rPr>
        <w:t>. Zahtevka za revizijo ni dopustno v</w:t>
      </w:r>
      <w:r w:rsidR="00503848" w:rsidRPr="00512077">
        <w:rPr>
          <w:rFonts w:ascii="Calibri" w:hAnsi="Calibri" w:cs="Arial"/>
          <w:sz w:val="22"/>
          <w:szCs w:val="22"/>
          <w:lang w:val="sl-SI" w:eastAsia="en-US"/>
        </w:rPr>
        <w:t xml:space="preserve">ložiti po roku za prejem </w:t>
      </w:r>
      <w:r w:rsidR="002D761F" w:rsidRPr="00512077">
        <w:rPr>
          <w:rFonts w:ascii="Calibri" w:hAnsi="Calibri" w:cs="Arial"/>
          <w:sz w:val="22"/>
          <w:szCs w:val="22"/>
          <w:lang w:val="sl-SI" w:eastAsia="en-US"/>
        </w:rPr>
        <w:t xml:space="preserve">natečajno </w:t>
      </w:r>
      <w:r w:rsidR="00503848" w:rsidRPr="00512077">
        <w:rPr>
          <w:rFonts w:ascii="Calibri" w:hAnsi="Calibri" w:cs="Arial"/>
          <w:sz w:val="22"/>
          <w:szCs w:val="22"/>
          <w:lang w:val="sl-SI" w:eastAsia="en-US"/>
        </w:rPr>
        <w:t>ponudb</w:t>
      </w:r>
      <w:r w:rsidR="002D761F" w:rsidRPr="00512077">
        <w:rPr>
          <w:rFonts w:ascii="Calibri" w:hAnsi="Calibri" w:cs="Arial"/>
          <w:sz w:val="22"/>
          <w:szCs w:val="22"/>
          <w:lang w:val="sl-SI" w:eastAsia="en-US"/>
        </w:rPr>
        <w:t>ene dokumentacije</w:t>
      </w:r>
      <w:r w:rsidR="00503848" w:rsidRPr="00512077">
        <w:rPr>
          <w:rFonts w:ascii="Calibri" w:hAnsi="Calibri" w:cs="Arial"/>
          <w:sz w:val="22"/>
          <w:szCs w:val="22"/>
          <w:lang w:val="sl-SI" w:eastAsia="en-US"/>
        </w:rPr>
        <w:t>.</w:t>
      </w:r>
    </w:p>
    <w:p w14:paraId="6CDF70D5" w14:textId="77777777" w:rsidR="0093198F" w:rsidRPr="00512077" w:rsidRDefault="0093198F" w:rsidP="0093198F">
      <w:pPr>
        <w:tabs>
          <w:tab w:val="left" w:pos="0"/>
        </w:tabs>
        <w:ind w:right="26"/>
        <w:jc w:val="both"/>
        <w:rPr>
          <w:rFonts w:asciiTheme="minorHAnsi" w:hAnsiTheme="minorHAnsi" w:cstheme="minorHAnsi"/>
          <w:sz w:val="22"/>
          <w:szCs w:val="22"/>
          <w:lang w:val="sl-SI" w:eastAsia="en-US"/>
        </w:rPr>
      </w:pPr>
    </w:p>
    <w:p w14:paraId="6BE4564B" w14:textId="77777777" w:rsidR="006E752C" w:rsidRPr="00512077" w:rsidRDefault="00AC066B" w:rsidP="00660349">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Takso v višini </w:t>
      </w:r>
      <w:r w:rsidR="002D761F" w:rsidRPr="00512077">
        <w:rPr>
          <w:rFonts w:asciiTheme="minorHAnsi" w:hAnsiTheme="minorHAnsi" w:cstheme="minorHAnsi"/>
          <w:sz w:val="22"/>
          <w:szCs w:val="22"/>
          <w:lang w:val="sl-SI" w:eastAsia="en-US"/>
        </w:rPr>
        <w:t>1</w:t>
      </w:r>
      <w:r w:rsidR="003A7575" w:rsidRPr="00512077">
        <w:rPr>
          <w:rFonts w:asciiTheme="minorHAnsi" w:hAnsiTheme="minorHAnsi" w:cstheme="minorHAnsi"/>
          <w:sz w:val="22"/>
          <w:szCs w:val="22"/>
          <w:lang w:val="sl-SI" w:eastAsia="en-US"/>
        </w:rPr>
        <w:t>.</w:t>
      </w:r>
      <w:r w:rsidRPr="00512077">
        <w:rPr>
          <w:rFonts w:asciiTheme="minorHAnsi" w:hAnsiTheme="minorHAnsi" w:cstheme="minorHAnsi"/>
          <w:sz w:val="22"/>
          <w:szCs w:val="22"/>
          <w:lang w:val="sl-SI" w:eastAsia="en-US"/>
        </w:rPr>
        <w:t>0</w:t>
      </w:r>
      <w:r w:rsidR="008E4DDA" w:rsidRPr="00512077">
        <w:rPr>
          <w:rFonts w:asciiTheme="minorHAnsi" w:hAnsiTheme="minorHAnsi" w:cstheme="minorHAnsi"/>
          <w:sz w:val="22"/>
          <w:szCs w:val="22"/>
          <w:lang w:val="sl-SI" w:eastAsia="en-US"/>
        </w:rPr>
        <w:t>00,00 EUR</w:t>
      </w:r>
      <w:r w:rsidR="0093198F" w:rsidRPr="00512077">
        <w:rPr>
          <w:rFonts w:asciiTheme="minorHAnsi" w:hAnsiTheme="minorHAnsi" w:cstheme="minorHAnsi"/>
          <w:sz w:val="22"/>
          <w:szCs w:val="22"/>
          <w:lang w:val="sl-SI" w:eastAsia="en-US"/>
        </w:rPr>
        <w:t xml:space="preserve"> </w:t>
      </w:r>
      <w:r w:rsidR="008E4DDA" w:rsidRPr="00512077">
        <w:rPr>
          <w:rFonts w:asciiTheme="minorHAnsi" w:hAnsiTheme="minorHAnsi" w:cstheme="minorHAnsi"/>
          <w:sz w:val="22"/>
          <w:szCs w:val="22"/>
          <w:lang w:val="sl-SI" w:eastAsia="en-US"/>
        </w:rPr>
        <w:t>mora vlagatelj</w:t>
      </w:r>
      <w:r w:rsidR="0093198F" w:rsidRPr="00512077">
        <w:rPr>
          <w:rFonts w:asciiTheme="minorHAnsi" w:hAnsiTheme="minorHAnsi" w:cstheme="minorHAnsi"/>
          <w:sz w:val="22"/>
          <w:szCs w:val="22"/>
          <w:lang w:val="sl-SI" w:eastAsia="en-US"/>
        </w:rPr>
        <w:t xml:space="preserve"> plača</w:t>
      </w:r>
      <w:r w:rsidR="008E4DDA" w:rsidRPr="00512077">
        <w:rPr>
          <w:rFonts w:asciiTheme="minorHAnsi" w:hAnsiTheme="minorHAnsi" w:cstheme="minorHAnsi"/>
          <w:sz w:val="22"/>
          <w:szCs w:val="22"/>
          <w:lang w:val="sl-SI" w:eastAsia="en-US"/>
        </w:rPr>
        <w:t>ti</w:t>
      </w:r>
      <w:r w:rsidR="0093198F" w:rsidRPr="00512077">
        <w:rPr>
          <w:rFonts w:asciiTheme="minorHAnsi" w:hAnsiTheme="minorHAnsi" w:cstheme="minorHAnsi"/>
          <w:sz w:val="22"/>
          <w:szCs w:val="22"/>
          <w:lang w:val="sl-SI" w:eastAsia="en-US"/>
        </w:rPr>
        <w:t xml:space="preserve"> na transakcijski račun Ministrstva za finance št. </w:t>
      </w:r>
      <w:r w:rsidR="0093198F" w:rsidRPr="00512077">
        <w:rPr>
          <w:rFonts w:asciiTheme="minorHAnsi" w:hAnsiTheme="minorHAnsi" w:cstheme="minorHAnsi"/>
          <w:sz w:val="22"/>
          <w:szCs w:val="22"/>
          <w:lang w:val="sl-SI"/>
        </w:rPr>
        <w:t>SI56 0110 0100 0358 802</w:t>
      </w:r>
      <w:r w:rsidR="0093198F" w:rsidRPr="00512077">
        <w:rPr>
          <w:rFonts w:asciiTheme="minorHAnsi" w:hAnsiTheme="minorHAnsi" w:cstheme="minorHAnsi"/>
          <w:sz w:val="22"/>
          <w:szCs w:val="22"/>
          <w:lang w:val="sl-SI" w:eastAsia="en-US"/>
        </w:rPr>
        <w:t>, odprt pri Banki Slovenije</w:t>
      </w:r>
      <w:r w:rsidR="00C00BBC" w:rsidRPr="00512077">
        <w:rPr>
          <w:rFonts w:asciiTheme="minorHAnsi" w:hAnsiTheme="minorHAnsi" w:cstheme="minorHAnsi"/>
          <w:sz w:val="22"/>
          <w:szCs w:val="22"/>
          <w:lang w:val="sl-SI" w:eastAsia="en-US"/>
        </w:rPr>
        <w:t xml:space="preserve">, sklic </w:t>
      </w:r>
      <w:r w:rsidR="008D540C" w:rsidRPr="00512077">
        <w:rPr>
          <w:rFonts w:asciiTheme="minorHAnsi" w:hAnsiTheme="minorHAnsi" w:cstheme="minorHAnsi"/>
          <w:sz w:val="22"/>
          <w:szCs w:val="22"/>
          <w:lang w:val="sl-SI" w:eastAsia="en-US"/>
        </w:rPr>
        <w:t>16110-7111290-XXXXXX</w:t>
      </w:r>
      <w:r w:rsidR="00BD73D4" w:rsidRPr="00512077">
        <w:rPr>
          <w:rFonts w:asciiTheme="minorHAnsi" w:hAnsiTheme="minorHAnsi" w:cstheme="minorHAnsi"/>
          <w:sz w:val="22"/>
          <w:szCs w:val="22"/>
          <w:lang w:val="sl-SI" w:eastAsia="en-US"/>
        </w:rPr>
        <w:t>2</w:t>
      </w:r>
      <w:r w:rsidR="000071AE" w:rsidRPr="00512077">
        <w:rPr>
          <w:rFonts w:asciiTheme="minorHAnsi" w:hAnsiTheme="minorHAnsi" w:cstheme="minorHAnsi"/>
          <w:sz w:val="22"/>
          <w:szCs w:val="22"/>
          <w:lang w:val="sl-SI" w:eastAsia="en-US"/>
        </w:rPr>
        <w:t>3</w:t>
      </w:r>
      <w:r w:rsidR="00C00BBC" w:rsidRPr="00512077">
        <w:rPr>
          <w:rFonts w:asciiTheme="minorHAnsi" w:hAnsiTheme="minorHAnsi" w:cstheme="minorHAnsi"/>
          <w:sz w:val="22"/>
          <w:szCs w:val="22"/>
          <w:lang w:val="sl-SI" w:eastAsia="en-US"/>
        </w:rPr>
        <w:t>, pri čemer je XXXXXX št</w:t>
      </w:r>
      <w:r w:rsidR="00F111E9" w:rsidRPr="00512077">
        <w:rPr>
          <w:rFonts w:asciiTheme="minorHAnsi" w:hAnsiTheme="minorHAnsi" w:cstheme="minorHAnsi"/>
          <w:sz w:val="22"/>
          <w:szCs w:val="22"/>
          <w:lang w:val="sl-SI" w:eastAsia="en-US"/>
        </w:rPr>
        <w:t xml:space="preserve">evilka obvestila o </w:t>
      </w:r>
      <w:r w:rsidR="00DB71C4" w:rsidRPr="00512077">
        <w:rPr>
          <w:rFonts w:asciiTheme="minorHAnsi" w:hAnsiTheme="minorHAnsi" w:cstheme="minorHAnsi"/>
          <w:sz w:val="22"/>
          <w:szCs w:val="22"/>
          <w:lang w:val="sl-SI" w:eastAsia="en-US"/>
        </w:rPr>
        <w:t>natečaju</w:t>
      </w:r>
      <w:r w:rsidR="00F111E9" w:rsidRPr="00512077">
        <w:rPr>
          <w:rFonts w:asciiTheme="minorHAnsi" w:hAnsiTheme="minorHAnsi" w:cstheme="minorHAnsi"/>
          <w:sz w:val="22"/>
          <w:szCs w:val="22"/>
          <w:lang w:val="sl-SI" w:eastAsia="en-US"/>
        </w:rPr>
        <w:t xml:space="preserve"> iz p</w:t>
      </w:r>
      <w:r w:rsidR="00C00BBC" w:rsidRPr="00512077">
        <w:rPr>
          <w:rFonts w:asciiTheme="minorHAnsi" w:hAnsiTheme="minorHAnsi" w:cstheme="minorHAnsi"/>
          <w:sz w:val="22"/>
          <w:szCs w:val="22"/>
          <w:lang w:val="sl-SI" w:eastAsia="en-US"/>
        </w:rPr>
        <w:t xml:space="preserve">ortala javnih naročil, </w:t>
      </w:r>
      <w:r w:rsidR="008D540C" w:rsidRPr="00512077">
        <w:rPr>
          <w:rFonts w:asciiTheme="minorHAnsi" w:hAnsiTheme="minorHAnsi" w:cstheme="minorHAnsi"/>
          <w:sz w:val="22"/>
          <w:szCs w:val="22"/>
          <w:lang w:val="sl-SI" w:eastAsia="en-US"/>
        </w:rPr>
        <w:t>ki je podana v obliki JNXXXXXX/20</w:t>
      </w:r>
      <w:r w:rsidR="00BD73D4" w:rsidRPr="00512077">
        <w:rPr>
          <w:rFonts w:asciiTheme="minorHAnsi" w:hAnsiTheme="minorHAnsi" w:cstheme="minorHAnsi"/>
          <w:sz w:val="22"/>
          <w:szCs w:val="22"/>
          <w:lang w:val="sl-SI" w:eastAsia="en-US"/>
        </w:rPr>
        <w:t>2</w:t>
      </w:r>
      <w:r w:rsidR="000071AE" w:rsidRPr="00512077">
        <w:rPr>
          <w:rFonts w:asciiTheme="minorHAnsi" w:hAnsiTheme="minorHAnsi" w:cstheme="minorHAnsi"/>
          <w:sz w:val="22"/>
          <w:szCs w:val="22"/>
          <w:lang w:val="sl-SI" w:eastAsia="en-US"/>
        </w:rPr>
        <w:t>3</w:t>
      </w:r>
      <w:r w:rsidR="00DB71C4" w:rsidRPr="00512077">
        <w:rPr>
          <w:rFonts w:asciiTheme="minorHAnsi" w:hAnsiTheme="minorHAnsi" w:cstheme="minorHAnsi"/>
          <w:sz w:val="22"/>
          <w:szCs w:val="22"/>
          <w:lang w:val="sl-SI" w:eastAsia="en-US"/>
        </w:rPr>
        <w:t>-I01</w:t>
      </w:r>
      <w:r w:rsidR="00C00BBC" w:rsidRPr="00512077">
        <w:rPr>
          <w:rFonts w:asciiTheme="minorHAnsi" w:hAnsiTheme="minorHAnsi" w:cstheme="minorHAnsi"/>
          <w:sz w:val="22"/>
          <w:szCs w:val="22"/>
          <w:lang w:val="sl-SI" w:eastAsia="en-US"/>
        </w:rPr>
        <w:t>.</w:t>
      </w:r>
    </w:p>
    <w:p w14:paraId="501606DA" w14:textId="77777777" w:rsidR="006E752C" w:rsidRPr="00512077" w:rsidRDefault="006E752C" w:rsidP="006E752C">
      <w:pPr>
        <w:tabs>
          <w:tab w:val="left" w:pos="0"/>
        </w:tabs>
        <w:ind w:right="26"/>
        <w:jc w:val="both"/>
        <w:rPr>
          <w:rFonts w:asciiTheme="minorHAnsi" w:hAnsiTheme="minorHAnsi" w:cstheme="minorHAnsi"/>
          <w:sz w:val="22"/>
          <w:szCs w:val="22"/>
          <w:lang w:val="sl-SI" w:eastAsia="en-US"/>
        </w:rPr>
      </w:pPr>
    </w:p>
    <w:p w14:paraId="7811B74D" w14:textId="795EC9E2" w:rsidR="006E752C" w:rsidRPr="00512077" w:rsidRDefault="006E752C" w:rsidP="006E752C">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512077">
        <w:rPr>
          <w:rFonts w:asciiTheme="minorHAnsi" w:hAnsiTheme="minorHAnsi" w:cstheme="minorHAnsi"/>
          <w:b/>
          <w:bCs/>
          <w:sz w:val="22"/>
          <w:szCs w:val="22"/>
          <w:lang w:val="sl-SI" w:eastAsia="en-US"/>
        </w:rPr>
        <w:t>Razstava</w:t>
      </w:r>
    </w:p>
    <w:p w14:paraId="5AB20A92" w14:textId="77777777" w:rsidR="006E752C" w:rsidRPr="00512077" w:rsidRDefault="006E752C" w:rsidP="006E752C">
      <w:pPr>
        <w:tabs>
          <w:tab w:val="left" w:pos="0"/>
        </w:tabs>
        <w:ind w:right="26"/>
        <w:jc w:val="both"/>
        <w:rPr>
          <w:rFonts w:asciiTheme="minorHAnsi" w:hAnsiTheme="minorHAnsi" w:cstheme="minorHAnsi"/>
          <w:b/>
          <w:bCs/>
          <w:iCs/>
          <w:sz w:val="26"/>
          <w:szCs w:val="26"/>
          <w:lang w:val="sl-SI" w:eastAsia="sl-SI"/>
        </w:rPr>
      </w:pPr>
    </w:p>
    <w:p w14:paraId="3BCABD0E" w14:textId="5A5467D5" w:rsidR="00E41FE6" w:rsidRPr="00512077" w:rsidRDefault="006E752C" w:rsidP="00E41FE6">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Po zaključku natečaja bo </w:t>
      </w:r>
      <w:r w:rsidR="00E41FE6" w:rsidRPr="00512077">
        <w:rPr>
          <w:rFonts w:asciiTheme="minorHAnsi" w:hAnsiTheme="minorHAnsi" w:cstheme="minorHAnsi"/>
          <w:sz w:val="22"/>
          <w:szCs w:val="22"/>
          <w:lang w:val="sl-SI" w:eastAsia="en-US"/>
        </w:rPr>
        <w:t xml:space="preserve">lahko </w:t>
      </w:r>
      <w:r w:rsidRPr="00512077">
        <w:rPr>
          <w:rFonts w:asciiTheme="minorHAnsi" w:hAnsiTheme="minorHAnsi" w:cstheme="minorHAnsi"/>
          <w:sz w:val="22"/>
          <w:szCs w:val="22"/>
          <w:lang w:val="sl-SI" w:eastAsia="en-US"/>
        </w:rPr>
        <w:t>organizirana razstava natečajnih elaboratov, na kateri bo prikazan</w:t>
      </w:r>
      <w:r w:rsidR="00F8085C">
        <w:rPr>
          <w:rFonts w:asciiTheme="minorHAnsi" w:hAnsiTheme="minorHAnsi" w:cstheme="minorHAnsi"/>
          <w:sz w:val="22"/>
          <w:szCs w:val="22"/>
          <w:lang w:val="sl-SI" w:eastAsia="en-US"/>
        </w:rPr>
        <w:t>a izbrana vsebina</w:t>
      </w:r>
      <w:r w:rsidR="00512077" w:rsidRPr="00512077">
        <w:rPr>
          <w:rFonts w:asciiTheme="minorHAnsi" w:hAnsiTheme="minorHAnsi" w:cstheme="minorHAnsi"/>
          <w:sz w:val="22"/>
          <w:szCs w:val="22"/>
          <w:lang w:val="sl-SI" w:eastAsia="en-US"/>
        </w:rPr>
        <w:t xml:space="preserve"> mape</w:t>
      </w:r>
      <w:r w:rsidRPr="00512077">
        <w:rPr>
          <w:rFonts w:asciiTheme="minorHAnsi" w:hAnsiTheme="minorHAnsi" w:cstheme="minorHAnsi"/>
          <w:sz w:val="22"/>
          <w:szCs w:val="22"/>
          <w:lang w:val="sl-SI" w:eastAsia="en-US"/>
        </w:rPr>
        <w:t xml:space="preserve"> vseh</w:t>
      </w:r>
      <w:r w:rsidR="00E41FE6"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 xml:space="preserve">elaboratov, ki so bili sprejeti v ocenjevanje. </w:t>
      </w:r>
      <w:r w:rsidR="00262572" w:rsidRPr="00512077">
        <w:rPr>
          <w:rFonts w:asciiTheme="minorHAnsi" w:hAnsiTheme="minorHAnsi" w:cstheme="minorHAnsi"/>
          <w:sz w:val="22"/>
          <w:szCs w:val="22"/>
          <w:lang w:val="sl-SI" w:eastAsia="en-US"/>
        </w:rPr>
        <w:t>V primeru razstave bodo o</w:t>
      </w:r>
      <w:r w:rsidRPr="00512077">
        <w:rPr>
          <w:rFonts w:asciiTheme="minorHAnsi" w:hAnsiTheme="minorHAnsi" w:cstheme="minorHAnsi"/>
          <w:sz w:val="22"/>
          <w:szCs w:val="22"/>
          <w:lang w:val="sl-SI" w:eastAsia="en-US"/>
        </w:rPr>
        <w:t xml:space="preserve">b vseh elaboratih prikazana imena </w:t>
      </w:r>
      <w:r w:rsidR="00E41FE6" w:rsidRPr="00512077">
        <w:rPr>
          <w:rFonts w:asciiTheme="minorHAnsi" w:hAnsiTheme="minorHAnsi" w:cstheme="minorHAnsi"/>
          <w:sz w:val="22"/>
          <w:szCs w:val="22"/>
          <w:lang w:val="sl-SI" w:eastAsia="en-US"/>
        </w:rPr>
        <w:t xml:space="preserve">vseh </w:t>
      </w:r>
      <w:r w:rsidRPr="00512077">
        <w:rPr>
          <w:rFonts w:asciiTheme="minorHAnsi" w:hAnsiTheme="minorHAnsi" w:cstheme="minorHAnsi"/>
          <w:sz w:val="22"/>
          <w:szCs w:val="22"/>
          <w:lang w:val="sl-SI" w:eastAsia="en-US"/>
        </w:rPr>
        <w:t>avtorjev, sodelavcev in</w:t>
      </w:r>
      <w:r w:rsidR="00E41FE6"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konzultantov</w:t>
      </w:r>
      <w:r w:rsidR="00E41FE6" w:rsidRPr="00512077">
        <w:rPr>
          <w:rFonts w:asciiTheme="minorHAnsi" w:hAnsiTheme="minorHAnsi" w:cstheme="minorHAnsi"/>
          <w:sz w:val="22"/>
          <w:szCs w:val="22"/>
          <w:lang w:val="sl-SI" w:eastAsia="en-US"/>
        </w:rPr>
        <w:t>.</w:t>
      </w:r>
    </w:p>
    <w:p w14:paraId="6BE667E0" w14:textId="77777777" w:rsidR="00E41FE6" w:rsidRPr="00512077" w:rsidRDefault="00E41FE6" w:rsidP="006E752C">
      <w:pPr>
        <w:tabs>
          <w:tab w:val="left" w:pos="0"/>
        </w:tabs>
        <w:ind w:right="26"/>
        <w:jc w:val="both"/>
        <w:rPr>
          <w:rFonts w:asciiTheme="minorHAnsi" w:hAnsiTheme="minorHAnsi" w:cstheme="minorHAnsi"/>
          <w:sz w:val="22"/>
          <w:szCs w:val="22"/>
          <w:lang w:val="sl-SI" w:eastAsia="en-US"/>
        </w:rPr>
      </w:pPr>
    </w:p>
    <w:p w14:paraId="012BF1A4" w14:textId="77777777" w:rsidR="00E41FE6" w:rsidRPr="00512077" w:rsidRDefault="00E41FE6" w:rsidP="00E41FE6">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512077">
        <w:rPr>
          <w:rFonts w:asciiTheme="minorHAnsi" w:hAnsiTheme="minorHAnsi" w:cstheme="minorHAnsi"/>
          <w:b/>
          <w:bCs/>
          <w:sz w:val="22"/>
          <w:szCs w:val="22"/>
          <w:lang w:val="sl-SI" w:eastAsia="en-US"/>
        </w:rPr>
        <w:t>Izplačila nagrad, priznanj in odškodnin</w:t>
      </w:r>
    </w:p>
    <w:p w14:paraId="16320AA4" w14:textId="77777777" w:rsidR="0045280A" w:rsidRPr="00512077" w:rsidRDefault="0045280A" w:rsidP="006E752C">
      <w:pPr>
        <w:tabs>
          <w:tab w:val="left" w:pos="0"/>
        </w:tabs>
        <w:ind w:right="26"/>
        <w:jc w:val="both"/>
        <w:rPr>
          <w:rFonts w:asciiTheme="minorHAnsi" w:hAnsiTheme="minorHAnsi" w:cstheme="minorHAnsi"/>
          <w:sz w:val="22"/>
          <w:szCs w:val="22"/>
          <w:lang w:val="sl-SI" w:eastAsia="en-US"/>
        </w:rPr>
      </w:pPr>
    </w:p>
    <w:p w14:paraId="66934E38" w14:textId="378C8D4C" w:rsidR="0045280A" w:rsidRPr="00512077" w:rsidRDefault="00FE0D66" w:rsidP="003F7A50">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Natečajniki so upravičeni do izplačila nagrad, priznanj in odškodnin le v primeru pravnomočnosti obvestila o izidu z zaključnim poročilom. </w:t>
      </w:r>
      <w:r w:rsidR="00833A8C" w:rsidRPr="00512077">
        <w:rPr>
          <w:rFonts w:asciiTheme="minorHAnsi" w:hAnsiTheme="minorHAnsi" w:cstheme="minorHAnsi"/>
          <w:sz w:val="22"/>
          <w:szCs w:val="22"/>
          <w:lang w:val="sl-SI" w:eastAsia="en-US"/>
        </w:rPr>
        <w:t xml:space="preserve">Vložen zahtevek za revizijo po ZPVPJN zadrži izplačilo nagrad, priznanj ali odškodnin. </w:t>
      </w:r>
      <w:r w:rsidR="0045280A" w:rsidRPr="00512077">
        <w:rPr>
          <w:rFonts w:asciiTheme="minorHAnsi" w:hAnsiTheme="minorHAnsi" w:cstheme="minorHAnsi"/>
          <w:sz w:val="22"/>
          <w:szCs w:val="22"/>
          <w:lang w:val="sl-SI" w:eastAsia="en-US"/>
        </w:rPr>
        <w:t>Nagrade</w:t>
      </w:r>
      <w:r w:rsidR="003F7A50" w:rsidRPr="00512077">
        <w:rPr>
          <w:rFonts w:asciiTheme="minorHAnsi" w:hAnsiTheme="minorHAnsi" w:cstheme="minorHAnsi"/>
          <w:sz w:val="22"/>
          <w:szCs w:val="22"/>
          <w:lang w:val="sl-SI" w:eastAsia="en-US"/>
        </w:rPr>
        <w:t xml:space="preserve"> se izplačajo gospodarskemu subjektu</w:t>
      </w:r>
      <w:r w:rsidR="0045280A" w:rsidRPr="00512077">
        <w:rPr>
          <w:rFonts w:asciiTheme="minorHAnsi" w:hAnsiTheme="minorHAnsi" w:cstheme="minorHAnsi"/>
          <w:sz w:val="22"/>
          <w:szCs w:val="22"/>
          <w:lang w:val="sl-SI" w:eastAsia="en-US"/>
        </w:rPr>
        <w:t>,</w:t>
      </w:r>
      <w:r w:rsidR="00B55ADA">
        <w:rPr>
          <w:rFonts w:asciiTheme="minorHAnsi" w:hAnsiTheme="minorHAnsi" w:cstheme="minorHAnsi"/>
          <w:sz w:val="22"/>
          <w:szCs w:val="22"/>
          <w:lang w:val="sl-SI" w:eastAsia="en-US"/>
        </w:rPr>
        <w:t xml:space="preserve"> s čimer se </w:t>
      </w:r>
      <w:r w:rsidR="00AD7416">
        <w:rPr>
          <w:rFonts w:asciiTheme="minorHAnsi" w:hAnsiTheme="minorHAnsi" w:cstheme="minorHAnsi"/>
          <w:sz w:val="22"/>
          <w:szCs w:val="22"/>
          <w:lang w:val="sl-SI" w:eastAsia="en-US"/>
        </w:rPr>
        <w:t xml:space="preserve">avtorji, ki nastopajo v okviru gospodarskega subjekta, izrecno strinjajo (izjava v </w:t>
      </w:r>
      <w:r w:rsidR="00AD7416" w:rsidRPr="00512077">
        <w:rPr>
          <w:rFonts w:asciiTheme="minorHAnsi" w:hAnsiTheme="minorHAnsi" w:cstheme="minorHAnsi"/>
          <w:bCs/>
          <w:sz w:val="22"/>
          <w:szCs w:val="22"/>
          <w:lang w:val="sl-SI" w:eastAsia="en-US"/>
        </w:rPr>
        <w:t>obrazc</w:t>
      </w:r>
      <w:r w:rsidR="00AD7416">
        <w:rPr>
          <w:rFonts w:asciiTheme="minorHAnsi" w:hAnsiTheme="minorHAnsi" w:cstheme="minorHAnsi"/>
          <w:bCs/>
          <w:sz w:val="22"/>
          <w:szCs w:val="22"/>
          <w:lang w:val="sl-SI" w:eastAsia="en-US"/>
        </w:rPr>
        <w:t>u</w:t>
      </w:r>
      <w:r w:rsidR="00AD7416" w:rsidRPr="00512077">
        <w:rPr>
          <w:rFonts w:asciiTheme="minorHAnsi" w:hAnsiTheme="minorHAnsi" w:cstheme="minorHAnsi"/>
          <w:bCs/>
          <w:sz w:val="22"/>
          <w:szCs w:val="22"/>
          <w:lang w:val="sl-SI" w:eastAsia="en-US"/>
        </w:rPr>
        <w:t xml:space="preserve"> </w:t>
      </w:r>
      <w:r w:rsidR="00AD7416" w:rsidRPr="00512077">
        <w:rPr>
          <w:rFonts w:ascii="Calibri" w:hAnsi="Calibri" w:cs="Arial"/>
          <w:sz w:val="22"/>
          <w:szCs w:val="22"/>
          <w:lang w:val="sl-SI" w:eastAsia="en-US"/>
        </w:rPr>
        <w:t xml:space="preserve">Prijava </w:t>
      </w:r>
      <w:r w:rsidR="00AD7416" w:rsidRPr="00512077">
        <w:rPr>
          <w:rFonts w:asciiTheme="minorHAnsi" w:hAnsiTheme="minorHAnsi" w:cstheme="minorHAnsi"/>
          <w:bCs/>
          <w:sz w:val="22"/>
          <w:szCs w:val="22"/>
          <w:lang w:val="sl-SI" w:eastAsia="en-US"/>
        </w:rPr>
        <w:t>(OBR-3)</w:t>
      </w:r>
      <w:r w:rsidR="00AD7416">
        <w:rPr>
          <w:rFonts w:asciiTheme="minorHAnsi" w:hAnsiTheme="minorHAnsi" w:cstheme="minorHAnsi"/>
          <w:bCs/>
          <w:sz w:val="22"/>
          <w:szCs w:val="22"/>
          <w:lang w:val="sl-SI" w:eastAsia="en-US"/>
        </w:rPr>
        <w:t>)</w:t>
      </w:r>
      <w:r w:rsidR="00AD7416">
        <w:rPr>
          <w:rFonts w:asciiTheme="minorHAnsi" w:hAnsiTheme="minorHAnsi" w:cstheme="minorHAnsi"/>
          <w:sz w:val="22"/>
          <w:szCs w:val="22"/>
          <w:lang w:val="sl-SI" w:eastAsia="en-US"/>
        </w:rPr>
        <w:t>.</w:t>
      </w:r>
      <w:r w:rsidR="0045280A" w:rsidRPr="00512077">
        <w:rPr>
          <w:rFonts w:asciiTheme="minorHAnsi" w:hAnsiTheme="minorHAnsi" w:cstheme="minorHAnsi"/>
          <w:sz w:val="22"/>
          <w:szCs w:val="22"/>
          <w:lang w:val="sl-SI" w:eastAsia="en-US"/>
        </w:rPr>
        <w:t xml:space="preserve"> </w:t>
      </w:r>
      <w:r w:rsidR="00AD7416">
        <w:rPr>
          <w:rFonts w:asciiTheme="minorHAnsi" w:hAnsiTheme="minorHAnsi" w:cstheme="minorHAnsi"/>
          <w:sz w:val="22"/>
          <w:szCs w:val="22"/>
          <w:lang w:val="sl-SI" w:eastAsia="en-US"/>
        </w:rPr>
        <w:t>P</w:t>
      </w:r>
      <w:r w:rsidR="0045280A" w:rsidRPr="00512077">
        <w:rPr>
          <w:rFonts w:asciiTheme="minorHAnsi" w:hAnsiTheme="minorHAnsi" w:cstheme="minorHAnsi"/>
          <w:sz w:val="22"/>
          <w:szCs w:val="22"/>
          <w:lang w:val="sl-SI" w:eastAsia="en-US"/>
        </w:rPr>
        <w:t xml:space="preserve">riznanja in odškodnine </w:t>
      </w:r>
      <w:r w:rsidR="003F7A50" w:rsidRPr="00512077">
        <w:rPr>
          <w:rFonts w:asciiTheme="minorHAnsi" w:hAnsiTheme="minorHAnsi" w:cstheme="minorHAnsi"/>
          <w:sz w:val="22"/>
          <w:szCs w:val="22"/>
          <w:lang w:val="sl-SI" w:eastAsia="en-US"/>
        </w:rPr>
        <w:t>se</w:t>
      </w:r>
      <w:r w:rsidR="0045280A" w:rsidRPr="00512077">
        <w:rPr>
          <w:rFonts w:asciiTheme="minorHAnsi" w:hAnsiTheme="minorHAnsi" w:cstheme="minorHAnsi"/>
          <w:sz w:val="22"/>
          <w:szCs w:val="22"/>
          <w:lang w:val="sl-SI" w:eastAsia="en-US"/>
        </w:rPr>
        <w:t xml:space="preserve"> izplačajo enemu poslovnemu subjektu, ki ga izberejo sodelujoči avtorji</w:t>
      </w:r>
      <w:r w:rsidR="00AD7416">
        <w:rPr>
          <w:rFonts w:asciiTheme="minorHAnsi" w:hAnsiTheme="minorHAnsi" w:cstheme="minorHAnsi"/>
          <w:sz w:val="22"/>
          <w:szCs w:val="22"/>
          <w:lang w:val="sl-SI" w:eastAsia="en-US"/>
        </w:rPr>
        <w:t xml:space="preserve"> (izjava v </w:t>
      </w:r>
      <w:r w:rsidR="00AD7416" w:rsidRPr="00512077">
        <w:rPr>
          <w:rFonts w:asciiTheme="minorHAnsi" w:hAnsiTheme="minorHAnsi" w:cstheme="minorHAnsi"/>
          <w:bCs/>
          <w:sz w:val="22"/>
          <w:szCs w:val="22"/>
          <w:lang w:val="sl-SI" w:eastAsia="en-US"/>
        </w:rPr>
        <w:t>obrazc</w:t>
      </w:r>
      <w:r w:rsidR="00AD7416">
        <w:rPr>
          <w:rFonts w:asciiTheme="minorHAnsi" w:hAnsiTheme="minorHAnsi" w:cstheme="minorHAnsi"/>
          <w:bCs/>
          <w:sz w:val="22"/>
          <w:szCs w:val="22"/>
          <w:lang w:val="sl-SI" w:eastAsia="en-US"/>
        </w:rPr>
        <w:t>u</w:t>
      </w:r>
      <w:r w:rsidR="00AD7416" w:rsidRPr="00512077">
        <w:rPr>
          <w:rFonts w:asciiTheme="minorHAnsi" w:hAnsiTheme="minorHAnsi" w:cstheme="minorHAnsi"/>
          <w:bCs/>
          <w:sz w:val="22"/>
          <w:szCs w:val="22"/>
          <w:lang w:val="sl-SI" w:eastAsia="en-US"/>
        </w:rPr>
        <w:t xml:space="preserve"> </w:t>
      </w:r>
      <w:r w:rsidR="00AD7416" w:rsidRPr="00512077">
        <w:rPr>
          <w:rFonts w:ascii="Calibri" w:hAnsi="Calibri" w:cs="Arial"/>
          <w:sz w:val="22"/>
          <w:szCs w:val="22"/>
          <w:lang w:val="sl-SI" w:eastAsia="en-US"/>
        </w:rPr>
        <w:t xml:space="preserve">Prijava </w:t>
      </w:r>
      <w:r w:rsidR="00AD7416" w:rsidRPr="00512077">
        <w:rPr>
          <w:rFonts w:asciiTheme="minorHAnsi" w:hAnsiTheme="minorHAnsi" w:cstheme="minorHAnsi"/>
          <w:bCs/>
          <w:sz w:val="22"/>
          <w:szCs w:val="22"/>
          <w:lang w:val="sl-SI" w:eastAsia="en-US"/>
        </w:rPr>
        <w:t>(OBR-3)</w:t>
      </w:r>
      <w:r w:rsidR="00967FD2">
        <w:rPr>
          <w:rFonts w:asciiTheme="minorHAnsi" w:hAnsiTheme="minorHAnsi" w:cstheme="minorHAnsi"/>
          <w:bCs/>
          <w:sz w:val="22"/>
          <w:szCs w:val="22"/>
          <w:lang w:val="sl-SI" w:eastAsia="en-US"/>
        </w:rPr>
        <w:t xml:space="preserve"> in preko katerega avtorji</w:t>
      </w:r>
      <w:r w:rsidR="00222D81">
        <w:rPr>
          <w:rFonts w:asciiTheme="minorHAnsi" w:hAnsiTheme="minorHAnsi" w:cstheme="minorHAnsi"/>
          <w:bCs/>
          <w:sz w:val="22"/>
          <w:szCs w:val="22"/>
          <w:lang w:val="sl-SI" w:eastAsia="en-US"/>
        </w:rPr>
        <w:t xml:space="preserve"> po potrebi</w:t>
      </w:r>
      <w:r w:rsidR="00967FD2">
        <w:rPr>
          <w:rFonts w:asciiTheme="minorHAnsi" w:hAnsiTheme="minorHAnsi" w:cstheme="minorHAnsi"/>
          <w:bCs/>
          <w:sz w:val="22"/>
          <w:szCs w:val="22"/>
          <w:lang w:val="sl-SI" w:eastAsia="en-US"/>
        </w:rPr>
        <w:t xml:space="preserve"> nadalje urejajo interno delitev nagrade</w:t>
      </w:r>
      <w:r w:rsidR="0045280A" w:rsidRPr="00512077">
        <w:rPr>
          <w:rFonts w:asciiTheme="minorHAnsi" w:hAnsiTheme="minorHAnsi" w:cstheme="minorHAnsi"/>
          <w:sz w:val="22"/>
          <w:szCs w:val="22"/>
          <w:lang w:val="sl-SI" w:eastAsia="en-US"/>
        </w:rPr>
        <w:t xml:space="preserve">. </w:t>
      </w:r>
    </w:p>
    <w:p w14:paraId="4CAA2C6B" w14:textId="3776E9E0" w:rsidR="00647064" w:rsidRPr="00512077" w:rsidRDefault="00647064" w:rsidP="0045280A">
      <w:pPr>
        <w:tabs>
          <w:tab w:val="left" w:pos="0"/>
        </w:tabs>
        <w:ind w:right="26"/>
        <w:jc w:val="both"/>
        <w:rPr>
          <w:rFonts w:asciiTheme="minorHAnsi" w:hAnsiTheme="minorHAnsi" w:cstheme="minorHAnsi"/>
          <w:sz w:val="22"/>
          <w:szCs w:val="22"/>
          <w:lang w:val="sl-SI" w:eastAsia="en-US"/>
        </w:rPr>
      </w:pPr>
    </w:p>
    <w:p w14:paraId="67F70A84" w14:textId="3C966665" w:rsidR="00647064" w:rsidRPr="00512077" w:rsidRDefault="00647064" w:rsidP="00647064">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Prvonagrajeni natečajnik (zmagovalec) bo z naročnikom sklenil avtorsko pogodbo in bo račun</w:t>
      </w:r>
      <w:r w:rsidR="007505EF" w:rsidRPr="00512077">
        <w:rPr>
          <w:rFonts w:asciiTheme="minorHAnsi" w:hAnsiTheme="minorHAnsi" w:cstheme="minorHAnsi"/>
          <w:sz w:val="22"/>
          <w:szCs w:val="22"/>
          <w:lang w:val="sl-SI" w:eastAsia="en-US"/>
        </w:rPr>
        <w:t xml:space="preserve"> za izplačilo prve nagrade</w:t>
      </w:r>
      <w:r w:rsidRPr="00512077">
        <w:rPr>
          <w:rFonts w:asciiTheme="minorHAnsi" w:hAnsiTheme="minorHAnsi" w:cstheme="minorHAnsi"/>
          <w:sz w:val="22"/>
          <w:szCs w:val="22"/>
          <w:lang w:val="sl-SI" w:eastAsia="en-US"/>
        </w:rPr>
        <w:t xml:space="preserve"> izstavil skladno z določili pogodbe.</w:t>
      </w:r>
    </w:p>
    <w:p w14:paraId="6E8A0CFA" w14:textId="4120D665" w:rsidR="00FE0D66" w:rsidRPr="00512077" w:rsidRDefault="00FE0D66" w:rsidP="0045280A">
      <w:pPr>
        <w:tabs>
          <w:tab w:val="left" w:pos="0"/>
        </w:tabs>
        <w:ind w:right="26"/>
        <w:jc w:val="both"/>
        <w:rPr>
          <w:rFonts w:asciiTheme="minorHAnsi" w:hAnsiTheme="minorHAnsi" w:cstheme="minorHAnsi"/>
          <w:sz w:val="22"/>
          <w:szCs w:val="22"/>
          <w:lang w:val="sl-SI" w:eastAsia="en-US"/>
        </w:rPr>
      </w:pPr>
    </w:p>
    <w:p w14:paraId="1C44ED5C" w14:textId="4D0B6652" w:rsidR="00647064" w:rsidRPr="00512077" w:rsidRDefault="0045280A" w:rsidP="0045280A">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Upravičenec do izplačila </w:t>
      </w:r>
      <w:r w:rsidR="00FE0D66" w:rsidRPr="00512077">
        <w:rPr>
          <w:rFonts w:asciiTheme="minorHAnsi" w:hAnsiTheme="minorHAnsi" w:cstheme="minorHAnsi"/>
          <w:sz w:val="22"/>
          <w:szCs w:val="22"/>
          <w:lang w:val="sl-SI" w:eastAsia="en-US"/>
        </w:rPr>
        <w:t xml:space="preserve">druge in tretje </w:t>
      </w:r>
      <w:r w:rsidRPr="00512077">
        <w:rPr>
          <w:rFonts w:asciiTheme="minorHAnsi" w:hAnsiTheme="minorHAnsi" w:cstheme="minorHAnsi"/>
          <w:sz w:val="22"/>
          <w:szCs w:val="22"/>
          <w:lang w:val="sl-SI" w:eastAsia="en-US"/>
        </w:rPr>
        <w:t xml:space="preserve">nagrade, priznanja ali odškodnine po pravnomočnosti obvestila o izidu z zaključnim poročilom v skladu z rezultati natečaja </w:t>
      </w:r>
      <w:r w:rsidR="00FE0D66" w:rsidRPr="00512077">
        <w:rPr>
          <w:rFonts w:asciiTheme="minorHAnsi" w:hAnsiTheme="minorHAnsi" w:cstheme="minorHAnsi"/>
          <w:sz w:val="22"/>
          <w:szCs w:val="22"/>
          <w:lang w:val="sl-SI" w:eastAsia="en-US"/>
        </w:rPr>
        <w:t>naročniku</w:t>
      </w:r>
      <w:r w:rsidRPr="00512077">
        <w:rPr>
          <w:rFonts w:asciiTheme="minorHAnsi" w:hAnsiTheme="minorHAnsi" w:cstheme="minorHAnsi"/>
          <w:sz w:val="22"/>
          <w:szCs w:val="22"/>
          <w:lang w:val="sl-SI" w:eastAsia="en-US"/>
        </w:rPr>
        <w:t xml:space="preserve"> </w:t>
      </w:r>
      <w:r w:rsidR="00FE0D66" w:rsidRPr="00512077">
        <w:rPr>
          <w:rFonts w:asciiTheme="minorHAnsi" w:hAnsiTheme="minorHAnsi" w:cstheme="minorHAnsi"/>
          <w:sz w:val="22"/>
          <w:szCs w:val="22"/>
          <w:lang w:val="sl-SI" w:eastAsia="en-US"/>
        </w:rPr>
        <w:t>izstavi</w:t>
      </w:r>
      <w:r w:rsidRPr="00512077">
        <w:rPr>
          <w:rFonts w:asciiTheme="minorHAnsi" w:hAnsiTheme="minorHAnsi" w:cstheme="minorHAnsi"/>
          <w:sz w:val="22"/>
          <w:szCs w:val="22"/>
          <w:lang w:val="sl-SI" w:eastAsia="en-US"/>
        </w:rPr>
        <w:t xml:space="preserve"> račun</w:t>
      </w:r>
      <w:r w:rsidR="00FE0D66" w:rsidRPr="00512077">
        <w:rPr>
          <w:rFonts w:asciiTheme="minorHAnsi" w:hAnsiTheme="minorHAnsi" w:cstheme="minorHAnsi"/>
          <w:sz w:val="22"/>
          <w:szCs w:val="22"/>
          <w:lang w:val="sl-SI" w:eastAsia="en-US"/>
        </w:rPr>
        <w:t xml:space="preserve"> </w:t>
      </w:r>
      <w:r w:rsidR="00647064" w:rsidRPr="00512077">
        <w:rPr>
          <w:rFonts w:asciiTheme="minorHAnsi" w:hAnsiTheme="minorHAnsi" w:cstheme="minorHAnsi"/>
          <w:sz w:val="22"/>
          <w:szCs w:val="22"/>
          <w:lang w:val="sl-SI" w:eastAsia="en-US"/>
        </w:rPr>
        <w:t>z naslednjim pripisom</w:t>
      </w:r>
      <w:r w:rsidRPr="00512077">
        <w:rPr>
          <w:rFonts w:asciiTheme="minorHAnsi" w:hAnsiTheme="minorHAnsi" w:cstheme="minorHAnsi"/>
          <w:sz w:val="22"/>
          <w:szCs w:val="22"/>
          <w:lang w:val="sl-SI" w:eastAsia="en-US"/>
        </w:rPr>
        <w:t xml:space="preserve">, v katerem obvezno navede </w:t>
      </w:r>
      <w:r w:rsidR="00FE0D66" w:rsidRPr="00512077">
        <w:rPr>
          <w:rFonts w:asciiTheme="minorHAnsi" w:hAnsiTheme="minorHAnsi" w:cstheme="minorHAnsi"/>
          <w:sz w:val="22"/>
          <w:szCs w:val="22"/>
          <w:lang w:val="sl-SI" w:eastAsia="en-US"/>
        </w:rPr>
        <w:t>številko natečajnega elaborata</w:t>
      </w:r>
      <w:r w:rsidR="00647064" w:rsidRPr="00512077">
        <w:rPr>
          <w:rFonts w:asciiTheme="minorHAnsi" w:hAnsiTheme="minorHAnsi" w:cstheme="minorHAnsi"/>
          <w:sz w:val="22"/>
          <w:szCs w:val="22"/>
          <w:lang w:val="sl-SI" w:eastAsia="en-US"/>
        </w:rPr>
        <w:t xml:space="preserve"> in ustrezno izplačilo (</w:t>
      </w:r>
      <w:r w:rsidR="00647064" w:rsidRPr="00512077">
        <w:rPr>
          <w:rFonts w:asciiTheme="minorHAnsi" w:hAnsiTheme="minorHAnsi" w:cstheme="minorHAnsi"/>
          <w:iCs/>
          <w:sz w:val="22"/>
          <w:szCs w:val="22"/>
          <w:lang w:val="sl-SI" w:eastAsia="en-US"/>
        </w:rPr>
        <w:t>nagrad</w:t>
      </w:r>
      <w:r w:rsidR="000F6407" w:rsidRPr="00512077">
        <w:rPr>
          <w:rFonts w:asciiTheme="minorHAnsi" w:hAnsiTheme="minorHAnsi" w:cstheme="minorHAnsi"/>
          <w:iCs/>
          <w:sz w:val="22"/>
          <w:szCs w:val="22"/>
          <w:lang w:val="sl-SI" w:eastAsia="en-US"/>
        </w:rPr>
        <w:t>e</w:t>
      </w:r>
      <w:r w:rsidR="00647064" w:rsidRPr="00512077">
        <w:rPr>
          <w:rFonts w:asciiTheme="minorHAnsi" w:hAnsiTheme="minorHAnsi" w:cstheme="minorHAnsi"/>
          <w:iCs/>
          <w:sz w:val="22"/>
          <w:szCs w:val="22"/>
          <w:lang w:val="sl-SI" w:eastAsia="en-US"/>
        </w:rPr>
        <w:t xml:space="preserve"> / priznanj</w:t>
      </w:r>
      <w:r w:rsidR="000F6407" w:rsidRPr="00512077">
        <w:rPr>
          <w:rFonts w:asciiTheme="minorHAnsi" w:hAnsiTheme="minorHAnsi" w:cstheme="minorHAnsi"/>
          <w:iCs/>
          <w:sz w:val="22"/>
          <w:szCs w:val="22"/>
          <w:lang w:val="sl-SI" w:eastAsia="en-US"/>
        </w:rPr>
        <w:t>a</w:t>
      </w:r>
      <w:r w:rsidR="00647064" w:rsidRPr="00512077">
        <w:rPr>
          <w:rFonts w:asciiTheme="minorHAnsi" w:hAnsiTheme="minorHAnsi" w:cstheme="minorHAnsi"/>
          <w:iCs/>
          <w:sz w:val="22"/>
          <w:szCs w:val="22"/>
          <w:lang w:val="sl-SI" w:eastAsia="en-US"/>
        </w:rPr>
        <w:t xml:space="preserve"> / odškodnin</w:t>
      </w:r>
      <w:r w:rsidR="000F6407" w:rsidRPr="00512077">
        <w:rPr>
          <w:rFonts w:asciiTheme="minorHAnsi" w:hAnsiTheme="minorHAnsi" w:cstheme="minorHAnsi"/>
          <w:iCs/>
          <w:sz w:val="22"/>
          <w:szCs w:val="22"/>
          <w:lang w:val="sl-SI" w:eastAsia="en-US"/>
        </w:rPr>
        <w:t>e</w:t>
      </w:r>
      <w:r w:rsidR="00647064" w:rsidRPr="00512077">
        <w:rPr>
          <w:rFonts w:asciiTheme="minorHAnsi" w:hAnsiTheme="minorHAnsi" w:cstheme="minorHAnsi"/>
          <w:iCs/>
          <w:sz w:val="22"/>
          <w:szCs w:val="22"/>
          <w:lang w:val="sl-SI" w:eastAsia="en-US"/>
        </w:rPr>
        <w:t>)</w:t>
      </w:r>
      <w:r w:rsidRPr="00512077">
        <w:rPr>
          <w:rFonts w:asciiTheme="minorHAnsi" w:hAnsiTheme="minorHAnsi" w:cstheme="minorHAnsi"/>
          <w:sz w:val="22"/>
          <w:szCs w:val="22"/>
          <w:lang w:val="sl-SI" w:eastAsia="en-US"/>
        </w:rPr>
        <w:t xml:space="preserve">: </w:t>
      </w:r>
    </w:p>
    <w:p w14:paraId="2E02D7C4" w14:textId="1E5C2FCA" w:rsidR="0045280A" w:rsidRPr="00512077" w:rsidRDefault="0045280A" w:rsidP="0045280A">
      <w:pPr>
        <w:tabs>
          <w:tab w:val="left" w:pos="0"/>
        </w:tabs>
        <w:ind w:right="26"/>
        <w:jc w:val="both"/>
        <w:rPr>
          <w:rFonts w:asciiTheme="minorHAnsi" w:hAnsiTheme="minorHAnsi" w:cstheme="minorHAnsi"/>
          <w:i/>
          <w:iCs/>
          <w:sz w:val="22"/>
          <w:szCs w:val="22"/>
          <w:lang w:val="sl-SI" w:eastAsia="en-US"/>
        </w:rPr>
      </w:pPr>
      <w:r w:rsidRPr="00512077">
        <w:rPr>
          <w:rFonts w:asciiTheme="minorHAnsi" w:hAnsiTheme="minorHAnsi" w:cstheme="minorHAnsi"/>
          <w:sz w:val="22"/>
          <w:szCs w:val="22"/>
          <w:lang w:val="sl-SI" w:eastAsia="en-US"/>
        </w:rPr>
        <w:t>»</w:t>
      </w:r>
      <w:r w:rsidRPr="00512077">
        <w:rPr>
          <w:rFonts w:asciiTheme="minorHAnsi" w:hAnsiTheme="minorHAnsi" w:cstheme="minorHAnsi"/>
          <w:i/>
          <w:iCs/>
          <w:sz w:val="22"/>
          <w:szCs w:val="22"/>
          <w:lang w:val="sl-SI" w:eastAsia="en-US"/>
        </w:rPr>
        <w:t xml:space="preserve">S plačilom tega računa so s strani naročnika do natečajnika, ki nastopa pod </w:t>
      </w:r>
      <w:r w:rsidR="00FE0D66" w:rsidRPr="00512077">
        <w:rPr>
          <w:rFonts w:asciiTheme="minorHAnsi" w:hAnsiTheme="minorHAnsi" w:cstheme="minorHAnsi"/>
          <w:i/>
          <w:iCs/>
          <w:sz w:val="22"/>
          <w:szCs w:val="22"/>
          <w:lang w:val="sl-SI" w:eastAsia="en-US"/>
        </w:rPr>
        <w:t>številko</w:t>
      </w:r>
      <w:r w:rsidR="007505EF" w:rsidRPr="00512077">
        <w:rPr>
          <w:rFonts w:asciiTheme="minorHAnsi" w:hAnsiTheme="minorHAnsi" w:cstheme="minorHAnsi"/>
          <w:i/>
          <w:iCs/>
          <w:sz w:val="22"/>
          <w:szCs w:val="22"/>
          <w:lang w:val="sl-SI" w:eastAsia="en-US"/>
        </w:rPr>
        <w:t xml:space="preserve"> natečajnega elaborata</w:t>
      </w:r>
      <w:r w:rsidR="00FE0D66" w:rsidRPr="00512077">
        <w:rPr>
          <w:rFonts w:asciiTheme="minorHAnsi" w:hAnsiTheme="minorHAnsi" w:cstheme="minorHAnsi"/>
          <w:i/>
          <w:iCs/>
          <w:sz w:val="22"/>
          <w:szCs w:val="22"/>
          <w:lang w:val="sl-SI" w:eastAsia="en-US"/>
        </w:rPr>
        <w:t xml:space="preserve"> </w:t>
      </w:r>
      <w:r w:rsidRPr="00512077">
        <w:rPr>
          <w:rFonts w:asciiTheme="minorHAnsi" w:hAnsiTheme="minorHAnsi" w:cstheme="minorHAnsi"/>
          <w:i/>
          <w:iCs/>
          <w:sz w:val="22"/>
          <w:szCs w:val="22"/>
          <w:lang w:val="sl-SI" w:eastAsia="en-US"/>
        </w:rPr>
        <w:t>_______</w:t>
      </w:r>
      <w:r w:rsidR="00FE0D66" w:rsidRPr="00512077">
        <w:rPr>
          <w:rFonts w:asciiTheme="minorHAnsi" w:hAnsiTheme="minorHAnsi" w:cstheme="minorHAnsi"/>
          <w:sz w:val="22"/>
          <w:szCs w:val="22"/>
          <w:lang w:val="sl-SI" w:eastAsia="en-US"/>
        </w:rPr>
        <w:t>___</w:t>
      </w:r>
      <w:r w:rsidRPr="00512077">
        <w:rPr>
          <w:rFonts w:asciiTheme="minorHAnsi" w:hAnsiTheme="minorHAnsi" w:cstheme="minorHAnsi"/>
          <w:i/>
          <w:iCs/>
          <w:sz w:val="22"/>
          <w:szCs w:val="22"/>
          <w:lang w:val="sl-SI" w:eastAsia="en-US"/>
        </w:rPr>
        <w:t>,</w:t>
      </w:r>
      <w:r w:rsidR="00FE0D66" w:rsidRPr="00512077">
        <w:rPr>
          <w:rFonts w:asciiTheme="minorHAnsi" w:hAnsiTheme="minorHAnsi" w:cstheme="minorHAnsi"/>
          <w:i/>
          <w:iCs/>
          <w:sz w:val="22"/>
          <w:szCs w:val="22"/>
          <w:lang w:val="sl-SI" w:eastAsia="en-US"/>
        </w:rPr>
        <w:t xml:space="preserve"> </w:t>
      </w:r>
      <w:r w:rsidRPr="00512077">
        <w:rPr>
          <w:rFonts w:asciiTheme="minorHAnsi" w:hAnsiTheme="minorHAnsi" w:cstheme="minorHAnsi"/>
          <w:i/>
          <w:iCs/>
          <w:sz w:val="22"/>
          <w:szCs w:val="22"/>
          <w:lang w:val="sl-SI" w:eastAsia="en-US"/>
        </w:rPr>
        <w:t xml:space="preserve">izpolnjene vse obveznosti izplačila </w:t>
      </w:r>
      <w:r w:rsidR="00647064" w:rsidRPr="00512077">
        <w:rPr>
          <w:rFonts w:asciiTheme="minorHAnsi" w:hAnsiTheme="minorHAnsi" w:cstheme="minorHAnsi"/>
          <w:i/>
          <w:iCs/>
          <w:sz w:val="22"/>
          <w:szCs w:val="22"/>
          <w:lang w:val="sl-SI" w:eastAsia="en-US"/>
        </w:rPr>
        <w:t>___________</w:t>
      </w:r>
      <w:r w:rsidRPr="00512077">
        <w:rPr>
          <w:rFonts w:asciiTheme="minorHAnsi" w:hAnsiTheme="minorHAnsi" w:cstheme="minorHAnsi"/>
          <w:sz w:val="22"/>
          <w:szCs w:val="22"/>
          <w:lang w:val="sl-SI" w:eastAsia="en-US"/>
        </w:rPr>
        <w:t>.</w:t>
      </w:r>
      <w:r w:rsidR="00647064" w:rsidRPr="00512077">
        <w:rPr>
          <w:rFonts w:asciiTheme="minorHAnsi" w:hAnsiTheme="minorHAnsi" w:cstheme="minorHAnsi"/>
          <w:sz w:val="22"/>
          <w:szCs w:val="22"/>
          <w:lang w:val="sl-SI" w:eastAsia="en-US"/>
        </w:rPr>
        <w:t>«</w:t>
      </w:r>
    </w:p>
    <w:p w14:paraId="04D8B36B" w14:textId="77777777" w:rsidR="00647064" w:rsidRPr="00512077" w:rsidRDefault="00647064" w:rsidP="0045280A">
      <w:pPr>
        <w:tabs>
          <w:tab w:val="left" w:pos="0"/>
        </w:tabs>
        <w:ind w:right="26"/>
        <w:jc w:val="both"/>
        <w:rPr>
          <w:rFonts w:asciiTheme="minorHAnsi" w:hAnsiTheme="minorHAnsi" w:cstheme="minorHAnsi"/>
          <w:sz w:val="22"/>
          <w:szCs w:val="22"/>
          <w:lang w:val="sl-SI" w:eastAsia="en-US"/>
        </w:rPr>
      </w:pPr>
    </w:p>
    <w:p w14:paraId="5B788DB7" w14:textId="53DB51A1" w:rsidR="0045280A" w:rsidRPr="00512077" w:rsidRDefault="0045280A" w:rsidP="0045280A">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Nagrada, priznanje ali odškodnina </w:t>
      </w:r>
      <w:r w:rsidR="000F6407" w:rsidRPr="00512077">
        <w:rPr>
          <w:rFonts w:asciiTheme="minorHAnsi" w:hAnsiTheme="minorHAnsi" w:cstheme="minorHAnsi"/>
          <w:sz w:val="22"/>
          <w:szCs w:val="22"/>
          <w:lang w:val="sl-SI" w:eastAsia="en-US"/>
        </w:rPr>
        <w:t>se</w:t>
      </w:r>
      <w:r w:rsidRPr="00512077">
        <w:rPr>
          <w:rFonts w:asciiTheme="minorHAnsi" w:hAnsiTheme="minorHAnsi" w:cstheme="minorHAnsi"/>
          <w:sz w:val="22"/>
          <w:szCs w:val="22"/>
          <w:lang w:val="sl-SI" w:eastAsia="en-US"/>
        </w:rPr>
        <w:t xml:space="preserve"> izplača</w:t>
      </w:r>
      <w:r w:rsidR="000F6407"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 xml:space="preserve">v 30. dneh po prejemu </w:t>
      </w:r>
      <w:r w:rsidR="00647064" w:rsidRPr="00512077">
        <w:rPr>
          <w:rFonts w:asciiTheme="minorHAnsi" w:hAnsiTheme="minorHAnsi" w:cstheme="minorHAnsi"/>
          <w:sz w:val="22"/>
          <w:szCs w:val="22"/>
          <w:lang w:val="sl-SI" w:eastAsia="en-US"/>
        </w:rPr>
        <w:t>e</w:t>
      </w:r>
      <w:r w:rsidR="007505EF" w:rsidRPr="00512077">
        <w:rPr>
          <w:rFonts w:asciiTheme="minorHAnsi" w:hAnsiTheme="minorHAnsi" w:cstheme="minorHAnsi"/>
          <w:sz w:val="22"/>
          <w:szCs w:val="22"/>
          <w:lang w:val="sl-SI" w:eastAsia="en-US"/>
        </w:rPr>
        <w:t>-</w:t>
      </w:r>
      <w:r w:rsidRPr="00512077">
        <w:rPr>
          <w:rFonts w:asciiTheme="minorHAnsi" w:hAnsiTheme="minorHAnsi" w:cstheme="minorHAnsi"/>
          <w:sz w:val="22"/>
          <w:szCs w:val="22"/>
          <w:lang w:val="sl-SI" w:eastAsia="en-US"/>
        </w:rPr>
        <w:t>računa.</w:t>
      </w:r>
    </w:p>
    <w:p w14:paraId="7A1DF798" w14:textId="6AB07EC9" w:rsidR="00F06EA5" w:rsidRPr="00512077" w:rsidRDefault="00F06EA5" w:rsidP="0045280A">
      <w:pPr>
        <w:tabs>
          <w:tab w:val="left" w:pos="0"/>
        </w:tabs>
        <w:ind w:right="26"/>
        <w:jc w:val="both"/>
        <w:rPr>
          <w:rFonts w:asciiTheme="minorHAnsi" w:hAnsiTheme="minorHAnsi" w:cstheme="minorHAnsi"/>
          <w:sz w:val="22"/>
          <w:szCs w:val="22"/>
          <w:lang w:val="sl-SI" w:eastAsia="en-US"/>
        </w:rPr>
      </w:pPr>
    </w:p>
    <w:p w14:paraId="70F5EFC7" w14:textId="212E42CC" w:rsidR="00F06EA5" w:rsidRPr="00512077" w:rsidRDefault="008E7AF2" w:rsidP="00F06EA5">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512077">
        <w:rPr>
          <w:rFonts w:asciiTheme="minorHAnsi" w:hAnsiTheme="minorHAnsi" w:cstheme="minorHAnsi"/>
          <w:b/>
          <w:bCs/>
          <w:sz w:val="22"/>
          <w:szCs w:val="22"/>
          <w:lang w:val="sl-SI" w:eastAsia="en-US"/>
        </w:rPr>
        <w:t>Javno naročilo za izdelavo projektne dokumentacije</w:t>
      </w:r>
    </w:p>
    <w:p w14:paraId="0FFCD14B" w14:textId="77777777" w:rsidR="00F06EA5" w:rsidRPr="00512077" w:rsidRDefault="00F06EA5" w:rsidP="0045280A">
      <w:pPr>
        <w:tabs>
          <w:tab w:val="left" w:pos="0"/>
        </w:tabs>
        <w:ind w:right="26"/>
        <w:jc w:val="both"/>
        <w:rPr>
          <w:rFonts w:asciiTheme="minorHAnsi" w:hAnsiTheme="minorHAnsi" w:cstheme="minorHAnsi"/>
          <w:sz w:val="22"/>
          <w:szCs w:val="22"/>
          <w:lang w:val="sl-SI" w:eastAsia="en-US"/>
        </w:rPr>
      </w:pPr>
    </w:p>
    <w:p w14:paraId="50E073BD" w14:textId="2E392EEA" w:rsidR="008E7AF2" w:rsidRPr="00512077" w:rsidRDefault="008E7AF2" w:rsidP="008E7AF2">
      <w:pPr>
        <w:pStyle w:val="Telobesedila"/>
        <w:spacing w:after="0"/>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Po zaključku natečaja oziroma po pravnomočnosti obvestila o izidu z zaključnim poročilom bo naročnik predvidoma izvedel javno naročilo za izdelavo projektne dokumentacije po postopku s pogajanji brez </w:t>
      </w:r>
      <w:r w:rsidRPr="00512077">
        <w:rPr>
          <w:rFonts w:asciiTheme="minorHAnsi" w:hAnsiTheme="minorHAnsi" w:cstheme="minorHAnsi"/>
          <w:sz w:val="22"/>
          <w:szCs w:val="22"/>
          <w:lang w:val="sl-SI" w:eastAsia="en-US"/>
        </w:rPr>
        <w:lastRenderedPageBreak/>
        <w:t>predhodne objave v skladu s točko b) četrtega odstavka 46. člena ZJN-3 s prvonagrajenim natečajnikom (zmagovalec).</w:t>
      </w:r>
    </w:p>
    <w:p w14:paraId="62C985F2" w14:textId="682484EE" w:rsidR="008E7AF2" w:rsidRPr="00512077" w:rsidRDefault="008E7AF2" w:rsidP="008E7AF2">
      <w:pPr>
        <w:pStyle w:val="Telobesedila"/>
        <w:spacing w:after="0"/>
        <w:ind w:right="26"/>
        <w:jc w:val="both"/>
        <w:rPr>
          <w:rFonts w:asciiTheme="minorHAnsi" w:hAnsiTheme="minorHAnsi" w:cstheme="minorHAnsi"/>
          <w:sz w:val="22"/>
          <w:szCs w:val="22"/>
          <w:lang w:val="sl-SI" w:eastAsia="en-US"/>
        </w:rPr>
      </w:pPr>
    </w:p>
    <w:p w14:paraId="5C0C8D81" w14:textId="6AE9AE36" w:rsidR="008E7AF2" w:rsidRPr="00512077" w:rsidRDefault="00B67678" w:rsidP="00394EFE">
      <w:pPr>
        <w:pStyle w:val="Telobesedila"/>
        <w:spacing w:after="0"/>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Naročnik </w:t>
      </w:r>
      <w:r w:rsidR="008E7AF2" w:rsidRPr="00512077">
        <w:rPr>
          <w:rFonts w:asciiTheme="minorHAnsi" w:hAnsiTheme="minorHAnsi" w:cstheme="minorHAnsi"/>
          <w:sz w:val="22"/>
          <w:szCs w:val="22"/>
          <w:lang w:val="sl-SI" w:eastAsia="en-US"/>
        </w:rPr>
        <w:t xml:space="preserve">bo v okviru </w:t>
      </w:r>
      <w:r w:rsidRPr="00512077">
        <w:rPr>
          <w:rFonts w:asciiTheme="minorHAnsi" w:hAnsiTheme="minorHAnsi" w:cstheme="minorHAnsi"/>
          <w:sz w:val="22"/>
          <w:szCs w:val="22"/>
          <w:lang w:val="sl-SI" w:eastAsia="en-US"/>
        </w:rPr>
        <w:t>postopka s pogajanji brez predhodne objave preverjal obstoj obveznih izključitvenih razlogov v obsegu in način, določen v 75. členu ZJN-3. Naročnik v okviru postopka s pogajanji brez predhodne objave ne bo ponovno ugotavljal sposobnosti natečajnika oziroma ponudnika glede pogojev, določenih v 13. točki razpisne dokumentacije za natečaj</w:t>
      </w:r>
      <w:r w:rsidR="00862C87" w:rsidRPr="00512077">
        <w:rPr>
          <w:rFonts w:asciiTheme="minorHAnsi" w:hAnsiTheme="minorHAnsi" w:cstheme="minorHAnsi"/>
          <w:sz w:val="22"/>
          <w:szCs w:val="22"/>
          <w:lang w:val="sl-SI" w:eastAsia="en-US"/>
        </w:rPr>
        <w:t>, ki</w:t>
      </w:r>
      <w:r w:rsidRPr="00512077">
        <w:rPr>
          <w:rFonts w:asciiTheme="minorHAnsi" w:hAnsiTheme="minorHAnsi" w:cstheme="minorHAnsi"/>
          <w:sz w:val="22"/>
          <w:szCs w:val="22"/>
          <w:lang w:val="sl-SI" w:eastAsia="en-US"/>
        </w:rPr>
        <w:t xml:space="preserve"> so bil</w:t>
      </w:r>
      <w:r w:rsidR="00862C87" w:rsidRPr="00512077">
        <w:rPr>
          <w:rFonts w:asciiTheme="minorHAnsi" w:hAnsiTheme="minorHAnsi" w:cstheme="minorHAnsi"/>
          <w:sz w:val="22"/>
          <w:szCs w:val="22"/>
          <w:lang w:val="sl-SI" w:eastAsia="en-US"/>
        </w:rPr>
        <w:t>i</w:t>
      </w:r>
      <w:r w:rsidRPr="00512077">
        <w:rPr>
          <w:rFonts w:asciiTheme="minorHAnsi" w:hAnsiTheme="minorHAnsi" w:cstheme="minorHAnsi"/>
          <w:sz w:val="22"/>
          <w:szCs w:val="22"/>
          <w:lang w:val="sl-SI" w:eastAsia="en-US"/>
        </w:rPr>
        <w:t xml:space="preserve"> že preverjen</w:t>
      </w:r>
      <w:r w:rsidR="00862C87" w:rsidRPr="00512077">
        <w:rPr>
          <w:rFonts w:asciiTheme="minorHAnsi" w:hAnsiTheme="minorHAnsi" w:cstheme="minorHAnsi"/>
          <w:sz w:val="22"/>
          <w:szCs w:val="22"/>
          <w:lang w:val="sl-SI" w:eastAsia="en-US"/>
        </w:rPr>
        <w:t>i</w:t>
      </w:r>
      <w:r w:rsidRPr="00512077">
        <w:rPr>
          <w:rFonts w:asciiTheme="minorHAnsi" w:hAnsiTheme="minorHAnsi" w:cstheme="minorHAnsi"/>
          <w:sz w:val="22"/>
          <w:szCs w:val="22"/>
          <w:lang w:val="sl-SI" w:eastAsia="en-US"/>
        </w:rPr>
        <w:t xml:space="preserve"> v </w:t>
      </w:r>
      <w:r w:rsidR="00B23F4A" w:rsidRPr="00512077">
        <w:rPr>
          <w:rFonts w:asciiTheme="minorHAnsi" w:hAnsiTheme="minorHAnsi" w:cstheme="minorHAnsi"/>
          <w:sz w:val="22"/>
          <w:szCs w:val="22"/>
          <w:lang w:val="sl-SI" w:eastAsia="en-US"/>
        </w:rPr>
        <w:t xml:space="preserve">postopku </w:t>
      </w:r>
      <w:r w:rsidRPr="00512077">
        <w:rPr>
          <w:rFonts w:asciiTheme="minorHAnsi" w:hAnsiTheme="minorHAnsi" w:cstheme="minorHAnsi"/>
          <w:sz w:val="22"/>
          <w:szCs w:val="22"/>
          <w:lang w:val="sl-SI" w:eastAsia="en-US"/>
        </w:rPr>
        <w:t>natečaja</w:t>
      </w:r>
      <w:r w:rsidR="00B23F4A" w:rsidRPr="00512077">
        <w:rPr>
          <w:rFonts w:asciiTheme="minorHAnsi" w:hAnsiTheme="minorHAnsi" w:cstheme="minorHAnsi"/>
          <w:sz w:val="22"/>
          <w:szCs w:val="22"/>
          <w:lang w:val="sl-SI" w:eastAsia="en-US"/>
        </w:rPr>
        <w:t>,</w:t>
      </w:r>
      <w:r w:rsidRPr="00512077">
        <w:rPr>
          <w:rFonts w:asciiTheme="minorHAnsi" w:hAnsiTheme="minorHAnsi" w:cstheme="minorHAnsi"/>
          <w:sz w:val="22"/>
          <w:szCs w:val="22"/>
          <w:lang w:val="sl-SI" w:eastAsia="en-US"/>
        </w:rPr>
        <w:t xml:space="preserve"> in izven teh zahtev od</w:t>
      </w:r>
      <w:r w:rsidR="00B23F4A"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projektanta, vodje projektiranja</w:t>
      </w:r>
      <w:r w:rsidR="00B23F4A" w:rsidRPr="00512077">
        <w:rPr>
          <w:rFonts w:asciiTheme="minorHAnsi" w:hAnsiTheme="minorHAnsi" w:cstheme="minorHAnsi"/>
          <w:sz w:val="22"/>
          <w:szCs w:val="22"/>
          <w:lang w:val="sl-SI" w:eastAsia="en-US"/>
        </w:rPr>
        <w:t>,</w:t>
      </w:r>
      <w:r w:rsidRPr="00512077">
        <w:rPr>
          <w:rFonts w:asciiTheme="minorHAnsi" w:hAnsiTheme="minorHAnsi" w:cstheme="minorHAnsi"/>
          <w:sz w:val="22"/>
          <w:szCs w:val="22"/>
          <w:lang w:val="sl-SI" w:eastAsia="en-US"/>
        </w:rPr>
        <w:t xml:space="preserve"> </w:t>
      </w:r>
      <w:r w:rsidR="00B23F4A" w:rsidRPr="00512077">
        <w:rPr>
          <w:rFonts w:asciiTheme="minorHAnsi" w:hAnsiTheme="minorHAnsi" w:cstheme="minorHAnsi"/>
          <w:sz w:val="22"/>
          <w:szCs w:val="22"/>
          <w:lang w:val="sl-SI" w:eastAsia="en-US"/>
        </w:rPr>
        <w:t xml:space="preserve">pooblaščenega inženirja s področja strojništva in pooblaščenega inženirja s področja elektrotehnike </w:t>
      </w:r>
      <w:r w:rsidRPr="00512077">
        <w:rPr>
          <w:rFonts w:asciiTheme="minorHAnsi" w:hAnsiTheme="minorHAnsi" w:cstheme="minorHAnsi"/>
          <w:sz w:val="22"/>
          <w:szCs w:val="22"/>
          <w:lang w:val="sl-SI" w:eastAsia="en-US"/>
        </w:rPr>
        <w:t>ne bo zahteval izpolnjevanja dodatnih</w:t>
      </w:r>
      <w:r w:rsidR="00B23F4A"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pogojev glede usposobljenosti</w:t>
      </w:r>
      <w:r w:rsidR="00B23F4A" w:rsidRPr="00512077">
        <w:rPr>
          <w:rFonts w:asciiTheme="minorHAnsi" w:hAnsiTheme="minorHAnsi" w:cstheme="minorHAnsi"/>
          <w:sz w:val="22"/>
          <w:szCs w:val="22"/>
          <w:lang w:val="sl-SI" w:eastAsia="en-US"/>
        </w:rPr>
        <w:t>.</w:t>
      </w:r>
    </w:p>
    <w:p w14:paraId="2597AA64" w14:textId="467080CA" w:rsidR="00394EFE" w:rsidRPr="00512077" w:rsidRDefault="00394EFE" w:rsidP="00394EFE">
      <w:pPr>
        <w:pStyle w:val="Telobesedila"/>
        <w:spacing w:after="0"/>
        <w:ind w:right="26"/>
        <w:jc w:val="both"/>
        <w:rPr>
          <w:rFonts w:asciiTheme="minorHAnsi" w:hAnsiTheme="minorHAnsi" w:cstheme="minorHAnsi"/>
          <w:sz w:val="22"/>
          <w:szCs w:val="22"/>
          <w:lang w:val="sl-SI" w:eastAsia="en-US"/>
        </w:rPr>
      </w:pPr>
    </w:p>
    <w:p w14:paraId="1231622B" w14:textId="0576F44A" w:rsidR="00394EFE" w:rsidRPr="00512077" w:rsidRDefault="00394EFE" w:rsidP="00394EFE">
      <w:pPr>
        <w:pStyle w:val="Telobesedila"/>
        <w:spacing w:after="0"/>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Informativna ponudba</w:t>
      </w:r>
      <w:r w:rsidR="00862C87" w:rsidRPr="00512077">
        <w:rPr>
          <w:rFonts w:asciiTheme="minorHAnsi" w:hAnsiTheme="minorHAnsi" w:cstheme="minorHAnsi"/>
          <w:sz w:val="22"/>
          <w:szCs w:val="22"/>
          <w:lang w:val="sl-SI" w:eastAsia="en-US"/>
        </w:rPr>
        <w:t xml:space="preserve"> za izdelavo projektne dokumentacije (OBR-6)</w:t>
      </w:r>
      <w:r w:rsidRPr="00512077">
        <w:rPr>
          <w:rFonts w:asciiTheme="minorHAnsi" w:hAnsiTheme="minorHAnsi" w:cstheme="minorHAnsi"/>
          <w:sz w:val="22"/>
          <w:szCs w:val="22"/>
          <w:lang w:val="sl-SI" w:eastAsia="en-US"/>
        </w:rPr>
        <w:t>, predložena v postopku natečaja, bo izhodišče za pogajanja v postopku s pogajanji brez predhodne objave. Rok veljavnosti informativne ponudbe mora biti 12 mesecev od roka za prejem natečajno ponudben</w:t>
      </w:r>
      <w:r w:rsidR="00862C87" w:rsidRPr="00512077">
        <w:rPr>
          <w:rFonts w:asciiTheme="minorHAnsi" w:hAnsiTheme="minorHAnsi" w:cstheme="minorHAnsi"/>
          <w:sz w:val="22"/>
          <w:szCs w:val="22"/>
          <w:lang w:val="sl-SI" w:eastAsia="en-US"/>
        </w:rPr>
        <w:t>e</w:t>
      </w:r>
      <w:r w:rsidRPr="00512077">
        <w:rPr>
          <w:rFonts w:asciiTheme="minorHAnsi" w:hAnsiTheme="minorHAnsi" w:cstheme="minorHAnsi"/>
          <w:sz w:val="22"/>
          <w:szCs w:val="22"/>
          <w:lang w:val="sl-SI" w:eastAsia="en-US"/>
        </w:rPr>
        <w:t xml:space="preserve"> dokumentacije (z možnostjo podaljšanja). Posamezna določila pogodbe o izdelavi projektne dokumentacije bodo predmet pogajanj v postopku s pogajanji brez predhodne objave. Bistvene pogodbene zahteve so navedene v 2</w:t>
      </w:r>
      <w:r w:rsidR="00C05367" w:rsidRPr="00512077">
        <w:rPr>
          <w:rFonts w:asciiTheme="minorHAnsi" w:hAnsiTheme="minorHAnsi" w:cstheme="minorHAnsi"/>
          <w:sz w:val="22"/>
          <w:szCs w:val="22"/>
          <w:lang w:val="sl-SI" w:eastAsia="en-US"/>
        </w:rPr>
        <w:t>0.</w:t>
      </w:r>
      <w:r w:rsidRPr="00512077">
        <w:rPr>
          <w:rFonts w:asciiTheme="minorHAnsi" w:hAnsiTheme="minorHAnsi" w:cstheme="minorHAnsi"/>
          <w:sz w:val="22"/>
          <w:szCs w:val="22"/>
          <w:lang w:val="sl-SI" w:eastAsia="en-US"/>
        </w:rPr>
        <w:t>1. točki razpisne dokumentacije za natečaj.</w:t>
      </w:r>
    </w:p>
    <w:p w14:paraId="1FD9E08B" w14:textId="77777777" w:rsidR="00394EFE" w:rsidRPr="00512077" w:rsidRDefault="00394EFE" w:rsidP="00394EFE">
      <w:pPr>
        <w:pStyle w:val="Telobesedila"/>
        <w:spacing w:after="0"/>
        <w:ind w:right="26"/>
        <w:jc w:val="both"/>
        <w:rPr>
          <w:rFonts w:asciiTheme="minorHAnsi" w:hAnsiTheme="minorHAnsi" w:cstheme="minorHAnsi"/>
          <w:sz w:val="22"/>
          <w:szCs w:val="22"/>
          <w:lang w:val="sl-SI" w:eastAsia="en-US"/>
        </w:rPr>
      </w:pPr>
    </w:p>
    <w:p w14:paraId="6509A3A4" w14:textId="4406CDCC" w:rsidR="00394EFE" w:rsidRPr="00512077" w:rsidRDefault="00394EFE" w:rsidP="00394EFE">
      <w:pPr>
        <w:pStyle w:val="Telobesedila"/>
        <w:spacing w:after="0"/>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Naročnik si pridržuje pravico, da po pravnomočnosti obvestila o izidu z zaključnim poročilom, ne izvede </w:t>
      </w:r>
      <w:r w:rsidR="009A559F" w:rsidRPr="00512077">
        <w:rPr>
          <w:rFonts w:asciiTheme="minorHAnsi" w:hAnsiTheme="minorHAnsi" w:cstheme="minorHAnsi"/>
          <w:sz w:val="22"/>
          <w:szCs w:val="22"/>
          <w:lang w:val="sl-SI" w:eastAsia="en-US"/>
        </w:rPr>
        <w:t>javnega naročila za izdelavo projektne dokumentacije po postopku s pogajanji brez predhodne objave</w:t>
      </w:r>
      <w:r w:rsidRPr="00512077">
        <w:rPr>
          <w:rFonts w:asciiTheme="minorHAnsi" w:hAnsiTheme="minorHAnsi" w:cstheme="minorHAnsi"/>
          <w:sz w:val="22"/>
          <w:szCs w:val="22"/>
          <w:lang w:val="sl-SI" w:eastAsia="en-US"/>
        </w:rPr>
        <w:t>.</w:t>
      </w:r>
    </w:p>
    <w:p w14:paraId="740F28C6" w14:textId="77777777" w:rsidR="00647064" w:rsidRPr="00512077" w:rsidRDefault="00647064" w:rsidP="0045280A">
      <w:pPr>
        <w:tabs>
          <w:tab w:val="left" w:pos="0"/>
        </w:tabs>
        <w:ind w:right="26"/>
        <w:jc w:val="both"/>
        <w:rPr>
          <w:rFonts w:asciiTheme="minorHAnsi" w:hAnsiTheme="minorHAnsi" w:cstheme="minorHAnsi"/>
          <w:sz w:val="22"/>
          <w:szCs w:val="22"/>
          <w:lang w:val="sl-SI" w:eastAsia="en-US"/>
        </w:rPr>
      </w:pPr>
    </w:p>
    <w:p w14:paraId="6F7615FD" w14:textId="3D1CB7A6" w:rsidR="00C05367" w:rsidRPr="00512077" w:rsidRDefault="00C05367" w:rsidP="00C05367">
      <w:pPr>
        <w:numPr>
          <w:ilvl w:val="1"/>
          <w:numId w:val="2"/>
        </w:numPr>
        <w:tabs>
          <w:tab w:val="clear" w:pos="735"/>
        </w:tabs>
        <w:ind w:left="567" w:right="26" w:hanging="567"/>
        <w:jc w:val="both"/>
        <w:rPr>
          <w:rFonts w:asciiTheme="minorHAnsi" w:hAnsiTheme="minorHAnsi" w:cstheme="minorHAnsi"/>
          <w:b/>
          <w:sz w:val="22"/>
          <w:szCs w:val="22"/>
          <w:lang w:val="sl-SI" w:eastAsia="en-US"/>
        </w:rPr>
      </w:pPr>
      <w:r w:rsidRPr="00512077">
        <w:rPr>
          <w:rFonts w:asciiTheme="minorHAnsi" w:hAnsiTheme="minorHAnsi" w:cstheme="minorHAnsi"/>
          <w:b/>
          <w:bCs/>
          <w:sz w:val="22"/>
          <w:szCs w:val="22"/>
          <w:lang w:val="sl-SI" w:eastAsia="en-US"/>
        </w:rPr>
        <w:t>Bistvene pogodbene zahteve</w:t>
      </w:r>
    </w:p>
    <w:p w14:paraId="3AE194D3" w14:textId="6B3412D0" w:rsidR="0045280A" w:rsidRPr="00512077" w:rsidRDefault="0045280A" w:rsidP="0045280A">
      <w:pPr>
        <w:tabs>
          <w:tab w:val="left" w:pos="0"/>
        </w:tabs>
        <w:ind w:right="26"/>
        <w:jc w:val="both"/>
        <w:rPr>
          <w:rFonts w:asciiTheme="minorHAnsi" w:hAnsiTheme="minorHAnsi" w:cstheme="minorHAnsi"/>
          <w:sz w:val="22"/>
          <w:szCs w:val="22"/>
          <w:lang w:val="sl-SI" w:eastAsia="en-US"/>
        </w:rPr>
      </w:pPr>
    </w:p>
    <w:p w14:paraId="5156518A" w14:textId="2F863948" w:rsidR="00647064" w:rsidRPr="00512077" w:rsidRDefault="00C05367" w:rsidP="0045280A">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Bistvene pogodbene zahteve so navedene v obsegu potrebnem za izdelavo informativne ponudbe. Besedilo je lahko v pogodbi zapisano drugače, vendar v vsebinsko enakem smislu.</w:t>
      </w:r>
    </w:p>
    <w:p w14:paraId="4B5043E7" w14:textId="6149D4B6" w:rsidR="00C05367" w:rsidRPr="00512077" w:rsidRDefault="00C05367" w:rsidP="0045280A">
      <w:pPr>
        <w:tabs>
          <w:tab w:val="left" w:pos="0"/>
        </w:tabs>
        <w:ind w:right="26"/>
        <w:jc w:val="both"/>
        <w:rPr>
          <w:rFonts w:asciiTheme="minorHAnsi" w:hAnsiTheme="minorHAnsi" w:cstheme="minorHAnsi"/>
          <w:sz w:val="22"/>
          <w:szCs w:val="22"/>
          <w:lang w:val="sl-SI" w:eastAsia="en-US"/>
        </w:rPr>
      </w:pPr>
    </w:p>
    <w:p w14:paraId="78FEC7BB" w14:textId="77777777" w:rsidR="00C05367" w:rsidRPr="00512077" w:rsidRDefault="00C05367" w:rsidP="00C05367">
      <w:pPr>
        <w:tabs>
          <w:tab w:val="left" w:pos="0"/>
        </w:tabs>
        <w:ind w:right="26"/>
        <w:jc w:val="both"/>
        <w:rPr>
          <w:rFonts w:asciiTheme="minorHAnsi" w:hAnsiTheme="minorHAnsi" w:cstheme="minorHAnsi"/>
          <w:sz w:val="22"/>
          <w:szCs w:val="22"/>
          <w:u w:val="single"/>
          <w:lang w:val="sl-SI" w:eastAsia="en-US"/>
        </w:rPr>
      </w:pPr>
      <w:r w:rsidRPr="00512077">
        <w:rPr>
          <w:rFonts w:asciiTheme="minorHAnsi" w:hAnsiTheme="minorHAnsi" w:cstheme="minorHAnsi"/>
          <w:sz w:val="22"/>
          <w:szCs w:val="22"/>
          <w:u w:val="single"/>
          <w:lang w:val="sl-SI" w:eastAsia="en-US"/>
        </w:rPr>
        <w:t>Obseg del:</w:t>
      </w:r>
    </w:p>
    <w:p w14:paraId="42576C9C" w14:textId="301EF333" w:rsidR="00C05367" w:rsidRPr="00512077" w:rsidRDefault="00C05367" w:rsidP="00C05367">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Predmet naročila bo izdelava projektne dokumentacijo z vso pripadajočo zunanjo in komunalno ureditvijo območja ureditve natečaja za projekt »</w:t>
      </w:r>
      <w:r w:rsidR="00D97272" w:rsidRPr="00512077">
        <w:rPr>
          <w:rFonts w:asciiTheme="minorHAnsi" w:hAnsiTheme="minorHAnsi" w:cstheme="minorHAnsi"/>
          <w:sz w:val="22"/>
          <w:szCs w:val="22"/>
          <w:lang w:val="sl-SI" w:eastAsia="en-US"/>
        </w:rPr>
        <w:t>OŠPP Postojna</w:t>
      </w:r>
      <w:r w:rsidRPr="00512077">
        <w:rPr>
          <w:rFonts w:asciiTheme="minorHAnsi" w:hAnsiTheme="minorHAnsi" w:cstheme="minorHAnsi"/>
          <w:sz w:val="22"/>
          <w:szCs w:val="22"/>
          <w:lang w:val="sl-SI" w:eastAsia="en-US"/>
        </w:rPr>
        <w:t>«. Osnova je natečajn</w:t>
      </w:r>
      <w:r w:rsidR="00862C87" w:rsidRPr="00512077">
        <w:rPr>
          <w:rFonts w:asciiTheme="minorHAnsi" w:hAnsiTheme="minorHAnsi" w:cstheme="minorHAnsi"/>
          <w:sz w:val="22"/>
          <w:szCs w:val="22"/>
          <w:lang w:val="sl-SI" w:eastAsia="en-US"/>
        </w:rPr>
        <w:t>i</w:t>
      </w:r>
      <w:r w:rsidRPr="00512077">
        <w:rPr>
          <w:rFonts w:asciiTheme="minorHAnsi" w:hAnsiTheme="minorHAnsi" w:cstheme="minorHAnsi"/>
          <w:sz w:val="22"/>
          <w:szCs w:val="22"/>
          <w:lang w:val="sl-SI" w:eastAsia="en-US"/>
        </w:rPr>
        <w:t xml:space="preserve"> elaborat, vključno z morebitnimi usmeritvami ocenjevalne komisije in naročnika. </w:t>
      </w:r>
    </w:p>
    <w:p w14:paraId="0D1A3334" w14:textId="77777777" w:rsidR="00C05367" w:rsidRPr="00512077" w:rsidRDefault="00C05367" w:rsidP="00C05367">
      <w:pPr>
        <w:tabs>
          <w:tab w:val="left" w:pos="0"/>
        </w:tabs>
        <w:ind w:right="26"/>
        <w:jc w:val="both"/>
        <w:rPr>
          <w:rFonts w:asciiTheme="minorHAnsi" w:hAnsiTheme="minorHAnsi" w:cstheme="minorHAnsi"/>
          <w:sz w:val="22"/>
          <w:szCs w:val="22"/>
          <w:lang w:val="sl-SI" w:eastAsia="en-US"/>
        </w:rPr>
      </w:pPr>
    </w:p>
    <w:p w14:paraId="71EB31BC" w14:textId="591539D1" w:rsidR="00C05367" w:rsidRPr="00512077" w:rsidRDefault="00C05367" w:rsidP="00C05367">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Naročnik bo natančen obseg del in roke, ki lahko tudi odstopajo od</w:t>
      </w:r>
      <w:r w:rsidR="00055D50"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 xml:space="preserve">navedenih v </w:t>
      </w:r>
      <w:r w:rsidR="00055D50" w:rsidRPr="00512077">
        <w:rPr>
          <w:rFonts w:asciiTheme="minorHAnsi" w:hAnsiTheme="minorHAnsi" w:cstheme="minorHAnsi"/>
          <w:sz w:val="22"/>
          <w:szCs w:val="22"/>
          <w:lang w:val="sl-SI" w:eastAsia="en-US"/>
        </w:rPr>
        <w:t xml:space="preserve">spodnji </w:t>
      </w:r>
      <w:r w:rsidRPr="00512077">
        <w:rPr>
          <w:rFonts w:asciiTheme="minorHAnsi" w:hAnsiTheme="minorHAnsi" w:cstheme="minorHAnsi"/>
          <w:sz w:val="22"/>
          <w:szCs w:val="22"/>
          <w:lang w:val="sl-SI" w:eastAsia="en-US"/>
        </w:rPr>
        <w:t xml:space="preserve">tabeli, določil v </w:t>
      </w:r>
      <w:r w:rsidR="0055789C" w:rsidRPr="00512077">
        <w:rPr>
          <w:rFonts w:asciiTheme="minorHAnsi" w:hAnsiTheme="minorHAnsi" w:cstheme="minorHAnsi"/>
          <w:sz w:val="22"/>
          <w:szCs w:val="22"/>
          <w:lang w:val="sl-SI" w:eastAsia="en-US"/>
        </w:rPr>
        <w:t>postopku s pogajanji brez predhodne objave</w:t>
      </w:r>
      <w:r w:rsidRPr="00512077">
        <w:rPr>
          <w:rFonts w:asciiTheme="minorHAnsi" w:hAnsiTheme="minorHAnsi" w:cstheme="minorHAnsi"/>
          <w:sz w:val="22"/>
          <w:szCs w:val="22"/>
          <w:lang w:val="sl-SI" w:eastAsia="en-US"/>
        </w:rPr>
        <w:t>.</w:t>
      </w:r>
    </w:p>
    <w:p w14:paraId="5A6B8732" w14:textId="77777777" w:rsidR="005A300A" w:rsidRPr="00512077" w:rsidRDefault="005A300A" w:rsidP="0045280A">
      <w:pPr>
        <w:tabs>
          <w:tab w:val="left" w:pos="0"/>
        </w:tabs>
        <w:ind w:right="26"/>
        <w:jc w:val="both"/>
        <w:rPr>
          <w:rFonts w:asciiTheme="minorHAnsi" w:hAnsiTheme="minorHAnsi" w:cstheme="minorHAnsi"/>
          <w:sz w:val="22"/>
          <w:szCs w:val="22"/>
          <w:lang w:val="sl-SI" w:eastAsia="en-US"/>
        </w:rPr>
      </w:pPr>
    </w:p>
    <w:tbl>
      <w:tblPr>
        <w:tblStyle w:val="Tabelamrea"/>
        <w:tblW w:w="0" w:type="auto"/>
        <w:tblLook w:val="04A0" w:firstRow="1" w:lastRow="0" w:firstColumn="1" w:lastColumn="0" w:noHBand="0" w:noVBand="1"/>
      </w:tblPr>
      <w:tblGrid>
        <w:gridCol w:w="5240"/>
        <w:gridCol w:w="3820"/>
      </w:tblGrid>
      <w:tr w:rsidR="005A300A" w:rsidRPr="00512077" w14:paraId="09938B46" w14:textId="77777777" w:rsidTr="00302C50">
        <w:tc>
          <w:tcPr>
            <w:tcW w:w="5240" w:type="dxa"/>
          </w:tcPr>
          <w:p w14:paraId="49FEA1DE" w14:textId="05449284" w:rsidR="005A300A" w:rsidRPr="00512077" w:rsidRDefault="005A300A"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Vrsta del</w:t>
            </w:r>
          </w:p>
        </w:tc>
        <w:tc>
          <w:tcPr>
            <w:tcW w:w="3820" w:type="dxa"/>
          </w:tcPr>
          <w:p w14:paraId="4894A53A" w14:textId="680DE7C9" w:rsidR="005A300A" w:rsidRPr="00512077" w:rsidRDefault="005A300A" w:rsidP="0045280A">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Okvirni roki in pogoji za izvedbo</w:t>
            </w:r>
          </w:p>
        </w:tc>
      </w:tr>
      <w:tr w:rsidR="005A300A" w:rsidRPr="00512077" w14:paraId="7003E8DE" w14:textId="77777777" w:rsidTr="000B3EA1">
        <w:tc>
          <w:tcPr>
            <w:tcW w:w="5240" w:type="dxa"/>
          </w:tcPr>
          <w:p w14:paraId="7C52B0CD" w14:textId="01C368B6" w:rsidR="005A300A" w:rsidRPr="00512077" w:rsidRDefault="005A300A"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Dopolnjena idejna zasnova kot dopolnitev</w:t>
            </w:r>
            <w:r w:rsidR="009F78C3">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natečajnega elaborata, vključno z upoštevanimi</w:t>
            </w:r>
            <w:r w:rsidR="009F78C3">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pripombami in usmeritvami ocenjevalne</w:t>
            </w:r>
            <w:r w:rsidR="009F78C3">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komisije, ter projektna dokumentacija za pridobitev projektnih in drugih pogojev (DPP)</w:t>
            </w:r>
          </w:p>
        </w:tc>
        <w:tc>
          <w:tcPr>
            <w:tcW w:w="3820" w:type="dxa"/>
            <w:vAlign w:val="center"/>
          </w:tcPr>
          <w:p w14:paraId="0B55A768" w14:textId="600CF603" w:rsidR="005A300A" w:rsidRPr="00512077" w:rsidRDefault="005A300A" w:rsidP="000B3EA1">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30 dni od sklenitve pogodbe</w:t>
            </w:r>
          </w:p>
        </w:tc>
      </w:tr>
      <w:tr w:rsidR="005A300A" w:rsidRPr="00512077" w14:paraId="1230B1D0" w14:textId="77777777" w:rsidTr="000B3EA1">
        <w:tc>
          <w:tcPr>
            <w:tcW w:w="5240" w:type="dxa"/>
          </w:tcPr>
          <w:p w14:paraId="61096D4E" w14:textId="26C52B08" w:rsidR="005A300A" w:rsidRPr="00512077" w:rsidRDefault="005A300A"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Projektna dokumentacija za pridobitev</w:t>
            </w:r>
            <w:r w:rsidR="009F78C3">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mnenj in gradbenega dovoljenja (DGD)</w:t>
            </w:r>
          </w:p>
        </w:tc>
        <w:tc>
          <w:tcPr>
            <w:tcW w:w="3820" w:type="dxa"/>
            <w:vAlign w:val="center"/>
          </w:tcPr>
          <w:p w14:paraId="41B32F77" w14:textId="5FA3534E" w:rsidR="005A300A" w:rsidRPr="00512077" w:rsidRDefault="00FA5390" w:rsidP="000B3EA1">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3 mesece od izdelave DPP</w:t>
            </w:r>
          </w:p>
        </w:tc>
      </w:tr>
      <w:tr w:rsidR="005A300A" w:rsidRPr="00512077" w14:paraId="49E519F3" w14:textId="77777777" w:rsidTr="000B3EA1">
        <w:tc>
          <w:tcPr>
            <w:tcW w:w="5240" w:type="dxa"/>
          </w:tcPr>
          <w:p w14:paraId="71223A46" w14:textId="31CD547E" w:rsidR="005A300A" w:rsidRPr="00512077" w:rsidRDefault="00BA1C46"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Potrditev oziroma zavrnitev DGD s strani naročnika</w:t>
            </w:r>
          </w:p>
        </w:tc>
        <w:tc>
          <w:tcPr>
            <w:tcW w:w="3820" w:type="dxa"/>
            <w:vAlign w:val="center"/>
          </w:tcPr>
          <w:p w14:paraId="492274BC" w14:textId="50E4B9A8" w:rsidR="005A300A" w:rsidRPr="00512077" w:rsidRDefault="00BA1C46" w:rsidP="000B3EA1">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14 dni od prejema DGD</w:t>
            </w:r>
          </w:p>
        </w:tc>
      </w:tr>
      <w:tr w:rsidR="00A631AC" w:rsidRPr="00512077" w14:paraId="621ED06D" w14:textId="77777777" w:rsidTr="000B3EA1">
        <w:tc>
          <w:tcPr>
            <w:tcW w:w="5240" w:type="dxa"/>
          </w:tcPr>
          <w:p w14:paraId="144D8133" w14:textId="5F4ECF59" w:rsidR="00A631AC" w:rsidRPr="00512077" w:rsidRDefault="002A3B3E"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Predaja DGD v mnenje mnenjedajalcem</w:t>
            </w:r>
          </w:p>
        </w:tc>
        <w:tc>
          <w:tcPr>
            <w:tcW w:w="3820" w:type="dxa"/>
            <w:vAlign w:val="center"/>
          </w:tcPr>
          <w:p w14:paraId="7C624C87" w14:textId="0C6593C3" w:rsidR="00A631AC" w:rsidRPr="00512077" w:rsidRDefault="0073186F" w:rsidP="000B3EA1">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15 dni od potrditve s strani naročnika</w:t>
            </w:r>
          </w:p>
        </w:tc>
      </w:tr>
      <w:tr w:rsidR="005A300A" w:rsidRPr="00512077" w14:paraId="6707BA8F" w14:textId="77777777" w:rsidTr="000B3EA1">
        <w:tc>
          <w:tcPr>
            <w:tcW w:w="5240" w:type="dxa"/>
          </w:tcPr>
          <w:p w14:paraId="75216E51" w14:textId="19188CE7" w:rsidR="005A300A" w:rsidRPr="00512077" w:rsidRDefault="00FA5390"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Oddaja popolne vloge za pridobitev</w:t>
            </w:r>
            <w:r w:rsidR="009F78C3">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gradbenega dovoljenja (DGD)</w:t>
            </w:r>
          </w:p>
        </w:tc>
        <w:tc>
          <w:tcPr>
            <w:tcW w:w="3820" w:type="dxa"/>
            <w:vAlign w:val="center"/>
          </w:tcPr>
          <w:p w14:paraId="1E9220F9" w14:textId="3559A3A1" w:rsidR="005A300A" w:rsidRPr="00512077" w:rsidRDefault="00BA1C46" w:rsidP="000B3EA1">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30 dni po pridobitvi vseh mnenj in soglasij</w:t>
            </w:r>
          </w:p>
        </w:tc>
      </w:tr>
      <w:tr w:rsidR="005A300A" w:rsidRPr="00512077" w14:paraId="1EF6BD2A" w14:textId="77777777" w:rsidTr="000B3EA1">
        <w:tc>
          <w:tcPr>
            <w:tcW w:w="5240" w:type="dxa"/>
          </w:tcPr>
          <w:p w14:paraId="7FA45F67" w14:textId="29E8AA8E" w:rsidR="005A300A" w:rsidRPr="00512077" w:rsidRDefault="00FA5390"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 zahtevo izvajalca podana vmesna pojasnila naročnika </w:t>
            </w:r>
          </w:p>
        </w:tc>
        <w:tc>
          <w:tcPr>
            <w:tcW w:w="3820" w:type="dxa"/>
            <w:vAlign w:val="center"/>
          </w:tcPr>
          <w:p w14:paraId="5FECEAC0" w14:textId="273BFE56" w:rsidR="005A300A" w:rsidRPr="00512077" w:rsidRDefault="00FA5390" w:rsidP="000B3EA1">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7 dni od prejema zahteve izvajalca</w:t>
            </w:r>
          </w:p>
        </w:tc>
      </w:tr>
      <w:tr w:rsidR="00FA5390" w:rsidRPr="00512077" w14:paraId="60BA5015" w14:textId="77777777" w:rsidTr="000B3EA1">
        <w:tc>
          <w:tcPr>
            <w:tcW w:w="5240" w:type="dxa"/>
          </w:tcPr>
          <w:p w14:paraId="10EF7BD1" w14:textId="25033EF2" w:rsidR="00FA5390" w:rsidRPr="00512077" w:rsidRDefault="00FA5390"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Koordinacija na sedežu naročnika</w:t>
            </w:r>
          </w:p>
        </w:tc>
        <w:tc>
          <w:tcPr>
            <w:tcW w:w="3820" w:type="dxa"/>
            <w:vAlign w:val="center"/>
          </w:tcPr>
          <w:p w14:paraId="4E6DAE08" w14:textId="36244098" w:rsidR="00FA5390" w:rsidRPr="00512077" w:rsidRDefault="00FA5390" w:rsidP="000B3EA1">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vsakih 14 dni</w:t>
            </w:r>
          </w:p>
        </w:tc>
      </w:tr>
      <w:tr w:rsidR="00BA1C46" w:rsidRPr="00512077" w14:paraId="79EC16F2" w14:textId="77777777" w:rsidTr="000B3EA1">
        <w:tc>
          <w:tcPr>
            <w:tcW w:w="5240" w:type="dxa"/>
          </w:tcPr>
          <w:p w14:paraId="44ACEEB1" w14:textId="36E16B1C" w:rsidR="00BA1C46" w:rsidRPr="00512077" w:rsidRDefault="00BA1C46"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Projektantski nadzor</w:t>
            </w:r>
          </w:p>
        </w:tc>
        <w:tc>
          <w:tcPr>
            <w:tcW w:w="3820" w:type="dxa"/>
            <w:vAlign w:val="center"/>
          </w:tcPr>
          <w:p w14:paraId="394DD4DE" w14:textId="13676C72" w:rsidR="00BA1C46" w:rsidRPr="00512077" w:rsidRDefault="00BA1C46" w:rsidP="000B3EA1">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ves čas gradnje</w:t>
            </w:r>
          </w:p>
        </w:tc>
      </w:tr>
      <w:tr w:rsidR="007B46DD" w:rsidRPr="00116787" w14:paraId="3A413AA6" w14:textId="77777777" w:rsidTr="000B3EA1">
        <w:tc>
          <w:tcPr>
            <w:tcW w:w="5240" w:type="dxa"/>
            <w:vAlign w:val="center"/>
          </w:tcPr>
          <w:p w14:paraId="7D1D8C10" w14:textId="4C9F8047" w:rsidR="007B46DD" w:rsidRPr="00116787" w:rsidRDefault="007B46DD" w:rsidP="009F78C3">
            <w:pPr>
              <w:pStyle w:val="HTML-oblikovano"/>
              <w:tabs>
                <w:tab w:val="left" w:pos="22"/>
              </w:tabs>
              <w:ind w:left="22" w:right="-57"/>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lastRenderedPageBreak/>
              <w:t>Projektna dokumentacija za izvedbo gradnje</w:t>
            </w:r>
            <w:r w:rsidR="000B3EA1" w:rsidRPr="00116787">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(PZI)</w:t>
            </w:r>
          </w:p>
        </w:tc>
        <w:tc>
          <w:tcPr>
            <w:tcW w:w="3820" w:type="dxa"/>
            <w:vAlign w:val="center"/>
          </w:tcPr>
          <w:p w14:paraId="71934815" w14:textId="6313FABF" w:rsidR="007B46DD" w:rsidRPr="00116787" w:rsidRDefault="007B46DD" w:rsidP="000B3EA1">
            <w:pPr>
              <w:tabs>
                <w:tab w:val="left" w:pos="0"/>
              </w:tabs>
              <w:ind w:right="26"/>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90 dni od pridobitve pravnomočnega gradbenega dovoljenja</w:t>
            </w:r>
          </w:p>
        </w:tc>
      </w:tr>
      <w:tr w:rsidR="007B46DD" w:rsidRPr="00116787" w14:paraId="317B1931" w14:textId="77777777" w:rsidTr="000B3EA1">
        <w:tc>
          <w:tcPr>
            <w:tcW w:w="5240" w:type="dxa"/>
            <w:vAlign w:val="center"/>
          </w:tcPr>
          <w:p w14:paraId="1177F8CB" w14:textId="487CAD54" w:rsidR="007B46DD" w:rsidRPr="00116787" w:rsidRDefault="007B46DD" w:rsidP="009F78C3">
            <w:pPr>
              <w:tabs>
                <w:tab w:val="left" w:pos="0"/>
              </w:tabs>
              <w:ind w:right="26"/>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Sodelovanje pri javnem naročilu za izvedbo gradnje</w:t>
            </w:r>
          </w:p>
        </w:tc>
        <w:tc>
          <w:tcPr>
            <w:tcW w:w="3820" w:type="dxa"/>
            <w:vAlign w:val="center"/>
          </w:tcPr>
          <w:p w14:paraId="4290362C" w14:textId="2F1A89B4" w:rsidR="007B46DD" w:rsidRPr="00116787" w:rsidRDefault="007B46DD" w:rsidP="000B3EA1">
            <w:pPr>
              <w:tabs>
                <w:tab w:val="left" w:pos="0"/>
              </w:tabs>
              <w:ind w:right="26"/>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v odvisnosti od dinamike postopka javnega naročila za izvedbo gradnje</w:t>
            </w:r>
          </w:p>
        </w:tc>
      </w:tr>
      <w:tr w:rsidR="007B46DD" w:rsidRPr="00116787" w14:paraId="7192A862" w14:textId="77777777" w:rsidTr="000B3EA1">
        <w:tc>
          <w:tcPr>
            <w:tcW w:w="5240" w:type="dxa"/>
            <w:vAlign w:val="center"/>
          </w:tcPr>
          <w:p w14:paraId="3A9453BA" w14:textId="41CA328D" w:rsidR="007B46DD" w:rsidRPr="00116787" w:rsidRDefault="007B46DD" w:rsidP="009F78C3">
            <w:pPr>
              <w:tabs>
                <w:tab w:val="left" w:pos="0"/>
              </w:tabs>
              <w:ind w:right="26"/>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Projektna dokumentacija izvedenih del (PID)</w:t>
            </w:r>
          </w:p>
        </w:tc>
        <w:tc>
          <w:tcPr>
            <w:tcW w:w="3820" w:type="dxa"/>
            <w:vAlign w:val="center"/>
          </w:tcPr>
          <w:p w14:paraId="675CE38E" w14:textId="571610E3" w:rsidR="007B46DD" w:rsidRPr="00116787" w:rsidRDefault="00302C50" w:rsidP="000B3EA1">
            <w:pPr>
              <w:tabs>
                <w:tab w:val="left" w:pos="0"/>
              </w:tabs>
              <w:ind w:right="26"/>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 xml:space="preserve">15 delovnih dni </w:t>
            </w:r>
            <w:r w:rsidR="00116787">
              <w:rPr>
                <w:rFonts w:asciiTheme="minorHAnsi" w:hAnsiTheme="minorHAnsi" w:cstheme="minorHAnsi"/>
                <w:sz w:val="22"/>
                <w:szCs w:val="22"/>
                <w:lang w:val="sl-SI" w:eastAsia="en-US"/>
              </w:rPr>
              <w:t>po dokončanju GOI del</w:t>
            </w:r>
          </w:p>
        </w:tc>
      </w:tr>
      <w:tr w:rsidR="007B46DD" w:rsidRPr="00512077" w14:paraId="1B2A3C26" w14:textId="77777777" w:rsidTr="000B3EA1">
        <w:tc>
          <w:tcPr>
            <w:tcW w:w="5240" w:type="dxa"/>
            <w:vAlign w:val="center"/>
          </w:tcPr>
          <w:p w14:paraId="363EEEE5" w14:textId="034927EC" w:rsidR="007B46DD" w:rsidRPr="00116787" w:rsidRDefault="007B46DD" w:rsidP="009F78C3">
            <w:pPr>
              <w:pStyle w:val="HTML-oblikovano"/>
              <w:tabs>
                <w:tab w:val="left" w:pos="22"/>
              </w:tabs>
              <w:ind w:left="22" w:right="-57"/>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Vodenje in koordinacija izdelave projektne</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dokumentacije, pridobivanje projektnih in</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drugih pogojev, pridobivanje mnenj in</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gradbenega dovoljenja, sodelovanje v</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postopku pridobitve uporabnega dovoljenja</w:t>
            </w:r>
          </w:p>
        </w:tc>
        <w:tc>
          <w:tcPr>
            <w:tcW w:w="3820" w:type="dxa"/>
            <w:vAlign w:val="center"/>
          </w:tcPr>
          <w:p w14:paraId="275FA42E" w14:textId="237DA321" w:rsidR="007B46DD" w:rsidRPr="00116787" w:rsidRDefault="00302C50" w:rsidP="000B3EA1">
            <w:pPr>
              <w:tabs>
                <w:tab w:val="left" w:pos="0"/>
              </w:tabs>
              <w:ind w:right="26"/>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v dogovorjenem obsegu se izvaja ves čas projektiranja in gradnje, skladno</w:t>
            </w:r>
            <w:r w:rsidR="000B3EA1" w:rsidRPr="00116787">
              <w:rPr>
                <w:rFonts w:asciiTheme="minorHAnsi" w:hAnsiTheme="minorHAnsi" w:cstheme="minorHAnsi"/>
                <w:sz w:val="22"/>
                <w:szCs w:val="22"/>
                <w:lang w:val="sl-SI" w:eastAsia="en-US"/>
              </w:rPr>
              <w:t xml:space="preserve"> z</w:t>
            </w:r>
            <w:r w:rsidRPr="00116787">
              <w:rPr>
                <w:rFonts w:asciiTheme="minorHAnsi" w:hAnsiTheme="minorHAnsi" w:cstheme="minorHAnsi"/>
                <w:sz w:val="22"/>
                <w:szCs w:val="22"/>
                <w:lang w:val="sl-SI" w:eastAsia="en-US"/>
              </w:rPr>
              <w:t xml:space="preserve"> dinamiko posameznih segmentov </w:t>
            </w:r>
          </w:p>
        </w:tc>
      </w:tr>
    </w:tbl>
    <w:p w14:paraId="02741804" w14:textId="77777777" w:rsidR="007131F7" w:rsidRPr="00512077" w:rsidRDefault="007131F7" w:rsidP="0045280A">
      <w:pPr>
        <w:tabs>
          <w:tab w:val="left" w:pos="0"/>
        </w:tabs>
        <w:ind w:right="26"/>
        <w:jc w:val="both"/>
        <w:rPr>
          <w:rFonts w:asciiTheme="minorHAnsi" w:hAnsiTheme="minorHAnsi" w:cstheme="minorHAnsi"/>
          <w:sz w:val="22"/>
          <w:szCs w:val="22"/>
          <w:lang w:val="sl-SI" w:eastAsia="en-US"/>
        </w:rPr>
      </w:pPr>
    </w:p>
    <w:p w14:paraId="30CE9D68" w14:textId="77777777" w:rsidR="00862C87" w:rsidRPr="00512077" w:rsidRDefault="00862C87" w:rsidP="007131F7">
      <w:pPr>
        <w:tabs>
          <w:tab w:val="left" w:pos="0"/>
        </w:tabs>
        <w:ind w:right="26"/>
        <w:jc w:val="both"/>
        <w:rPr>
          <w:rFonts w:asciiTheme="minorHAnsi" w:hAnsiTheme="minorHAnsi" w:cstheme="minorHAnsi"/>
          <w:sz w:val="22"/>
          <w:szCs w:val="22"/>
          <w:u w:val="single"/>
          <w:lang w:val="sl-SI" w:eastAsia="en-US"/>
        </w:rPr>
      </w:pPr>
    </w:p>
    <w:p w14:paraId="3ACA133E" w14:textId="27AE7022" w:rsidR="007131F7" w:rsidRPr="00116787" w:rsidRDefault="00B740DF" w:rsidP="007131F7">
      <w:pPr>
        <w:tabs>
          <w:tab w:val="left" w:pos="0"/>
        </w:tabs>
        <w:ind w:right="26"/>
        <w:jc w:val="both"/>
        <w:rPr>
          <w:rFonts w:asciiTheme="minorHAnsi" w:hAnsiTheme="minorHAnsi" w:cstheme="minorHAnsi"/>
          <w:sz w:val="22"/>
          <w:szCs w:val="22"/>
          <w:lang w:val="sl-SI" w:eastAsia="en-US"/>
        </w:rPr>
      </w:pPr>
      <w:r w:rsidRPr="00116787">
        <w:rPr>
          <w:rFonts w:asciiTheme="minorHAnsi" w:hAnsiTheme="minorHAnsi" w:cstheme="minorHAnsi"/>
          <w:sz w:val="22"/>
          <w:szCs w:val="22"/>
          <w:u w:val="single"/>
          <w:lang w:val="sl-SI" w:eastAsia="en-US"/>
        </w:rPr>
        <w:t>Finančna zavarovanja</w:t>
      </w:r>
      <w:r w:rsidR="007131F7" w:rsidRPr="00116787">
        <w:rPr>
          <w:rFonts w:asciiTheme="minorHAnsi" w:hAnsiTheme="minorHAnsi" w:cstheme="minorHAnsi"/>
          <w:sz w:val="22"/>
          <w:szCs w:val="22"/>
          <w:u w:val="single"/>
          <w:lang w:val="sl-SI" w:eastAsia="en-US"/>
        </w:rPr>
        <w:t>:</w:t>
      </w:r>
    </w:p>
    <w:p w14:paraId="127F5CAD" w14:textId="21BF0481" w:rsidR="00B740DF" w:rsidRPr="00512077" w:rsidRDefault="00B25550" w:rsidP="007131F7">
      <w:pPr>
        <w:tabs>
          <w:tab w:val="left" w:pos="0"/>
        </w:tabs>
        <w:ind w:right="26"/>
        <w:jc w:val="both"/>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Naročnik predvideva, da bo kot zavarovanje za dobro izvedbo pogodbenih obveznost zahteval bančno garancijo ali kavcijsko zavarovanje v višini 10 % pogodbene vrednosti z DDV.</w:t>
      </w:r>
    </w:p>
    <w:p w14:paraId="394D3487" w14:textId="77777777" w:rsidR="008F3CDF" w:rsidRPr="00512077" w:rsidRDefault="008F3CDF" w:rsidP="0045280A">
      <w:pPr>
        <w:tabs>
          <w:tab w:val="left" w:pos="0"/>
        </w:tabs>
        <w:ind w:right="26"/>
        <w:jc w:val="both"/>
        <w:rPr>
          <w:rFonts w:asciiTheme="minorHAnsi" w:hAnsiTheme="minorHAnsi" w:cstheme="minorHAnsi"/>
          <w:sz w:val="22"/>
          <w:szCs w:val="22"/>
          <w:lang w:val="sl-SI" w:eastAsia="en-US"/>
        </w:rPr>
      </w:pPr>
    </w:p>
    <w:p w14:paraId="09D00AA6" w14:textId="77777777" w:rsidR="008F3CDF" w:rsidRPr="00512077" w:rsidRDefault="008F3CDF" w:rsidP="008F3CDF">
      <w:pPr>
        <w:tabs>
          <w:tab w:val="left" w:pos="0"/>
        </w:tabs>
        <w:ind w:right="26"/>
        <w:jc w:val="both"/>
        <w:rPr>
          <w:rFonts w:asciiTheme="minorHAnsi" w:hAnsiTheme="minorHAnsi" w:cstheme="minorHAnsi"/>
          <w:sz w:val="22"/>
          <w:szCs w:val="22"/>
          <w:u w:val="single"/>
          <w:lang w:val="sl-SI" w:eastAsia="en-US"/>
        </w:rPr>
      </w:pPr>
      <w:r w:rsidRPr="00512077">
        <w:rPr>
          <w:rFonts w:asciiTheme="minorHAnsi" w:hAnsiTheme="minorHAnsi" w:cstheme="minorHAnsi"/>
          <w:sz w:val="22"/>
          <w:szCs w:val="22"/>
          <w:u w:val="single"/>
          <w:lang w:val="sl-SI" w:eastAsia="en-US"/>
        </w:rPr>
        <w:t>Zavarovanje projektantske odgovornosti:</w:t>
      </w:r>
    </w:p>
    <w:p w14:paraId="68764BD1" w14:textId="77777777" w:rsidR="0039287B" w:rsidRPr="00512077" w:rsidRDefault="008F3CDF" w:rsidP="008F3CDF">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Za zavarovalno vsoto do višine skupne pogodbene vrednosti brez DDV, vendar največ do skupne zavarovalne vsote</w:t>
      </w:r>
      <w:r w:rsidR="00665D37"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200.000,00 EUR.</w:t>
      </w:r>
    </w:p>
    <w:p w14:paraId="5BA906E7" w14:textId="77777777" w:rsidR="0039287B" w:rsidRPr="00512077" w:rsidRDefault="0039287B" w:rsidP="008F3CDF">
      <w:pPr>
        <w:tabs>
          <w:tab w:val="left" w:pos="0"/>
        </w:tabs>
        <w:ind w:right="26"/>
        <w:jc w:val="both"/>
        <w:rPr>
          <w:rFonts w:asciiTheme="minorHAnsi" w:hAnsiTheme="minorHAnsi" w:cstheme="minorHAnsi"/>
          <w:sz w:val="22"/>
          <w:szCs w:val="22"/>
          <w:lang w:val="sl-SI" w:eastAsia="en-US"/>
        </w:rPr>
      </w:pPr>
    </w:p>
    <w:p w14:paraId="7E7AB796" w14:textId="6D27D5E5" w:rsidR="0039287B" w:rsidRPr="00512077" w:rsidRDefault="0039287B" w:rsidP="0039287B">
      <w:pPr>
        <w:tabs>
          <w:tab w:val="left" w:pos="0"/>
        </w:tabs>
        <w:ind w:right="26"/>
        <w:jc w:val="both"/>
        <w:rPr>
          <w:rFonts w:asciiTheme="minorHAnsi" w:hAnsiTheme="minorHAnsi" w:cstheme="minorHAnsi"/>
          <w:sz w:val="22"/>
          <w:szCs w:val="22"/>
          <w:u w:val="single"/>
          <w:lang w:val="sl-SI" w:eastAsia="en-US"/>
        </w:rPr>
      </w:pPr>
      <w:r w:rsidRPr="00512077">
        <w:rPr>
          <w:rFonts w:asciiTheme="minorHAnsi" w:hAnsiTheme="minorHAnsi" w:cstheme="minorHAnsi"/>
          <w:sz w:val="22"/>
          <w:szCs w:val="22"/>
          <w:u w:val="single"/>
          <w:lang w:val="sl-SI" w:eastAsia="en-US"/>
        </w:rPr>
        <w:t>Odstop od pogodbe:</w:t>
      </w:r>
    </w:p>
    <w:p w14:paraId="52F89C08" w14:textId="53804CC8" w:rsidR="00D73D1E" w:rsidRPr="00512077" w:rsidRDefault="0039287B" w:rsidP="008F3CDF">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Naročnik lahko odstopi od pogodbe brez odškodnine, v primeru da ne gre v izvedbo projekta ali da ni pridobljeno </w:t>
      </w:r>
      <w:r w:rsidR="00CF4F83" w:rsidRPr="00512077">
        <w:rPr>
          <w:rFonts w:asciiTheme="minorHAnsi" w:hAnsiTheme="minorHAnsi" w:cstheme="minorHAnsi"/>
          <w:sz w:val="22"/>
          <w:szCs w:val="22"/>
          <w:lang w:val="sl-SI" w:eastAsia="en-US"/>
        </w:rPr>
        <w:t>gradbeno</w:t>
      </w:r>
      <w:r w:rsidRPr="00512077">
        <w:rPr>
          <w:rFonts w:asciiTheme="minorHAnsi" w:hAnsiTheme="minorHAnsi" w:cstheme="minorHAnsi"/>
          <w:sz w:val="22"/>
          <w:szCs w:val="22"/>
          <w:lang w:val="sl-SI" w:eastAsia="en-US"/>
        </w:rPr>
        <w:t xml:space="preserve"> dovoljenje</w:t>
      </w:r>
      <w:r w:rsidR="00CF4F83" w:rsidRPr="00512077">
        <w:rPr>
          <w:rFonts w:asciiTheme="minorHAnsi" w:hAnsiTheme="minorHAnsi" w:cstheme="minorHAnsi"/>
          <w:sz w:val="22"/>
          <w:szCs w:val="22"/>
          <w:lang w:val="sl-SI" w:eastAsia="en-US"/>
        </w:rPr>
        <w:t xml:space="preserve"> za izvedbo gradnje</w:t>
      </w:r>
      <w:r w:rsidRPr="00512077">
        <w:rPr>
          <w:rFonts w:asciiTheme="minorHAnsi" w:hAnsiTheme="minorHAnsi" w:cstheme="minorHAnsi"/>
          <w:sz w:val="22"/>
          <w:szCs w:val="22"/>
          <w:lang w:val="sl-SI" w:eastAsia="en-US"/>
        </w:rPr>
        <w:t xml:space="preserve">. </w:t>
      </w:r>
      <w:r w:rsidR="00D73D1E" w:rsidRPr="00512077">
        <w:rPr>
          <w:rFonts w:asciiTheme="minorHAnsi" w:hAnsiTheme="minorHAnsi" w:cstheme="minorHAnsi"/>
          <w:sz w:val="22"/>
          <w:szCs w:val="22"/>
          <w:lang w:val="sl-SI" w:eastAsia="en-US"/>
        </w:rPr>
        <w:br w:type="page"/>
      </w:r>
    </w:p>
    <w:p w14:paraId="2686B41A" w14:textId="77777777" w:rsidR="002146CE" w:rsidRPr="00512077" w:rsidRDefault="002146CE" w:rsidP="006E752C">
      <w:pPr>
        <w:tabs>
          <w:tab w:val="left" w:pos="0"/>
        </w:tabs>
        <w:ind w:right="26"/>
        <w:jc w:val="both"/>
        <w:rPr>
          <w:rFonts w:asciiTheme="minorHAnsi" w:hAnsiTheme="minorHAnsi" w:cstheme="minorHAnsi"/>
          <w:sz w:val="22"/>
          <w:szCs w:val="22"/>
          <w:lang w:val="sl-SI" w:eastAsia="en-US"/>
        </w:rPr>
        <w:sectPr w:rsidR="002146CE" w:rsidRPr="00512077" w:rsidSect="0088542F">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418" w:left="1418" w:header="284" w:footer="709" w:gutter="0"/>
          <w:cols w:space="708"/>
          <w:docGrid w:linePitch="360"/>
        </w:sectPr>
      </w:pPr>
    </w:p>
    <w:p w14:paraId="18B81114" w14:textId="36DCB658" w:rsidR="002146CE" w:rsidRPr="00512077" w:rsidRDefault="003E1370" w:rsidP="00316FC2">
      <w:pPr>
        <w:keepNext/>
        <w:tabs>
          <w:tab w:val="num" w:pos="540"/>
        </w:tabs>
        <w:spacing w:before="120" w:after="120"/>
        <w:jc w:val="center"/>
        <w:outlineLvl w:val="1"/>
        <w:rPr>
          <w:rFonts w:asciiTheme="minorHAnsi" w:hAnsiTheme="minorHAnsi" w:cstheme="minorHAnsi"/>
          <w:b/>
          <w:bCs/>
          <w:iCs/>
          <w:sz w:val="26"/>
          <w:szCs w:val="26"/>
          <w:lang w:val="sl-SI" w:eastAsia="sl-SI"/>
        </w:rPr>
      </w:pPr>
      <w:r w:rsidRPr="00512077">
        <w:rPr>
          <w:rFonts w:asciiTheme="minorHAnsi" w:hAnsiTheme="minorHAnsi" w:cstheme="minorHAnsi"/>
          <w:b/>
          <w:bCs/>
          <w:iCs/>
          <w:sz w:val="26"/>
          <w:szCs w:val="26"/>
          <w:lang w:val="sl-SI" w:eastAsia="sl-SI"/>
        </w:rPr>
        <w:lastRenderedPageBreak/>
        <w:t xml:space="preserve">OVOJNICA ZA </w:t>
      </w:r>
      <w:r w:rsidR="0007770A" w:rsidRPr="00512077">
        <w:rPr>
          <w:rFonts w:asciiTheme="minorHAnsi" w:hAnsiTheme="minorHAnsi" w:cstheme="minorHAnsi"/>
          <w:b/>
          <w:bCs/>
          <w:iCs/>
          <w:sz w:val="26"/>
          <w:szCs w:val="26"/>
          <w:lang w:val="sl-SI" w:eastAsia="sl-SI"/>
        </w:rPr>
        <w:t>NATEČAJNI ELABORAT</w:t>
      </w:r>
      <w:r w:rsidRPr="00512077">
        <w:rPr>
          <w:rFonts w:asciiTheme="minorHAnsi" w:hAnsiTheme="minorHAnsi" w:cstheme="minorHAnsi"/>
          <w:b/>
          <w:bCs/>
          <w:iCs/>
          <w:sz w:val="26"/>
          <w:szCs w:val="26"/>
          <w:lang w:val="sl-SI" w:eastAsia="sl-SI"/>
        </w:rPr>
        <w:t xml:space="preserve"> (OBR-1)</w:t>
      </w:r>
    </w:p>
    <w:tbl>
      <w:tblPr>
        <w:tblW w:w="13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509"/>
        <w:gridCol w:w="1692"/>
        <w:gridCol w:w="1693"/>
        <w:gridCol w:w="812"/>
        <w:gridCol w:w="1234"/>
        <w:gridCol w:w="1341"/>
      </w:tblGrid>
      <w:tr w:rsidR="003E1370" w:rsidRPr="00512077" w14:paraId="0D11D2C2" w14:textId="77777777" w:rsidTr="003E1370">
        <w:trPr>
          <w:trHeight w:val="372"/>
        </w:trPr>
        <w:tc>
          <w:tcPr>
            <w:tcW w:w="6772" w:type="dxa"/>
            <w:gridSpan w:val="2"/>
            <w:tcBorders>
              <w:top w:val="single" w:sz="4" w:space="0" w:color="auto"/>
              <w:left w:val="single" w:sz="4" w:space="0" w:color="auto"/>
              <w:bottom w:val="single" w:sz="4" w:space="0" w:color="auto"/>
              <w:right w:val="single" w:sz="4" w:space="0" w:color="auto"/>
            </w:tcBorders>
            <w:vAlign w:val="center"/>
            <w:hideMark/>
          </w:tcPr>
          <w:p w14:paraId="6873F89E" w14:textId="7669FC19" w:rsidR="003E1370" w:rsidRPr="00512077" w:rsidRDefault="003E1370">
            <w:pPr>
              <w:rPr>
                <w:sz w:val="20"/>
                <w:lang w:val="sl-SI"/>
              </w:rPr>
            </w:pPr>
            <w:r w:rsidRPr="00512077">
              <w:rPr>
                <w:rFonts w:ascii="Calibri" w:hAnsi="Calibri" w:cs="Arial"/>
                <w:b/>
                <w:bCs/>
                <w:sz w:val="28"/>
                <w:szCs w:val="28"/>
                <w:lang w:val="sl-SI"/>
              </w:rPr>
              <w:t xml:space="preserve">Desetmestna številka </w:t>
            </w:r>
            <w:r w:rsidRPr="00512077">
              <w:rPr>
                <w:rFonts w:ascii="Calibri" w:hAnsi="Calibri" w:cs="Arial"/>
                <w:bCs/>
                <w:sz w:val="28"/>
                <w:szCs w:val="28"/>
                <w:lang w:val="sl-SI"/>
              </w:rPr>
              <w:t xml:space="preserve">(ista kot na </w:t>
            </w:r>
            <w:r w:rsidR="0007770A" w:rsidRPr="00512077">
              <w:rPr>
                <w:rFonts w:ascii="Calibri" w:hAnsi="Calibri" w:cs="Arial"/>
                <w:bCs/>
                <w:sz w:val="28"/>
                <w:szCs w:val="28"/>
                <w:lang w:val="sl-SI"/>
              </w:rPr>
              <w:t>natečajnem elaboratu</w:t>
            </w:r>
            <w:r w:rsidRPr="00512077">
              <w:rPr>
                <w:rFonts w:ascii="Calibri" w:hAnsi="Calibri" w:cs="Arial"/>
                <w:bCs/>
                <w:sz w:val="28"/>
                <w:szCs w:val="28"/>
                <w:lang w:val="sl-SI"/>
              </w:rPr>
              <w:t>)</w:t>
            </w:r>
            <w:r w:rsidRPr="00512077">
              <w:rPr>
                <w:rFonts w:ascii="Calibri" w:hAnsi="Calibri" w:cs="Arial"/>
                <w:b/>
                <w:bCs/>
                <w:sz w:val="28"/>
                <w:szCs w:val="28"/>
                <w:lang w:val="sl-SI"/>
              </w:rPr>
              <w:t>:</w:t>
            </w:r>
          </w:p>
        </w:tc>
        <w:tc>
          <w:tcPr>
            <w:tcW w:w="6772" w:type="dxa"/>
            <w:gridSpan w:val="5"/>
            <w:tcBorders>
              <w:top w:val="single" w:sz="4" w:space="0" w:color="auto"/>
              <w:left w:val="single" w:sz="4" w:space="0" w:color="auto"/>
              <w:bottom w:val="single" w:sz="4" w:space="0" w:color="auto"/>
              <w:right w:val="single" w:sz="4" w:space="0" w:color="auto"/>
            </w:tcBorders>
            <w:vAlign w:val="center"/>
            <w:hideMark/>
          </w:tcPr>
          <w:p w14:paraId="4415A2C2" w14:textId="77777777" w:rsidR="003E1370" w:rsidRPr="00512077" w:rsidRDefault="003E1370">
            <w:pPr>
              <w:rPr>
                <w:rFonts w:ascii="Calibri" w:hAnsi="Calibri" w:cs="Arial"/>
                <w:b/>
                <w:sz w:val="28"/>
                <w:szCs w:val="28"/>
                <w:lang w:val="sl-SI"/>
              </w:rPr>
            </w:pPr>
            <w:r w:rsidRPr="00512077">
              <w:rPr>
                <w:rFonts w:ascii="Calibri" w:hAnsi="Calibri" w:cs="Arial"/>
                <w:b/>
                <w:sz w:val="28"/>
                <w:szCs w:val="28"/>
                <w:lang w:val="sl-SI"/>
              </w:rPr>
              <w:t>Prejem</w:t>
            </w:r>
            <w:r w:rsidRPr="00512077">
              <w:rPr>
                <w:rFonts w:ascii="Calibri" w:hAnsi="Calibri" w:cs="Arial"/>
                <w:sz w:val="28"/>
                <w:szCs w:val="28"/>
                <w:lang w:val="sl-SI"/>
              </w:rPr>
              <w:t xml:space="preserve"> (izpolni naročnik):</w:t>
            </w:r>
          </w:p>
        </w:tc>
      </w:tr>
      <w:tr w:rsidR="003E1370" w:rsidRPr="00512077" w14:paraId="4A871FFF" w14:textId="77777777" w:rsidTr="00D10914">
        <w:trPr>
          <w:trHeight w:val="697"/>
        </w:trPr>
        <w:tc>
          <w:tcPr>
            <w:tcW w:w="67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CF0DA0" w14:textId="77777777" w:rsidR="003E1370" w:rsidRPr="00512077" w:rsidRDefault="003E1370">
            <w:pPr>
              <w:spacing w:before="120"/>
              <w:jc w:val="center"/>
              <w:rPr>
                <w:rFonts w:ascii="Arial" w:hAnsi="Arial"/>
                <w:sz w:val="56"/>
                <w:szCs w:val="56"/>
                <w:lang w:val="sl-SI"/>
              </w:rPr>
            </w:pPr>
            <w:r w:rsidRPr="00512077">
              <w:rPr>
                <w:rFonts w:ascii="Calibri" w:hAnsi="Calibri"/>
                <w:b/>
                <w:sz w:val="56"/>
                <w:szCs w:val="56"/>
                <w:lang w:val="sl-SI"/>
              </w:rPr>
              <w:fldChar w:fldCharType="begin">
                <w:ffData>
                  <w:name w:val="Besedilo383"/>
                  <w:enabled/>
                  <w:calcOnExit w:val="0"/>
                  <w:textInput/>
                </w:ffData>
              </w:fldChar>
            </w:r>
            <w:r w:rsidRPr="00512077">
              <w:rPr>
                <w:rFonts w:ascii="Calibri" w:hAnsi="Calibri"/>
                <w:b/>
                <w:sz w:val="56"/>
                <w:szCs w:val="56"/>
                <w:lang w:val="sl-SI"/>
              </w:rPr>
              <w:instrText xml:space="preserve"> FORMTEXT </w:instrText>
            </w:r>
            <w:r w:rsidRPr="00512077">
              <w:rPr>
                <w:rFonts w:ascii="Calibri" w:hAnsi="Calibri"/>
                <w:b/>
                <w:sz w:val="56"/>
                <w:szCs w:val="56"/>
                <w:lang w:val="sl-SI"/>
              </w:rPr>
            </w:r>
            <w:r w:rsidRPr="00512077">
              <w:rPr>
                <w:rFonts w:ascii="Calibri" w:hAnsi="Calibri"/>
                <w:b/>
                <w:sz w:val="56"/>
                <w:szCs w:val="56"/>
                <w:lang w:val="sl-SI"/>
              </w:rPr>
              <w:fldChar w:fldCharType="separate"/>
            </w:r>
            <w:r w:rsidRPr="00512077">
              <w:rPr>
                <w:rFonts w:ascii="Calibri" w:hAnsi="Calibri"/>
                <w:b/>
                <w:sz w:val="56"/>
                <w:szCs w:val="56"/>
                <w:lang w:val="sl-SI"/>
              </w:rPr>
              <w:t> </w:t>
            </w:r>
            <w:r w:rsidRPr="00512077">
              <w:rPr>
                <w:rFonts w:ascii="Calibri" w:hAnsi="Calibri"/>
                <w:b/>
                <w:sz w:val="56"/>
                <w:szCs w:val="56"/>
                <w:lang w:val="sl-SI"/>
              </w:rPr>
              <w:t> </w:t>
            </w:r>
            <w:r w:rsidRPr="00512077">
              <w:rPr>
                <w:rFonts w:ascii="Calibri" w:hAnsi="Calibri"/>
                <w:b/>
                <w:sz w:val="56"/>
                <w:szCs w:val="56"/>
                <w:lang w:val="sl-SI"/>
              </w:rPr>
              <w:t> </w:t>
            </w:r>
            <w:r w:rsidRPr="00512077">
              <w:rPr>
                <w:rFonts w:ascii="Calibri" w:hAnsi="Calibri"/>
                <w:b/>
                <w:sz w:val="56"/>
                <w:szCs w:val="56"/>
                <w:lang w:val="sl-SI"/>
              </w:rPr>
              <w:t> </w:t>
            </w:r>
            <w:r w:rsidRPr="00512077">
              <w:rPr>
                <w:rFonts w:ascii="Calibri" w:hAnsi="Calibri"/>
                <w:b/>
                <w:sz w:val="56"/>
                <w:szCs w:val="56"/>
                <w:lang w:val="sl-SI"/>
              </w:rPr>
              <w:t> </w:t>
            </w:r>
            <w:r w:rsidRPr="00512077">
              <w:rPr>
                <w:rFonts w:ascii="Calibri" w:hAnsi="Calibri"/>
                <w:b/>
                <w:sz w:val="56"/>
                <w:szCs w:val="56"/>
                <w:lang w:val="sl-SI"/>
              </w:rPr>
              <w:fldChar w:fldCharType="end"/>
            </w:r>
          </w:p>
        </w:tc>
        <w:tc>
          <w:tcPr>
            <w:tcW w:w="1692" w:type="dxa"/>
            <w:tcBorders>
              <w:top w:val="single" w:sz="4" w:space="0" w:color="auto"/>
              <w:left w:val="single" w:sz="4" w:space="0" w:color="auto"/>
              <w:bottom w:val="single" w:sz="4" w:space="0" w:color="auto"/>
              <w:right w:val="single" w:sz="4" w:space="0" w:color="auto"/>
            </w:tcBorders>
            <w:hideMark/>
          </w:tcPr>
          <w:p w14:paraId="454AB952" w14:textId="77777777" w:rsidR="003E1370" w:rsidRPr="00512077" w:rsidRDefault="003E1370">
            <w:pPr>
              <w:rPr>
                <w:sz w:val="20"/>
                <w:lang w:val="sl-SI"/>
              </w:rPr>
            </w:pPr>
            <w:r w:rsidRPr="00512077">
              <w:rPr>
                <w:rFonts w:ascii="Calibri" w:hAnsi="Calibri" w:cs="Arial"/>
                <w:sz w:val="28"/>
                <w:szCs w:val="28"/>
                <w:lang w:val="sl-SI"/>
              </w:rPr>
              <w:t>Datum in ura prejema:</w:t>
            </w:r>
          </w:p>
        </w:tc>
        <w:tc>
          <w:tcPr>
            <w:tcW w:w="2505" w:type="dxa"/>
            <w:gridSpan w:val="2"/>
            <w:tcBorders>
              <w:top w:val="single" w:sz="4" w:space="0" w:color="auto"/>
              <w:left w:val="single" w:sz="4" w:space="0" w:color="auto"/>
              <w:bottom w:val="single" w:sz="4" w:space="0" w:color="auto"/>
              <w:right w:val="single" w:sz="4" w:space="0" w:color="auto"/>
            </w:tcBorders>
          </w:tcPr>
          <w:p w14:paraId="5EB464EA" w14:textId="77777777" w:rsidR="003E1370" w:rsidRPr="00512077" w:rsidRDefault="003E1370">
            <w:pPr>
              <w:rPr>
                <w:lang w:val="sl-SI"/>
              </w:rPr>
            </w:pPr>
          </w:p>
        </w:tc>
        <w:tc>
          <w:tcPr>
            <w:tcW w:w="1234" w:type="dxa"/>
            <w:tcBorders>
              <w:top w:val="single" w:sz="4" w:space="0" w:color="auto"/>
              <w:left w:val="single" w:sz="4" w:space="0" w:color="auto"/>
              <w:bottom w:val="single" w:sz="4" w:space="0" w:color="auto"/>
              <w:right w:val="single" w:sz="4" w:space="0" w:color="auto"/>
            </w:tcBorders>
            <w:hideMark/>
          </w:tcPr>
          <w:p w14:paraId="499054F3" w14:textId="77777777" w:rsidR="003E1370" w:rsidRPr="00512077" w:rsidRDefault="003E1370">
            <w:pPr>
              <w:rPr>
                <w:lang w:val="sl-SI"/>
              </w:rPr>
            </w:pPr>
            <w:r w:rsidRPr="00512077">
              <w:rPr>
                <w:rFonts w:ascii="Calibri" w:hAnsi="Calibri" w:cs="Arial"/>
                <w:sz w:val="28"/>
                <w:szCs w:val="28"/>
                <w:lang w:val="sl-SI"/>
              </w:rPr>
              <w:t>Zap. št.:</w:t>
            </w:r>
          </w:p>
        </w:tc>
        <w:tc>
          <w:tcPr>
            <w:tcW w:w="1341" w:type="dxa"/>
            <w:tcBorders>
              <w:top w:val="single" w:sz="4" w:space="0" w:color="auto"/>
              <w:left w:val="single" w:sz="4" w:space="0" w:color="auto"/>
              <w:bottom w:val="single" w:sz="4" w:space="0" w:color="auto"/>
              <w:right w:val="single" w:sz="4" w:space="0" w:color="auto"/>
            </w:tcBorders>
          </w:tcPr>
          <w:p w14:paraId="4117D65A" w14:textId="77777777" w:rsidR="003E1370" w:rsidRPr="00512077" w:rsidRDefault="003E1370">
            <w:pPr>
              <w:rPr>
                <w:lang w:val="sl-SI"/>
              </w:rPr>
            </w:pPr>
          </w:p>
        </w:tc>
      </w:tr>
      <w:tr w:rsidR="003E1370" w:rsidRPr="00512077" w14:paraId="759FE913" w14:textId="77777777" w:rsidTr="00D10914">
        <w:trPr>
          <w:trHeight w:val="56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E369A8" w14:textId="77777777" w:rsidR="003E1370" w:rsidRPr="00512077" w:rsidRDefault="003E1370">
            <w:pPr>
              <w:rPr>
                <w:rFonts w:ascii="Arial" w:hAnsi="Arial"/>
                <w:sz w:val="56"/>
                <w:szCs w:val="56"/>
                <w:lang w:val="sl-SI" w:eastAsia="ar-SA"/>
              </w:rPr>
            </w:pPr>
          </w:p>
        </w:tc>
        <w:tc>
          <w:tcPr>
            <w:tcW w:w="3385" w:type="dxa"/>
            <w:gridSpan w:val="2"/>
            <w:tcBorders>
              <w:top w:val="single" w:sz="4" w:space="0" w:color="auto"/>
              <w:left w:val="single" w:sz="4" w:space="0" w:color="auto"/>
              <w:bottom w:val="single" w:sz="4" w:space="0" w:color="auto"/>
              <w:right w:val="single" w:sz="4" w:space="0" w:color="auto"/>
            </w:tcBorders>
            <w:hideMark/>
          </w:tcPr>
          <w:p w14:paraId="7B591AB5" w14:textId="77777777" w:rsidR="003E1370" w:rsidRPr="00512077" w:rsidRDefault="003E1370">
            <w:pPr>
              <w:spacing w:before="60"/>
              <w:rPr>
                <w:lang w:val="sl-SI"/>
              </w:rPr>
            </w:pPr>
            <w:r w:rsidRPr="00512077">
              <w:rPr>
                <w:rFonts w:ascii="Calibri" w:hAnsi="Calibri" w:cs="Arial"/>
                <w:sz w:val="28"/>
                <w:szCs w:val="28"/>
                <w:lang w:val="sl-SI"/>
              </w:rPr>
              <w:t>Podpis pooblaščene osebe:</w:t>
            </w:r>
          </w:p>
        </w:tc>
        <w:tc>
          <w:tcPr>
            <w:tcW w:w="3387" w:type="dxa"/>
            <w:gridSpan w:val="3"/>
            <w:tcBorders>
              <w:top w:val="single" w:sz="4" w:space="0" w:color="auto"/>
              <w:left w:val="single" w:sz="4" w:space="0" w:color="auto"/>
              <w:bottom w:val="single" w:sz="4" w:space="0" w:color="auto"/>
              <w:right w:val="single" w:sz="4" w:space="0" w:color="auto"/>
            </w:tcBorders>
          </w:tcPr>
          <w:p w14:paraId="2462994D" w14:textId="77777777" w:rsidR="003E1370" w:rsidRPr="00512077" w:rsidRDefault="003E1370">
            <w:pPr>
              <w:rPr>
                <w:lang w:val="sl-SI"/>
              </w:rPr>
            </w:pPr>
          </w:p>
        </w:tc>
      </w:tr>
      <w:tr w:rsidR="003E1370" w:rsidRPr="00512077" w14:paraId="3B85CD15" w14:textId="77777777" w:rsidTr="003E1370">
        <w:trPr>
          <w:trHeight w:val="251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BD7065" w14:textId="77777777" w:rsidR="003E1370" w:rsidRPr="00512077" w:rsidRDefault="003E1370">
            <w:pPr>
              <w:rPr>
                <w:rFonts w:ascii="Arial" w:hAnsi="Arial"/>
                <w:sz w:val="56"/>
                <w:szCs w:val="56"/>
                <w:lang w:val="sl-SI" w:eastAsia="ar-SA"/>
              </w:rPr>
            </w:pPr>
          </w:p>
        </w:tc>
        <w:tc>
          <w:tcPr>
            <w:tcW w:w="6772" w:type="dxa"/>
            <w:gridSpan w:val="5"/>
            <w:tcBorders>
              <w:top w:val="single" w:sz="4" w:space="0" w:color="auto"/>
              <w:left w:val="single" w:sz="4" w:space="0" w:color="auto"/>
              <w:bottom w:val="single" w:sz="4" w:space="0" w:color="auto"/>
              <w:right w:val="single" w:sz="4" w:space="0" w:color="auto"/>
            </w:tcBorders>
            <w:hideMark/>
          </w:tcPr>
          <w:p w14:paraId="088D9B27" w14:textId="77777777" w:rsidR="003E1370" w:rsidRPr="00512077" w:rsidRDefault="003E1370">
            <w:pPr>
              <w:spacing w:before="120"/>
              <w:rPr>
                <w:lang w:val="sl-SI"/>
              </w:rPr>
            </w:pPr>
            <w:r w:rsidRPr="00512077">
              <w:rPr>
                <w:rFonts w:ascii="Calibri" w:hAnsi="Calibri" w:cs="Arial"/>
                <w:sz w:val="28"/>
                <w:szCs w:val="28"/>
                <w:lang w:val="sl-SI"/>
              </w:rPr>
              <w:t>Prejemna štampiljka:</w:t>
            </w:r>
          </w:p>
        </w:tc>
      </w:tr>
      <w:tr w:rsidR="003E1370" w:rsidRPr="00512077" w14:paraId="2FA5B420" w14:textId="77777777" w:rsidTr="003E1370">
        <w:trPr>
          <w:trHeight w:val="369"/>
        </w:trPr>
        <w:tc>
          <w:tcPr>
            <w:tcW w:w="6772" w:type="dxa"/>
            <w:gridSpan w:val="2"/>
            <w:tcBorders>
              <w:top w:val="single" w:sz="4" w:space="0" w:color="auto"/>
              <w:left w:val="single" w:sz="4" w:space="0" w:color="auto"/>
              <w:bottom w:val="single" w:sz="4" w:space="0" w:color="auto"/>
              <w:right w:val="single" w:sz="4" w:space="0" w:color="auto"/>
            </w:tcBorders>
            <w:vAlign w:val="center"/>
            <w:hideMark/>
          </w:tcPr>
          <w:p w14:paraId="17197506" w14:textId="12BE56D5" w:rsidR="003E1370" w:rsidRPr="00512077" w:rsidRDefault="003E1370">
            <w:pPr>
              <w:rPr>
                <w:b/>
                <w:lang w:val="sl-SI"/>
              </w:rPr>
            </w:pPr>
            <w:r w:rsidRPr="00512077">
              <w:rPr>
                <w:rFonts w:ascii="Calibri" w:hAnsi="Calibri" w:cs="Arial"/>
                <w:b/>
                <w:bCs/>
                <w:sz w:val="28"/>
                <w:szCs w:val="28"/>
                <w:lang w:val="sl-SI"/>
              </w:rPr>
              <w:t>Javn</w:t>
            </w:r>
            <w:r w:rsidR="00D10914" w:rsidRPr="00512077">
              <w:rPr>
                <w:rFonts w:ascii="Calibri" w:hAnsi="Calibri" w:cs="Arial"/>
                <w:b/>
                <w:bCs/>
                <w:sz w:val="28"/>
                <w:szCs w:val="28"/>
                <w:lang w:val="sl-SI"/>
              </w:rPr>
              <w:t>i</w:t>
            </w:r>
            <w:r w:rsidRPr="00512077">
              <w:rPr>
                <w:rFonts w:ascii="Calibri" w:hAnsi="Calibri" w:cs="Arial"/>
                <w:b/>
                <w:bCs/>
                <w:sz w:val="28"/>
                <w:szCs w:val="28"/>
                <w:lang w:val="sl-SI"/>
              </w:rPr>
              <w:t xml:space="preserve"> </w:t>
            </w:r>
            <w:r w:rsidR="0007770A" w:rsidRPr="00512077">
              <w:rPr>
                <w:rFonts w:ascii="Calibri" w:hAnsi="Calibri" w:cs="Arial"/>
                <w:b/>
                <w:bCs/>
                <w:sz w:val="28"/>
                <w:szCs w:val="28"/>
                <w:lang w:val="sl-SI"/>
              </w:rPr>
              <w:t>natečaj</w:t>
            </w:r>
            <w:r w:rsidRPr="00512077">
              <w:rPr>
                <w:rFonts w:ascii="Calibri" w:hAnsi="Calibri" w:cs="Arial"/>
                <w:b/>
                <w:bCs/>
                <w:sz w:val="28"/>
                <w:szCs w:val="28"/>
                <w:lang w:val="sl-SI"/>
              </w:rPr>
              <w:t xml:space="preserve"> (</w:t>
            </w:r>
            <w:r w:rsidR="0007770A" w:rsidRPr="00512077">
              <w:rPr>
                <w:rFonts w:ascii="Calibri" w:hAnsi="Calibri" w:cs="Arial"/>
                <w:b/>
                <w:bCs/>
                <w:sz w:val="28"/>
                <w:szCs w:val="28"/>
                <w:lang w:val="sl-SI"/>
              </w:rPr>
              <w:t>projekt</w:t>
            </w:r>
            <w:r w:rsidRPr="00512077">
              <w:rPr>
                <w:rFonts w:ascii="Calibri" w:hAnsi="Calibri" w:cs="Arial"/>
                <w:b/>
                <w:bCs/>
                <w:sz w:val="28"/>
                <w:szCs w:val="28"/>
                <w:lang w:val="sl-SI"/>
              </w:rPr>
              <w:t>):</w:t>
            </w:r>
          </w:p>
        </w:tc>
        <w:tc>
          <w:tcPr>
            <w:tcW w:w="6772" w:type="dxa"/>
            <w:gridSpan w:val="5"/>
            <w:tcBorders>
              <w:top w:val="single" w:sz="4" w:space="0" w:color="auto"/>
              <w:left w:val="single" w:sz="4" w:space="0" w:color="auto"/>
              <w:bottom w:val="single" w:sz="4" w:space="0" w:color="auto"/>
              <w:right w:val="single" w:sz="4" w:space="0" w:color="auto"/>
            </w:tcBorders>
            <w:vAlign w:val="center"/>
            <w:hideMark/>
          </w:tcPr>
          <w:p w14:paraId="46AB2B37" w14:textId="77777777" w:rsidR="003E1370" w:rsidRPr="00512077" w:rsidRDefault="003E1370">
            <w:pPr>
              <w:rPr>
                <w:lang w:val="sl-SI"/>
              </w:rPr>
            </w:pPr>
            <w:r w:rsidRPr="00512077">
              <w:rPr>
                <w:rFonts w:ascii="Calibri" w:hAnsi="Calibri" w:cs="Arial"/>
                <w:b/>
                <w:bCs/>
                <w:sz w:val="28"/>
                <w:szCs w:val="28"/>
                <w:lang w:val="sl-SI"/>
              </w:rPr>
              <w:t>Prejemnik:</w:t>
            </w:r>
          </w:p>
        </w:tc>
      </w:tr>
      <w:tr w:rsidR="003E1370" w:rsidRPr="00512077" w14:paraId="15D57D16" w14:textId="77777777" w:rsidTr="003E1370">
        <w:trPr>
          <w:trHeight w:val="1801"/>
        </w:trPr>
        <w:tc>
          <w:tcPr>
            <w:tcW w:w="6772" w:type="dxa"/>
            <w:gridSpan w:val="2"/>
            <w:tcBorders>
              <w:top w:val="single" w:sz="4" w:space="0" w:color="auto"/>
              <w:left w:val="single" w:sz="4" w:space="0" w:color="auto"/>
              <w:bottom w:val="single" w:sz="4" w:space="0" w:color="auto"/>
              <w:right w:val="single" w:sz="4" w:space="0" w:color="auto"/>
            </w:tcBorders>
            <w:vAlign w:val="center"/>
            <w:hideMark/>
          </w:tcPr>
          <w:p w14:paraId="02FBEC9F" w14:textId="12DCD2A8" w:rsidR="003E1370" w:rsidRPr="00512077" w:rsidRDefault="00D97272">
            <w:pPr>
              <w:keepNext/>
              <w:keepLines/>
              <w:spacing w:line="252" w:lineRule="auto"/>
              <w:jc w:val="center"/>
              <w:rPr>
                <w:rFonts w:ascii="Calibri" w:hAnsi="Calibri" w:cs="Arial"/>
                <w:b/>
                <w:bCs/>
                <w:sz w:val="32"/>
                <w:szCs w:val="32"/>
                <w:lang w:val="sl-SI" w:eastAsia="en-US"/>
              </w:rPr>
            </w:pPr>
            <w:r w:rsidRPr="00512077">
              <w:rPr>
                <w:rFonts w:ascii="Calibri" w:hAnsi="Calibri" w:cs="Arial"/>
                <w:b/>
                <w:bCs/>
                <w:sz w:val="48"/>
                <w:szCs w:val="32"/>
                <w:lang w:val="sl-SI" w:eastAsia="en-US"/>
              </w:rPr>
              <w:t xml:space="preserve">OŠPP </w:t>
            </w:r>
            <w:r w:rsidR="000E5AA9" w:rsidRPr="00512077">
              <w:rPr>
                <w:rFonts w:ascii="Calibri" w:hAnsi="Calibri" w:cs="Arial"/>
                <w:b/>
                <w:bCs/>
                <w:sz w:val="48"/>
                <w:szCs w:val="32"/>
                <w:lang w:val="sl-SI" w:eastAsia="en-US"/>
              </w:rPr>
              <w:t>Postojna</w:t>
            </w:r>
          </w:p>
        </w:tc>
        <w:tc>
          <w:tcPr>
            <w:tcW w:w="6772"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AD5F790" w14:textId="77777777" w:rsidR="00D10914" w:rsidRPr="00512077" w:rsidRDefault="00D10914" w:rsidP="00D10914">
            <w:pPr>
              <w:snapToGrid w:val="0"/>
              <w:spacing w:before="120" w:line="360" w:lineRule="exact"/>
              <w:rPr>
                <w:rFonts w:ascii="Calibri" w:hAnsi="Calibri" w:cs="Arial"/>
                <w:b/>
                <w:sz w:val="28"/>
                <w:szCs w:val="28"/>
                <w:lang w:val="sl-SI"/>
              </w:rPr>
            </w:pPr>
            <w:r w:rsidRPr="00512077">
              <w:rPr>
                <w:rFonts w:ascii="Calibri" w:hAnsi="Calibri" w:cs="Arial"/>
                <w:b/>
                <w:sz w:val="28"/>
                <w:szCs w:val="28"/>
                <w:lang w:val="sl-SI"/>
              </w:rPr>
              <w:t>Občina Postojna</w:t>
            </w:r>
          </w:p>
          <w:p w14:paraId="2D873C69" w14:textId="77777777" w:rsidR="00D10914" w:rsidRPr="00512077" w:rsidRDefault="00D10914" w:rsidP="00D10914">
            <w:pPr>
              <w:snapToGrid w:val="0"/>
              <w:spacing w:before="120" w:line="360" w:lineRule="exact"/>
              <w:rPr>
                <w:rFonts w:ascii="Calibri" w:hAnsi="Calibri" w:cs="Arial"/>
                <w:b/>
                <w:sz w:val="28"/>
                <w:szCs w:val="28"/>
                <w:lang w:val="sl-SI"/>
              </w:rPr>
            </w:pPr>
            <w:r w:rsidRPr="00512077">
              <w:rPr>
                <w:rFonts w:ascii="Calibri" w:hAnsi="Calibri" w:cs="Arial"/>
                <w:b/>
                <w:sz w:val="28"/>
                <w:szCs w:val="28"/>
                <w:lang w:val="sl-SI"/>
              </w:rPr>
              <w:t>Ljubljanska cesta 4</w:t>
            </w:r>
          </w:p>
          <w:p w14:paraId="37CEDBDD" w14:textId="53E0DD11" w:rsidR="003E1370" w:rsidRPr="00512077" w:rsidRDefault="00D10914" w:rsidP="00D10914">
            <w:pPr>
              <w:snapToGrid w:val="0"/>
              <w:spacing w:before="120" w:line="360" w:lineRule="exact"/>
              <w:rPr>
                <w:rFonts w:ascii="Calibri" w:hAnsi="Calibri" w:cs="Arial"/>
                <w:b/>
                <w:sz w:val="28"/>
                <w:szCs w:val="28"/>
                <w:lang w:val="sl-SI"/>
              </w:rPr>
            </w:pPr>
            <w:r w:rsidRPr="00512077">
              <w:rPr>
                <w:rFonts w:ascii="Calibri" w:hAnsi="Calibri" w:cs="Arial"/>
                <w:b/>
                <w:sz w:val="28"/>
                <w:szCs w:val="28"/>
                <w:lang w:val="sl-SI"/>
              </w:rPr>
              <w:t>6230 Postojna</w:t>
            </w:r>
          </w:p>
        </w:tc>
      </w:tr>
      <w:tr w:rsidR="003E1370" w:rsidRPr="00512077" w14:paraId="58D4C460" w14:textId="77777777" w:rsidTr="00D10914">
        <w:trPr>
          <w:trHeight w:val="586"/>
        </w:trPr>
        <w:tc>
          <w:tcPr>
            <w:tcW w:w="2263" w:type="dxa"/>
            <w:tcBorders>
              <w:top w:val="single" w:sz="4" w:space="0" w:color="auto"/>
              <w:left w:val="single" w:sz="4" w:space="0" w:color="auto"/>
              <w:bottom w:val="single" w:sz="4" w:space="0" w:color="auto"/>
              <w:right w:val="single" w:sz="4" w:space="0" w:color="auto"/>
            </w:tcBorders>
            <w:vAlign w:val="center"/>
            <w:hideMark/>
          </w:tcPr>
          <w:p w14:paraId="3A2C79A1" w14:textId="76C9B94F" w:rsidR="003E1370" w:rsidRPr="00512077" w:rsidRDefault="003E1370">
            <w:pPr>
              <w:rPr>
                <w:b/>
                <w:lang w:val="sl-SI"/>
              </w:rPr>
            </w:pPr>
            <w:r w:rsidRPr="00512077">
              <w:rPr>
                <w:rFonts w:ascii="Calibri" w:hAnsi="Calibri" w:cs="Arial"/>
                <w:b/>
                <w:sz w:val="28"/>
                <w:szCs w:val="28"/>
                <w:lang w:val="sl-SI"/>
              </w:rPr>
              <w:t xml:space="preserve">Oznaka </w:t>
            </w:r>
            <w:r w:rsidR="0007770A" w:rsidRPr="00512077">
              <w:rPr>
                <w:rFonts w:ascii="Calibri" w:hAnsi="Calibri" w:cs="Arial"/>
                <w:b/>
                <w:sz w:val="28"/>
                <w:szCs w:val="28"/>
                <w:lang w:val="sl-SI"/>
              </w:rPr>
              <w:t>natečaja</w:t>
            </w:r>
            <w:r w:rsidRPr="00512077">
              <w:rPr>
                <w:rFonts w:ascii="Calibri" w:hAnsi="Calibri" w:cs="Arial"/>
                <w:b/>
                <w:sz w:val="28"/>
                <w:szCs w:val="28"/>
                <w:lang w:val="sl-SI"/>
              </w:rPr>
              <w:t>:</w:t>
            </w:r>
          </w:p>
        </w:tc>
        <w:tc>
          <w:tcPr>
            <w:tcW w:w="4509" w:type="dxa"/>
            <w:tcBorders>
              <w:top w:val="single" w:sz="4" w:space="0" w:color="auto"/>
              <w:left w:val="single" w:sz="4" w:space="0" w:color="auto"/>
              <w:bottom w:val="single" w:sz="4" w:space="0" w:color="auto"/>
              <w:right w:val="single" w:sz="4" w:space="0" w:color="auto"/>
            </w:tcBorders>
            <w:vAlign w:val="center"/>
            <w:hideMark/>
          </w:tcPr>
          <w:p w14:paraId="5742D7A6" w14:textId="77777777" w:rsidR="003E1370" w:rsidRPr="00512077" w:rsidRDefault="00621137">
            <w:pPr>
              <w:rPr>
                <w:lang w:val="sl-SI"/>
              </w:rPr>
            </w:pPr>
            <w:r w:rsidRPr="00512077">
              <w:rPr>
                <w:rFonts w:ascii="Calibri" w:hAnsi="Calibri"/>
                <w:b/>
                <w:sz w:val="28"/>
                <w:szCs w:val="28"/>
                <w:highlight w:val="yellow"/>
                <w:lang w:val="sl-SI"/>
              </w:rPr>
              <w:t>_________</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A57E40E" w14:textId="77777777" w:rsidR="003E1370" w:rsidRPr="00512077" w:rsidRDefault="003E1370">
            <w:pPr>
              <w:rPr>
                <w:rFonts w:ascii="Arial" w:hAnsi="Arial"/>
                <w:lang w:val="sl-SI" w:eastAsia="ar-SA"/>
              </w:rPr>
            </w:pPr>
          </w:p>
        </w:tc>
      </w:tr>
      <w:tr w:rsidR="003E1370" w:rsidRPr="00512077" w14:paraId="6CDA5682" w14:textId="77777777" w:rsidTr="00D10914">
        <w:trPr>
          <w:trHeight w:val="544"/>
        </w:trPr>
        <w:tc>
          <w:tcPr>
            <w:tcW w:w="2263" w:type="dxa"/>
            <w:tcBorders>
              <w:top w:val="single" w:sz="4" w:space="0" w:color="auto"/>
              <w:left w:val="single" w:sz="4" w:space="0" w:color="auto"/>
              <w:bottom w:val="single" w:sz="4" w:space="0" w:color="auto"/>
              <w:right w:val="single" w:sz="4" w:space="0" w:color="auto"/>
            </w:tcBorders>
            <w:vAlign w:val="center"/>
            <w:hideMark/>
          </w:tcPr>
          <w:p w14:paraId="757E882A" w14:textId="77777777" w:rsidR="003E1370" w:rsidRPr="00512077" w:rsidRDefault="003E1370">
            <w:pPr>
              <w:snapToGrid w:val="0"/>
              <w:spacing w:after="20"/>
              <w:rPr>
                <w:rFonts w:ascii="Calibri" w:hAnsi="Calibri" w:cs="Arial"/>
                <w:b/>
                <w:sz w:val="28"/>
                <w:szCs w:val="28"/>
                <w:lang w:val="sl-SI"/>
              </w:rPr>
            </w:pPr>
            <w:r w:rsidRPr="00512077">
              <w:rPr>
                <w:rFonts w:ascii="Calibri" w:hAnsi="Calibri" w:cs="Arial"/>
                <w:b/>
                <w:sz w:val="28"/>
                <w:szCs w:val="28"/>
                <w:lang w:val="sl-SI"/>
              </w:rPr>
              <w:t>Rok za oddajo:</w:t>
            </w:r>
          </w:p>
        </w:tc>
        <w:tc>
          <w:tcPr>
            <w:tcW w:w="4509" w:type="dxa"/>
            <w:tcBorders>
              <w:top w:val="single" w:sz="4" w:space="0" w:color="auto"/>
              <w:left w:val="single" w:sz="4" w:space="0" w:color="auto"/>
              <w:bottom w:val="single" w:sz="4" w:space="0" w:color="auto"/>
              <w:right w:val="single" w:sz="4" w:space="0" w:color="auto"/>
            </w:tcBorders>
            <w:vAlign w:val="center"/>
            <w:hideMark/>
          </w:tcPr>
          <w:p w14:paraId="123AA5AD" w14:textId="61724D20" w:rsidR="003E1370" w:rsidRPr="00512077" w:rsidRDefault="00D10914" w:rsidP="00621137">
            <w:pPr>
              <w:rPr>
                <w:rFonts w:ascii="Arial" w:hAnsi="Arial"/>
                <w:sz w:val="20"/>
                <w:lang w:val="sl-SI"/>
              </w:rPr>
            </w:pPr>
            <w:r w:rsidRPr="00512077">
              <w:rPr>
                <w:rFonts w:ascii="Calibri" w:hAnsi="Calibri"/>
                <w:b/>
                <w:sz w:val="28"/>
                <w:szCs w:val="28"/>
                <w:lang w:val="sl-SI"/>
              </w:rPr>
              <w:t>1</w:t>
            </w:r>
            <w:r w:rsidR="00621137" w:rsidRPr="00512077">
              <w:rPr>
                <w:rFonts w:ascii="Calibri" w:hAnsi="Calibri"/>
                <w:b/>
                <w:sz w:val="28"/>
                <w:szCs w:val="28"/>
                <w:lang w:val="sl-SI"/>
              </w:rPr>
              <w:t xml:space="preserve">. </w:t>
            </w:r>
            <w:r w:rsidRPr="00512077">
              <w:rPr>
                <w:rFonts w:ascii="Calibri" w:hAnsi="Calibri"/>
                <w:b/>
                <w:sz w:val="28"/>
                <w:szCs w:val="28"/>
                <w:lang w:val="sl-SI"/>
              </w:rPr>
              <w:t>3.</w:t>
            </w:r>
            <w:r w:rsidR="00621137" w:rsidRPr="00512077">
              <w:rPr>
                <w:rFonts w:ascii="Calibri" w:hAnsi="Calibri"/>
                <w:b/>
                <w:sz w:val="28"/>
                <w:szCs w:val="28"/>
                <w:lang w:val="sl-SI"/>
              </w:rPr>
              <w:t xml:space="preserve"> </w:t>
            </w:r>
            <w:r w:rsidR="003E1370" w:rsidRPr="00512077">
              <w:rPr>
                <w:rFonts w:ascii="Calibri" w:hAnsi="Calibri"/>
                <w:b/>
                <w:sz w:val="28"/>
                <w:szCs w:val="28"/>
                <w:lang w:val="sl-SI"/>
              </w:rPr>
              <w:t>20</w:t>
            </w:r>
            <w:r w:rsidR="00621137" w:rsidRPr="00512077">
              <w:rPr>
                <w:rFonts w:ascii="Calibri" w:hAnsi="Calibri"/>
                <w:b/>
                <w:sz w:val="28"/>
                <w:szCs w:val="28"/>
                <w:lang w:val="sl-SI"/>
              </w:rPr>
              <w:t>2</w:t>
            </w:r>
            <w:r w:rsidRPr="00512077">
              <w:rPr>
                <w:rFonts w:ascii="Calibri" w:hAnsi="Calibri"/>
                <w:b/>
                <w:sz w:val="28"/>
                <w:szCs w:val="28"/>
                <w:lang w:val="sl-SI"/>
              </w:rPr>
              <w:t>4</w:t>
            </w:r>
            <w:r w:rsidR="003E1370" w:rsidRPr="00512077">
              <w:rPr>
                <w:rFonts w:ascii="Calibri" w:hAnsi="Calibri"/>
                <w:b/>
                <w:sz w:val="28"/>
                <w:szCs w:val="28"/>
                <w:lang w:val="sl-SI"/>
              </w:rPr>
              <w:t xml:space="preserve"> do 10:00</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EF29F68" w14:textId="77777777" w:rsidR="003E1370" w:rsidRPr="00512077" w:rsidRDefault="003E1370">
            <w:pPr>
              <w:rPr>
                <w:rFonts w:ascii="Arial" w:hAnsi="Arial"/>
                <w:lang w:val="sl-SI" w:eastAsia="ar-SA"/>
              </w:rPr>
            </w:pPr>
          </w:p>
        </w:tc>
      </w:tr>
      <w:tr w:rsidR="003E1370" w:rsidRPr="00512077" w14:paraId="19EC9029" w14:textId="77777777" w:rsidTr="003E1370">
        <w:trPr>
          <w:trHeight w:val="600"/>
        </w:trPr>
        <w:tc>
          <w:tcPr>
            <w:tcW w:w="13544" w:type="dxa"/>
            <w:gridSpan w:val="7"/>
            <w:tcBorders>
              <w:top w:val="single" w:sz="4" w:space="0" w:color="auto"/>
              <w:left w:val="single" w:sz="4" w:space="0" w:color="auto"/>
              <w:bottom w:val="single" w:sz="4" w:space="0" w:color="auto"/>
              <w:right w:val="single" w:sz="4" w:space="0" w:color="auto"/>
            </w:tcBorders>
            <w:vAlign w:val="center"/>
            <w:hideMark/>
          </w:tcPr>
          <w:p w14:paraId="0F35B1A4" w14:textId="1DE23B43" w:rsidR="003E1370" w:rsidRPr="00512077" w:rsidRDefault="003E1370">
            <w:pPr>
              <w:spacing w:before="60"/>
              <w:ind w:left="175" w:hanging="175"/>
              <w:jc w:val="center"/>
              <w:rPr>
                <w:rFonts w:ascii="Calibri" w:hAnsi="Calibri" w:cs="Arial"/>
                <w:b/>
                <w:bCs/>
                <w:sz w:val="32"/>
                <w:szCs w:val="32"/>
                <w:lang w:val="sl-SI"/>
              </w:rPr>
            </w:pPr>
            <w:r w:rsidRPr="00512077">
              <w:rPr>
                <w:rFonts w:ascii="Calibri" w:hAnsi="Calibri" w:cs="Arial"/>
                <w:b/>
                <w:bCs/>
                <w:sz w:val="32"/>
                <w:szCs w:val="32"/>
                <w:lang w:val="sl-SI"/>
              </w:rPr>
              <w:t xml:space="preserve">NE ODPIRAJ - </w:t>
            </w:r>
            <w:r w:rsidR="00D10914" w:rsidRPr="00512077">
              <w:rPr>
                <w:rFonts w:ascii="Calibri" w:hAnsi="Calibri" w:cs="Arial"/>
                <w:b/>
                <w:bCs/>
                <w:iCs/>
                <w:sz w:val="32"/>
                <w:szCs w:val="32"/>
                <w:lang w:val="sl-SI"/>
              </w:rPr>
              <w:t>NATEČAJNI ELABORAT</w:t>
            </w:r>
            <w:r w:rsidRPr="00512077">
              <w:rPr>
                <w:rFonts w:ascii="Calibri" w:hAnsi="Calibri" w:cs="Arial"/>
                <w:b/>
                <w:bCs/>
                <w:sz w:val="32"/>
                <w:szCs w:val="32"/>
                <w:lang w:val="sl-SI"/>
              </w:rPr>
              <w:t>!</w:t>
            </w:r>
          </w:p>
        </w:tc>
      </w:tr>
    </w:tbl>
    <w:p w14:paraId="2F70FADF" w14:textId="4CE750AB" w:rsidR="00D10914" w:rsidRPr="00512077" w:rsidRDefault="00D10914" w:rsidP="00D10914">
      <w:pPr>
        <w:keepNext/>
        <w:tabs>
          <w:tab w:val="num" w:pos="540"/>
        </w:tabs>
        <w:spacing w:before="120" w:after="120"/>
        <w:jc w:val="center"/>
        <w:outlineLvl w:val="1"/>
        <w:rPr>
          <w:rFonts w:asciiTheme="minorHAnsi" w:hAnsiTheme="minorHAnsi" w:cstheme="minorHAnsi"/>
          <w:b/>
          <w:bCs/>
          <w:iCs/>
          <w:sz w:val="26"/>
          <w:szCs w:val="26"/>
          <w:lang w:val="sl-SI" w:eastAsia="sl-SI"/>
        </w:rPr>
      </w:pPr>
      <w:r w:rsidRPr="00512077">
        <w:rPr>
          <w:rFonts w:asciiTheme="minorHAnsi" w:hAnsiTheme="minorHAnsi" w:cstheme="minorHAnsi"/>
          <w:b/>
          <w:bCs/>
          <w:iCs/>
          <w:sz w:val="26"/>
          <w:szCs w:val="26"/>
          <w:lang w:val="sl-SI" w:eastAsia="sl-SI"/>
        </w:rPr>
        <w:lastRenderedPageBreak/>
        <w:t>OVOJNICA ZA PRIJAVO (OBR-</w:t>
      </w:r>
      <w:r w:rsidR="007C173C" w:rsidRPr="00512077">
        <w:rPr>
          <w:rFonts w:asciiTheme="minorHAnsi" w:hAnsiTheme="minorHAnsi" w:cstheme="minorHAnsi"/>
          <w:b/>
          <w:bCs/>
          <w:iCs/>
          <w:sz w:val="26"/>
          <w:szCs w:val="26"/>
          <w:lang w:val="sl-SI" w:eastAsia="sl-SI"/>
        </w:rPr>
        <w:t>2</w:t>
      </w:r>
      <w:r w:rsidRPr="00512077">
        <w:rPr>
          <w:rFonts w:asciiTheme="minorHAnsi" w:hAnsiTheme="minorHAnsi" w:cstheme="minorHAnsi"/>
          <w:b/>
          <w:bCs/>
          <w:iCs/>
          <w:sz w:val="26"/>
          <w:szCs w:val="26"/>
          <w:lang w:val="sl-SI" w:eastAsia="sl-SI"/>
        </w:rPr>
        <w:t>)</w:t>
      </w:r>
    </w:p>
    <w:tbl>
      <w:tblPr>
        <w:tblW w:w="13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509"/>
        <w:gridCol w:w="1692"/>
        <w:gridCol w:w="1693"/>
        <w:gridCol w:w="812"/>
        <w:gridCol w:w="1234"/>
        <w:gridCol w:w="1341"/>
      </w:tblGrid>
      <w:tr w:rsidR="00D10914" w:rsidRPr="00512077" w14:paraId="23CC3140" w14:textId="77777777" w:rsidTr="008D7A47">
        <w:trPr>
          <w:trHeight w:val="372"/>
        </w:trPr>
        <w:tc>
          <w:tcPr>
            <w:tcW w:w="6772" w:type="dxa"/>
            <w:gridSpan w:val="2"/>
            <w:tcBorders>
              <w:top w:val="single" w:sz="4" w:space="0" w:color="auto"/>
              <w:left w:val="single" w:sz="4" w:space="0" w:color="auto"/>
              <w:bottom w:val="single" w:sz="4" w:space="0" w:color="auto"/>
              <w:right w:val="single" w:sz="4" w:space="0" w:color="auto"/>
            </w:tcBorders>
            <w:vAlign w:val="center"/>
            <w:hideMark/>
          </w:tcPr>
          <w:p w14:paraId="1C550851" w14:textId="77777777" w:rsidR="00D10914" w:rsidRPr="00512077" w:rsidRDefault="00D10914" w:rsidP="008D7A47">
            <w:pPr>
              <w:rPr>
                <w:sz w:val="20"/>
                <w:lang w:val="sl-SI"/>
              </w:rPr>
            </w:pPr>
            <w:r w:rsidRPr="00512077">
              <w:rPr>
                <w:rFonts w:ascii="Calibri" w:hAnsi="Calibri" w:cs="Arial"/>
                <w:b/>
                <w:bCs/>
                <w:sz w:val="28"/>
                <w:szCs w:val="28"/>
                <w:lang w:val="sl-SI"/>
              </w:rPr>
              <w:t xml:space="preserve">Desetmestna številka </w:t>
            </w:r>
            <w:r w:rsidRPr="00512077">
              <w:rPr>
                <w:rFonts w:ascii="Calibri" w:hAnsi="Calibri" w:cs="Arial"/>
                <w:bCs/>
                <w:sz w:val="28"/>
                <w:szCs w:val="28"/>
                <w:lang w:val="sl-SI"/>
              </w:rPr>
              <w:t>(ista kot na natečajnem elaboratu)</w:t>
            </w:r>
            <w:r w:rsidRPr="00512077">
              <w:rPr>
                <w:rFonts w:ascii="Calibri" w:hAnsi="Calibri" w:cs="Arial"/>
                <w:b/>
                <w:bCs/>
                <w:sz w:val="28"/>
                <w:szCs w:val="28"/>
                <w:lang w:val="sl-SI"/>
              </w:rPr>
              <w:t>:</w:t>
            </w:r>
          </w:p>
        </w:tc>
        <w:tc>
          <w:tcPr>
            <w:tcW w:w="6772" w:type="dxa"/>
            <w:gridSpan w:val="5"/>
            <w:tcBorders>
              <w:top w:val="single" w:sz="4" w:space="0" w:color="auto"/>
              <w:left w:val="single" w:sz="4" w:space="0" w:color="auto"/>
              <w:bottom w:val="single" w:sz="4" w:space="0" w:color="auto"/>
              <w:right w:val="single" w:sz="4" w:space="0" w:color="auto"/>
            </w:tcBorders>
            <w:vAlign w:val="center"/>
            <w:hideMark/>
          </w:tcPr>
          <w:p w14:paraId="052CD3F6" w14:textId="77777777" w:rsidR="00D10914" w:rsidRPr="00512077" w:rsidRDefault="00D10914" w:rsidP="008D7A47">
            <w:pPr>
              <w:rPr>
                <w:rFonts w:ascii="Calibri" w:hAnsi="Calibri" w:cs="Arial"/>
                <w:b/>
                <w:sz w:val="28"/>
                <w:szCs w:val="28"/>
                <w:lang w:val="sl-SI"/>
              </w:rPr>
            </w:pPr>
            <w:r w:rsidRPr="00512077">
              <w:rPr>
                <w:rFonts w:ascii="Calibri" w:hAnsi="Calibri" w:cs="Arial"/>
                <w:b/>
                <w:sz w:val="28"/>
                <w:szCs w:val="28"/>
                <w:lang w:val="sl-SI"/>
              </w:rPr>
              <w:t>Prejem</w:t>
            </w:r>
            <w:r w:rsidRPr="00512077">
              <w:rPr>
                <w:rFonts w:ascii="Calibri" w:hAnsi="Calibri" w:cs="Arial"/>
                <w:sz w:val="28"/>
                <w:szCs w:val="28"/>
                <w:lang w:val="sl-SI"/>
              </w:rPr>
              <w:t xml:space="preserve"> (izpolni naročnik):</w:t>
            </w:r>
          </w:p>
        </w:tc>
      </w:tr>
      <w:tr w:rsidR="00D10914" w:rsidRPr="00512077" w14:paraId="6F863EF3" w14:textId="77777777" w:rsidTr="008D7A47">
        <w:trPr>
          <w:trHeight w:val="697"/>
        </w:trPr>
        <w:tc>
          <w:tcPr>
            <w:tcW w:w="67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8A3685" w14:textId="77777777" w:rsidR="00D10914" w:rsidRPr="00512077" w:rsidRDefault="00D10914" w:rsidP="008D7A47">
            <w:pPr>
              <w:spacing w:before="120"/>
              <w:jc w:val="center"/>
              <w:rPr>
                <w:rFonts w:ascii="Arial" w:hAnsi="Arial"/>
                <w:sz w:val="56"/>
                <w:szCs w:val="56"/>
                <w:lang w:val="sl-SI"/>
              </w:rPr>
            </w:pPr>
            <w:r w:rsidRPr="00512077">
              <w:rPr>
                <w:rFonts w:ascii="Calibri" w:hAnsi="Calibri"/>
                <w:b/>
                <w:sz w:val="56"/>
                <w:szCs w:val="56"/>
                <w:lang w:val="sl-SI"/>
              </w:rPr>
              <w:fldChar w:fldCharType="begin">
                <w:ffData>
                  <w:name w:val="Besedilo383"/>
                  <w:enabled/>
                  <w:calcOnExit w:val="0"/>
                  <w:textInput/>
                </w:ffData>
              </w:fldChar>
            </w:r>
            <w:r w:rsidRPr="00512077">
              <w:rPr>
                <w:rFonts w:ascii="Calibri" w:hAnsi="Calibri"/>
                <w:b/>
                <w:sz w:val="56"/>
                <w:szCs w:val="56"/>
                <w:lang w:val="sl-SI"/>
              </w:rPr>
              <w:instrText xml:space="preserve"> FORMTEXT </w:instrText>
            </w:r>
            <w:r w:rsidRPr="00512077">
              <w:rPr>
                <w:rFonts w:ascii="Calibri" w:hAnsi="Calibri"/>
                <w:b/>
                <w:sz w:val="56"/>
                <w:szCs w:val="56"/>
                <w:lang w:val="sl-SI"/>
              </w:rPr>
            </w:r>
            <w:r w:rsidRPr="00512077">
              <w:rPr>
                <w:rFonts w:ascii="Calibri" w:hAnsi="Calibri"/>
                <w:b/>
                <w:sz w:val="56"/>
                <w:szCs w:val="56"/>
                <w:lang w:val="sl-SI"/>
              </w:rPr>
              <w:fldChar w:fldCharType="separate"/>
            </w:r>
            <w:r w:rsidRPr="00512077">
              <w:rPr>
                <w:rFonts w:ascii="Calibri" w:hAnsi="Calibri"/>
                <w:b/>
                <w:sz w:val="56"/>
                <w:szCs w:val="56"/>
                <w:lang w:val="sl-SI"/>
              </w:rPr>
              <w:t> </w:t>
            </w:r>
            <w:r w:rsidRPr="00512077">
              <w:rPr>
                <w:rFonts w:ascii="Calibri" w:hAnsi="Calibri"/>
                <w:b/>
                <w:sz w:val="56"/>
                <w:szCs w:val="56"/>
                <w:lang w:val="sl-SI"/>
              </w:rPr>
              <w:t> </w:t>
            </w:r>
            <w:r w:rsidRPr="00512077">
              <w:rPr>
                <w:rFonts w:ascii="Calibri" w:hAnsi="Calibri"/>
                <w:b/>
                <w:sz w:val="56"/>
                <w:szCs w:val="56"/>
                <w:lang w:val="sl-SI"/>
              </w:rPr>
              <w:t> </w:t>
            </w:r>
            <w:r w:rsidRPr="00512077">
              <w:rPr>
                <w:rFonts w:ascii="Calibri" w:hAnsi="Calibri"/>
                <w:b/>
                <w:sz w:val="56"/>
                <w:szCs w:val="56"/>
                <w:lang w:val="sl-SI"/>
              </w:rPr>
              <w:t> </w:t>
            </w:r>
            <w:r w:rsidRPr="00512077">
              <w:rPr>
                <w:rFonts w:ascii="Calibri" w:hAnsi="Calibri"/>
                <w:b/>
                <w:sz w:val="56"/>
                <w:szCs w:val="56"/>
                <w:lang w:val="sl-SI"/>
              </w:rPr>
              <w:t> </w:t>
            </w:r>
            <w:r w:rsidRPr="00512077">
              <w:rPr>
                <w:rFonts w:ascii="Calibri" w:hAnsi="Calibri"/>
                <w:b/>
                <w:sz w:val="56"/>
                <w:szCs w:val="56"/>
                <w:lang w:val="sl-SI"/>
              </w:rPr>
              <w:fldChar w:fldCharType="end"/>
            </w:r>
          </w:p>
        </w:tc>
        <w:tc>
          <w:tcPr>
            <w:tcW w:w="1692" w:type="dxa"/>
            <w:tcBorders>
              <w:top w:val="single" w:sz="4" w:space="0" w:color="auto"/>
              <w:left w:val="single" w:sz="4" w:space="0" w:color="auto"/>
              <w:bottom w:val="single" w:sz="4" w:space="0" w:color="auto"/>
              <w:right w:val="single" w:sz="4" w:space="0" w:color="auto"/>
            </w:tcBorders>
            <w:hideMark/>
          </w:tcPr>
          <w:p w14:paraId="305A7717" w14:textId="77777777" w:rsidR="00D10914" w:rsidRPr="00512077" w:rsidRDefault="00D10914" w:rsidP="008D7A47">
            <w:pPr>
              <w:rPr>
                <w:sz w:val="20"/>
                <w:lang w:val="sl-SI"/>
              </w:rPr>
            </w:pPr>
            <w:r w:rsidRPr="00512077">
              <w:rPr>
                <w:rFonts w:ascii="Calibri" w:hAnsi="Calibri" w:cs="Arial"/>
                <w:sz w:val="28"/>
                <w:szCs w:val="28"/>
                <w:lang w:val="sl-SI"/>
              </w:rPr>
              <w:t>Datum in ura prejema:</w:t>
            </w:r>
          </w:p>
        </w:tc>
        <w:tc>
          <w:tcPr>
            <w:tcW w:w="2505" w:type="dxa"/>
            <w:gridSpan w:val="2"/>
            <w:tcBorders>
              <w:top w:val="single" w:sz="4" w:space="0" w:color="auto"/>
              <w:left w:val="single" w:sz="4" w:space="0" w:color="auto"/>
              <w:bottom w:val="single" w:sz="4" w:space="0" w:color="auto"/>
              <w:right w:val="single" w:sz="4" w:space="0" w:color="auto"/>
            </w:tcBorders>
          </w:tcPr>
          <w:p w14:paraId="1997810E" w14:textId="77777777" w:rsidR="00D10914" w:rsidRPr="00512077" w:rsidRDefault="00D10914" w:rsidP="008D7A47">
            <w:pPr>
              <w:rPr>
                <w:lang w:val="sl-SI"/>
              </w:rPr>
            </w:pPr>
          </w:p>
        </w:tc>
        <w:tc>
          <w:tcPr>
            <w:tcW w:w="1234" w:type="dxa"/>
            <w:tcBorders>
              <w:top w:val="single" w:sz="4" w:space="0" w:color="auto"/>
              <w:left w:val="single" w:sz="4" w:space="0" w:color="auto"/>
              <w:bottom w:val="single" w:sz="4" w:space="0" w:color="auto"/>
              <w:right w:val="single" w:sz="4" w:space="0" w:color="auto"/>
            </w:tcBorders>
            <w:hideMark/>
          </w:tcPr>
          <w:p w14:paraId="643EA570" w14:textId="77777777" w:rsidR="00D10914" w:rsidRPr="00512077" w:rsidRDefault="00D10914" w:rsidP="008D7A47">
            <w:pPr>
              <w:rPr>
                <w:lang w:val="sl-SI"/>
              </w:rPr>
            </w:pPr>
            <w:r w:rsidRPr="00512077">
              <w:rPr>
                <w:rFonts w:ascii="Calibri" w:hAnsi="Calibri" w:cs="Arial"/>
                <w:sz w:val="28"/>
                <w:szCs w:val="28"/>
                <w:lang w:val="sl-SI"/>
              </w:rPr>
              <w:t>Zap. št.:</w:t>
            </w:r>
          </w:p>
        </w:tc>
        <w:tc>
          <w:tcPr>
            <w:tcW w:w="1341" w:type="dxa"/>
            <w:tcBorders>
              <w:top w:val="single" w:sz="4" w:space="0" w:color="auto"/>
              <w:left w:val="single" w:sz="4" w:space="0" w:color="auto"/>
              <w:bottom w:val="single" w:sz="4" w:space="0" w:color="auto"/>
              <w:right w:val="single" w:sz="4" w:space="0" w:color="auto"/>
            </w:tcBorders>
          </w:tcPr>
          <w:p w14:paraId="525DB219" w14:textId="77777777" w:rsidR="00D10914" w:rsidRPr="00512077" w:rsidRDefault="00D10914" w:rsidP="008D7A47">
            <w:pPr>
              <w:rPr>
                <w:lang w:val="sl-SI"/>
              </w:rPr>
            </w:pPr>
          </w:p>
        </w:tc>
      </w:tr>
      <w:tr w:rsidR="00D10914" w:rsidRPr="00512077" w14:paraId="3457B8B4" w14:textId="77777777" w:rsidTr="008D7A47">
        <w:trPr>
          <w:trHeight w:val="56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29D044" w14:textId="77777777" w:rsidR="00D10914" w:rsidRPr="00512077" w:rsidRDefault="00D10914" w:rsidP="008D7A47">
            <w:pPr>
              <w:rPr>
                <w:rFonts w:ascii="Arial" w:hAnsi="Arial"/>
                <w:sz w:val="56"/>
                <w:szCs w:val="56"/>
                <w:lang w:val="sl-SI" w:eastAsia="ar-SA"/>
              </w:rPr>
            </w:pPr>
          </w:p>
        </w:tc>
        <w:tc>
          <w:tcPr>
            <w:tcW w:w="3385" w:type="dxa"/>
            <w:gridSpan w:val="2"/>
            <w:tcBorders>
              <w:top w:val="single" w:sz="4" w:space="0" w:color="auto"/>
              <w:left w:val="single" w:sz="4" w:space="0" w:color="auto"/>
              <w:bottom w:val="single" w:sz="4" w:space="0" w:color="auto"/>
              <w:right w:val="single" w:sz="4" w:space="0" w:color="auto"/>
            </w:tcBorders>
            <w:hideMark/>
          </w:tcPr>
          <w:p w14:paraId="3B27680B" w14:textId="77777777" w:rsidR="00D10914" w:rsidRPr="00512077" w:rsidRDefault="00D10914" w:rsidP="008D7A47">
            <w:pPr>
              <w:spacing w:before="60"/>
              <w:rPr>
                <w:lang w:val="sl-SI"/>
              </w:rPr>
            </w:pPr>
            <w:r w:rsidRPr="00512077">
              <w:rPr>
                <w:rFonts w:ascii="Calibri" w:hAnsi="Calibri" w:cs="Arial"/>
                <w:sz w:val="28"/>
                <w:szCs w:val="28"/>
                <w:lang w:val="sl-SI"/>
              </w:rPr>
              <w:t>Podpis pooblaščene osebe:</w:t>
            </w:r>
          </w:p>
        </w:tc>
        <w:tc>
          <w:tcPr>
            <w:tcW w:w="3387" w:type="dxa"/>
            <w:gridSpan w:val="3"/>
            <w:tcBorders>
              <w:top w:val="single" w:sz="4" w:space="0" w:color="auto"/>
              <w:left w:val="single" w:sz="4" w:space="0" w:color="auto"/>
              <w:bottom w:val="single" w:sz="4" w:space="0" w:color="auto"/>
              <w:right w:val="single" w:sz="4" w:space="0" w:color="auto"/>
            </w:tcBorders>
          </w:tcPr>
          <w:p w14:paraId="71CF2F55" w14:textId="77777777" w:rsidR="00D10914" w:rsidRPr="00512077" w:rsidRDefault="00D10914" w:rsidP="008D7A47">
            <w:pPr>
              <w:rPr>
                <w:lang w:val="sl-SI"/>
              </w:rPr>
            </w:pPr>
          </w:p>
        </w:tc>
      </w:tr>
      <w:tr w:rsidR="00D10914" w:rsidRPr="00512077" w14:paraId="5D085EA3" w14:textId="77777777" w:rsidTr="008D7A47">
        <w:trPr>
          <w:trHeight w:val="251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5AFBA" w14:textId="77777777" w:rsidR="00D10914" w:rsidRPr="00512077" w:rsidRDefault="00D10914" w:rsidP="008D7A47">
            <w:pPr>
              <w:rPr>
                <w:rFonts w:ascii="Arial" w:hAnsi="Arial"/>
                <w:sz w:val="56"/>
                <w:szCs w:val="56"/>
                <w:lang w:val="sl-SI" w:eastAsia="ar-SA"/>
              </w:rPr>
            </w:pPr>
          </w:p>
        </w:tc>
        <w:tc>
          <w:tcPr>
            <w:tcW w:w="6772" w:type="dxa"/>
            <w:gridSpan w:val="5"/>
            <w:tcBorders>
              <w:top w:val="single" w:sz="4" w:space="0" w:color="auto"/>
              <w:left w:val="single" w:sz="4" w:space="0" w:color="auto"/>
              <w:bottom w:val="single" w:sz="4" w:space="0" w:color="auto"/>
              <w:right w:val="single" w:sz="4" w:space="0" w:color="auto"/>
            </w:tcBorders>
            <w:hideMark/>
          </w:tcPr>
          <w:p w14:paraId="0643405A" w14:textId="77777777" w:rsidR="00D10914" w:rsidRPr="00512077" w:rsidRDefault="00D10914" w:rsidP="008D7A47">
            <w:pPr>
              <w:spacing w:before="120"/>
              <w:rPr>
                <w:lang w:val="sl-SI"/>
              </w:rPr>
            </w:pPr>
            <w:r w:rsidRPr="00512077">
              <w:rPr>
                <w:rFonts w:ascii="Calibri" w:hAnsi="Calibri" w:cs="Arial"/>
                <w:sz w:val="28"/>
                <w:szCs w:val="28"/>
                <w:lang w:val="sl-SI"/>
              </w:rPr>
              <w:t>Prejemna štampiljka:</w:t>
            </w:r>
          </w:p>
        </w:tc>
      </w:tr>
      <w:tr w:rsidR="00D10914" w:rsidRPr="00512077" w14:paraId="3F7C7D03" w14:textId="77777777" w:rsidTr="008D7A47">
        <w:trPr>
          <w:trHeight w:val="369"/>
        </w:trPr>
        <w:tc>
          <w:tcPr>
            <w:tcW w:w="6772" w:type="dxa"/>
            <w:gridSpan w:val="2"/>
            <w:tcBorders>
              <w:top w:val="single" w:sz="4" w:space="0" w:color="auto"/>
              <w:left w:val="single" w:sz="4" w:space="0" w:color="auto"/>
              <w:bottom w:val="single" w:sz="4" w:space="0" w:color="auto"/>
              <w:right w:val="single" w:sz="4" w:space="0" w:color="auto"/>
            </w:tcBorders>
            <w:vAlign w:val="center"/>
            <w:hideMark/>
          </w:tcPr>
          <w:p w14:paraId="252377EC" w14:textId="67BC41A9" w:rsidR="00D10914" w:rsidRPr="00512077" w:rsidRDefault="00D10914" w:rsidP="008D7A47">
            <w:pPr>
              <w:rPr>
                <w:b/>
                <w:lang w:val="sl-SI"/>
              </w:rPr>
            </w:pPr>
            <w:r w:rsidRPr="00512077">
              <w:rPr>
                <w:rFonts w:ascii="Calibri" w:hAnsi="Calibri" w:cs="Arial"/>
                <w:b/>
                <w:bCs/>
                <w:sz w:val="28"/>
                <w:szCs w:val="28"/>
                <w:lang w:val="sl-SI"/>
              </w:rPr>
              <w:t>Javni natečaj (projekt):</w:t>
            </w:r>
          </w:p>
        </w:tc>
        <w:tc>
          <w:tcPr>
            <w:tcW w:w="6772" w:type="dxa"/>
            <w:gridSpan w:val="5"/>
            <w:tcBorders>
              <w:top w:val="single" w:sz="4" w:space="0" w:color="auto"/>
              <w:left w:val="single" w:sz="4" w:space="0" w:color="auto"/>
              <w:bottom w:val="single" w:sz="4" w:space="0" w:color="auto"/>
              <w:right w:val="single" w:sz="4" w:space="0" w:color="auto"/>
            </w:tcBorders>
            <w:vAlign w:val="center"/>
            <w:hideMark/>
          </w:tcPr>
          <w:p w14:paraId="5CBC5101" w14:textId="77777777" w:rsidR="00D10914" w:rsidRPr="00512077" w:rsidRDefault="00D10914" w:rsidP="008D7A47">
            <w:pPr>
              <w:rPr>
                <w:lang w:val="sl-SI"/>
              </w:rPr>
            </w:pPr>
            <w:r w:rsidRPr="00512077">
              <w:rPr>
                <w:rFonts w:ascii="Calibri" w:hAnsi="Calibri" w:cs="Arial"/>
                <w:b/>
                <w:bCs/>
                <w:sz w:val="28"/>
                <w:szCs w:val="28"/>
                <w:lang w:val="sl-SI"/>
              </w:rPr>
              <w:t>Prejemnik:</w:t>
            </w:r>
          </w:p>
        </w:tc>
      </w:tr>
      <w:tr w:rsidR="00D10914" w:rsidRPr="00512077" w14:paraId="1D63435A" w14:textId="77777777" w:rsidTr="008D7A47">
        <w:trPr>
          <w:trHeight w:val="1801"/>
        </w:trPr>
        <w:tc>
          <w:tcPr>
            <w:tcW w:w="6772" w:type="dxa"/>
            <w:gridSpan w:val="2"/>
            <w:tcBorders>
              <w:top w:val="single" w:sz="4" w:space="0" w:color="auto"/>
              <w:left w:val="single" w:sz="4" w:space="0" w:color="auto"/>
              <w:bottom w:val="single" w:sz="4" w:space="0" w:color="auto"/>
              <w:right w:val="single" w:sz="4" w:space="0" w:color="auto"/>
            </w:tcBorders>
            <w:vAlign w:val="center"/>
            <w:hideMark/>
          </w:tcPr>
          <w:p w14:paraId="25D4BA47" w14:textId="45D241A2" w:rsidR="00D10914" w:rsidRPr="00512077" w:rsidRDefault="000E5AA9" w:rsidP="008D7A47">
            <w:pPr>
              <w:keepNext/>
              <w:keepLines/>
              <w:spacing w:line="252" w:lineRule="auto"/>
              <w:jc w:val="center"/>
              <w:rPr>
                <w:rFonts w:ascii="Calibri" w:hAnsi="Calibri" w:cs="Arial"/>
                <w:b/>
                <w:bCs/>
                <w:sz w:val="48"/>
                <w:szCs w:val="32"/>
                <w:lang w:val="sl-SI" w:eastAsia="en-US"/>
              </w:rPr>
            </w:pPr>
            <w:r w:rsidRPr="00512077">
              <w:rPr>
                <w:rFonts w:ascii="Calibri" w:hAnsi="Calibri" w:cs="Arial"/>
                <w:b/>
                <w:bCs/>
                <w:sz w:val="48"/>
                <w:szCs w:val="32"/>
                <w:lang w:val="sl-SI" w:eastAsia="en-US"/>
              </w:rPr>
              <w:t>OŠPP Postojna</w:t>
            </w:r>
          </w:p>
        </w:tc>
        <w:tc>
          <w:tcPr>
            <w:tcW w:w="6772"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CFAF5A1" w14:textId="77777777" w:rsidR="00D10914" w:rsidRPr="00512077" w:rsidRDefault="00D10914" w:rsidP="008D7A47">
            <w:pPr>
              <w:snapToGrid w:val="0"/>
              <w:spacing w:before="120" w:line="360" w:lineRule="exact"/>
              <w:rPr>
                <w:rFonts w:ascii="Calibri" w:hAnsi="Calibri" w:cs="Arial"/>
                <w:b/>
                <w:sz w:val="28"/>
                <w:szCs w:val="28"/>
                <w:lang w:val="sl-SI"/>
              </w:rPr>
            </w:pPr>
            <w:r w:rsidRPr="00512077">
              <w:rPr>
                <w:rFonts w:ascii="Calibri" w:hAnsi="Calibri" w:cs="Arial"/>
                <w:b/>
                <w:sz w:val="28"/>
                <w:szCs w:val="28"/>
                <w:lang w:val="sl-SI"/>
              </w:rPr>
              <w:t>Občina Postojna</w:t>
            </w:r>
          </w:p>
          <w:p w14:paraId="72AE1866" w14:textId="77777777" w:rsidR="00D10914" w:rsidRPr="00512077" w:rsidRDefault="00D10914" w:rsidP="008D7A47">
            <w:pPr>
              <w:snapToGrid w:val="0"/>
              <w:spacing w:before="120" w:line="360" w:lineRule="exact"/>
              <w:rPr>
                <w:rFonts w:ascii="Calibri" w:hAnsi="Calibri" w:cs="Arial"/>
                <w:b/>
                <w:sz w:val="28"/>
                <w:szCs w:val="28"/>
                <w:lang w:val="sl-SI"/>
              </w:rPr>
            </w:pPr>
            <w:r w:rsidRPr="00512077">
              <w:rPr>
                <w:rFonts w:ascii="Calibri" w:hAnsi="Calibri" w:cs="Arial"/>
                <w:b/>
                <w:sz w:val="28"/>
                <w:szCs w:val="28"/>
                <w:lang w:val="sl-SI"/>
              </w:rPr>
              <w:t>Ljubljanska cesta 4</w:t>
            </w:r>
          </w:p>
          <w:p w14:paraId="1BEAE516" w14:textId="77777777" w:rsidR="00D10914" w:rsidRPr="00512077" w:rsidRDefault="00D10914" w:rsidP="008D7A47">
            <w:pPr>
              <w:snapToGrid w:val="0"/>
              <w:spacing w:before="120" w:line="360" w:lineRule="exact"/>
              <w:rPr>
                <w:rFonts w:ascii="Calibri" w:hAnsi="Calibri" w:cs="Arial"/>
                <w:b/>
                <w:sz w:val="28"/>
                <w:szCs w:val="28"/>
                <w:lang w:val="sl-SI"/>
              </w:rPr>
            </w:pPr>
            <w:r w:rsidRPr="00512077">
              <w:rPr>
                <w:rFonts w:ascii="Calibri" w:hAnsi="Calibri" w:cs="Arial"/>
                <w:b/>
                <w:sz w:val="28"/>
                <w:szCs w:val="28"/>
                <w:lang w:val="sl-SI"/>
              </w:rPr>
              <w:t>6230 Postojna</w:t>
            </w:r>
          </w:p>
        </w:tc>
      </w:tr>
      <w:tr w:rsidR="00D10914" w:rsidRPr="00512077" w14:paraId="182329A8" w14:textId="77777777" w:rsidTr="008D7A47">
        <w:trPr>
          <w:trHeight w:val="586"/>
        </w:trPr>
        <w:tc>
          <w:tcPr>
            <w:tcW w:w="2263" w:type="dxa"/>
            <w:tcBorders>
              <w:top w:val="single" w:sz="4" w:space="0" w:color="auto"/>
              <w:left w:val="single" w:sz="4" w:space="0" w:color="auto"/>
              <w:bottom w:val="single" w:sz="4" w:space="0" w:color="auto"/>
              <w:right w:val="single" w:sz="4" w:space="0" w:color="auto"/>
            </w:tcBorders>
            <w:vAlign w:val="center"/>
            <w:hideMark/>
          </w:tcPr>
          <w:p w14:paraId="041B9CAE" w14:textId="77777777" w:rsidR="00D10914" w:rsidRPr="00512077" w:rsidRDefault="00D10914" w:rsidP="008D7A47">
            <w:pPr>
              <w:rPr>
                <w:b/>
                <w:lang w:val="sl-SI"/>
              </w:rPr>
            </w:pPr>
            <w:r w:rsidRPr="00512077">
              <w:rPr>
                <w:rFonts w:ascii="Calibri" w:hAnsi="Calibri" w:cs="Arial"/>
                <w:b/>
                <w:sz w:val="28"/>
                <w:szCs w:val="28"/>
                <w:lang w:val="sl-SI"/>
              </w:rPr>
              <w:t>Oznaka natečaja:</w:t>
            </w:r>
          </w:p>
        </w:tc>
        <w:tc>
          <w:tcPr>
            <w:tcW w:w="4509" w:type="dxa"/>
            <w:tcBorders>
              <w:top w:val="single" w:sz="4" w:space="0" w:color="auto"/>
              <w:left w:val="single" w:sz="4" w:space="0" w:color="auto"/>
              <w:bottom w:val="single" w:sz="4" w:space="0" w:color="auto"/>
              <w:right w:val="single" w:sz="4" w:space="0" w:color="auto"/>
            </w:tcBorders>
            <w:vAlign w:val="center"/>
            <w:hideMark/>
          </w:tcPr>
          <w:p w14:paraId="32566F8A" w14:textId="77777777" w:rsidR="00D10914" w:rsidRPr="00512077" w:rsidRDefault="00D10914" w:rsidP="008D7A47">
            <w:pPr>
              <w:rPr>
                <w:lang w:val="sl-SI"/>
              </w:rPr>
            </w:pPr>
            <w:r w:rsidRPr="00512077">
              <w:rPr>
                <w:rFonts w:ascii="Calibri" w:hAnsi="Calibri"/>
                <w:b/>
                <w:sz w:val="28"/>
                <w:szCs w:val="28"/>
                <w:highlight w:val="yellow"/>
                <w:lang w:val="sl-SI"/>
              </w:rPr>
              <w:t>_________</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901E10B" w14:textId="77777777" w:rsidR="00D10914" w:rsidRPr="00512077" w:rsidRDefault="00D10914" w:rsidP="008D7A47">
            <w:pPr>
              <w:rPr>
                <w:rFonts w:ascii="Arial" w:hAnsi="Arial"/>
                <w:lang w:val="sl-SI" w:eastAsia="ar-SA"/>
              </w:rPr>
            </w:pPr>
          </w:p>
        </w:tc>
      </w:tr>
      <w:tr w:rsidR="00D10914" w:rsidRPr="00512077" w14:paraId="777BB4F1" w14:textId="77777777" w:rsidTr="008D7A47">
        <w:trPr>
          <w:trHeight w:val="544"/>
        </w:trPr>
        <w:tc>
          <w:tcPr>
            <w:tcW w:w="2263" w:type="dxa"/>
            <w:tcBorders>
              <w:top w:val="single" w:sz="4" w:space="0" w:color="auto"/>
              <w:left w:val="single" w:sz="4" w:space="0" w:color="auto"/>
              <w:bottom w:val="single" w:sz="4" w:space="0" w:color="auto"/>
              <w:right w:val="single" w:sz="4" w:space="0" w:color="auto"/>
            </w:tcBorders>
            <w:vAlign w:val="center"/>
            <w:hideMark/>
          </w:tcPr>
          <w:p w14:paraId="1801D086" w14:textId="77777777" w:rsidR="00D10914" w:rsidRPr="00512077" w:rsidRDefault="00D10914" w:rsidP="008D7A47">
            <w:pPr>
              <w:snapToGrid w:val="0"/>
              <w:spacing w:after="20"/>
              <w:rPr>
                <w:rFonts w:ascii="Calibri" w:hAnsi="Calibri" w:cs="Arial"/>
                <w:b/>
                <w:sz w:val="28"/>
                <w:szCs w:val="28"/>
                <w:lang w:val="sl-SI"/>
              </w:rPr>
            </w:pPr>
            <w:r w:rsidRPr="00512077">
              <w:rPr>
                <w:rFonts w:ascii="Calibri" w:hAnsi="Calibri" w:cs="Arial"/>
                <w:b/>
                <w:sz w:val="28"/>
                <w:szCs w:val="28"/>
                <w:lang w:val="sl-SI"/>
              </w:rPr>
              <w:t>Rok za oddajo:</w:t>
            </w:r>
          </w:p>
        </w:tc>
        <w:tc>
          <w:tcPr>
            <w:tcW w:w="4509" w:type="dxa"/>
            <w:tcBorders>
              <w:top w:val="single" w:sz="4" w:space="0" w:color="auto"/>
              <w:left w:val="single" w:sz="4" w:space="0" w:color="auto"/>
              <w:bottom w:val="single" w:sz="4" w:space="0" w:color="auto"/>
              <w:right w:val="single" w:sz="4" w:space="0" w:color="auto"/>
            </w:tcBorders>
            <w:vAlign w:val="center"/>
            <w:hideMark/>
          </w:tcPr>
          <w:p w14:paraId="18A96AE4" w14:textId="77777777" w:rsidR="00D10914" w:rsidRPr="00512077" w:rsidRDefault="00D10914" w:rsidP="008D7A47">
            <w:pPr>
              <w:rPr>
                <w:rFonts w:ascii="Arial" w:hAnsi="Arial"/>
                <w:sz w:val="20"/>
                <w:lang w:val="sl-SI"/>
              </w:rPr>
            </w:pPr>
            <w:r w:rsidRPr="00512077">
              <w:rPr>
                <w:rFonts w:ascii="Calibri" w:hAnsi="Calibri"/>
                <w:b/>
                <w:sz w:val="28"/>
                <w:szCs w:val="28"/>
                <w:lang w:val="sl-SI"/>
              </w:rPr>
              <w:t>1. 3. 2024 do 10:00</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67667DF" w14:textId="77777777" w:rsidR="00D10914" w:rsidRPr="00512077" w:rsidRDefault="00D10914" w:rsidP="008D7A47">
            <w:pPr>
              <w:rPr>
                <w:rFonts w:ascii="Arial" w:hAnsi="Arial"/>
                <w:lang w:val="sl-SI" w:eastAsia="ar-SA"/>
              </w:rPr>
            </w:pPr>
          </w:p>
        </w:tc>
      </w:tr>
      <w:tr w:rsidR="00D10914" w:rsidRPr="00512077" w14:paraId="371FB1C1" w14:textId="77777777" w:rsidTr="008D7A47">
        <w:trPr>
          <w:trHeight w:val="600"/>
        </w:trPr>
        <w:tc>
          <w:tcPr>
            <w:tcW w:w="13544" w:type="dxa"/>
            <w:gridSpan w:val="7"/>
            <w:tcBorders>
              <w:top w:val="single" w:sz="4" w:space="0" w:color="auto"/>
              <w:left w:val="single" w:sz="4" w:space="0" w:color="auto"/>
              <w:bottom w:val="single" w:sz="4" w:space="0" w:color="auto"/>
              <w:right w:val="single" w:sz="4" w:space="0" w:color="auto"/>
            </w:tcBorders>
            <w:vAlign w:val="center"/>
            <w:hideMark/>
          </w:tcPr>
          <w:p w14:paraId="5FD98712" w14:textId="10FA3ABD" w:rsidR="00D10914" w:rsidRPr="00512077" w:rsidRDefault="00D10914" w:rsidP="008D7A47">
            <w:pPr>
              <w:spacing w:before="60"/>
              <w:ind w:left="175" w:hanging="175"/>
              <w:jc w:val="center"/>
              <w:rPr>
                <w:rFonts w:ascii="Calibri" w:hAnsi="Calibri" w:cs="Arial"/>
                <w:b/>
                <w:bCs/>
                <w:sz w:val="32"/>
                <w:szCs w:val="32"/>
                <w:lang w:val="sl-SI"/>
              </w:rPr>
            </w:pPr>
            <w:r w:rsidRPr="00512077">
              <w:rPr>
                <w:rFonts w:ascii="Calibri" w:hAnsi="Calibri" w:cs="Arial"/>
                <w:b/>
                <w:bCs/>
                <w:sz w:val="32"/>
                <w:szCs w:val="32"/>
                <w:lang w:val="sl-SI"/>
              </w:rPr>
              <w:t xml:space="preserve">NE ODPIRAJ - </w:t>
            </w:r>
            <w:r w:rsidRPr="00512077">
              <w:rPr>
                <w:rFonts w:ascii="Calibri" w:hAnsi="Calibri" w:cs="Arial"/>
                <w:b/>
                <w:bCs/>
                <w:iCs/>
                <w:sz w:val="32"/>
                <w:szCs w:val="32"/>
                <w:lang w:val="sl-SI"/>
              </w:rPr>
              <w:t>PRIJAVA</w:t>
            </w:r>
            <w:r w:rsidRPr="00512077">
              <w:rPr>
                <w:rFonts w:ascii="Calibri" w:hAnsi="Calibri" w:cs="Arial"/>
                <w:b/>
                <w:bCs/>
                <w:sz w:val="32"/>
                <w:szCs w:val="32"/>
                <w:lang w:val="sl-SI"/>
              </w:rPr>
              <w:t>!</w:t>
            </w:r>
          </w:p>
        </w:tc>
      </w:tr>
    </w:tbl>
    <w:p w14:paraId="30079F8E" w14:textId="77777777" w:rsidR="002146CE" w:rsidRPr="00512077" w:rsidRDefault="002146CE" w:rsidP="00316FC2">
      <w:pPr>
        <w:keepNext/>
        <w:tabs>
          <w:tab w:val="num" w:pos="540"/>
        </w:tabs>
        <w:spacing w:before="120" w:after="120"/>
        <w:jc w:val="center"/>
        <w:outlineLvl w:val="1"/>
        <w:rPr>
          <w:rFonts w:asciiTheme="minorHAnsi" w:hAnsiTheme="minorHAnsi" w:cstheme="minorHAnsi"/>
          <w:b/>
          <w:bCs/>
          <w:iCs/>
          <w:sz w:val="26"/>
          <w:szCs w:val="26"/>
          <w:lang w:val="sl-SI" w:eastAsia="sl-SI"/>
        </w:rPr>
        <w:sectPr w:rsidR="002146CE" w:rsidRPr="00512077" w:rsidSect="00D10914">
          <w:headerReference w:type="first" r:id="rId17"/>
          <w:pgSz w:w="16838" w:h="11906" w:orient="landscape"/>
          <w:pgMar w:top="1701" w:right="1418" w:bottom="1418" w:left="1418" w:header="284" w:footer="709" w:gutter="0"/>
          <w:cols w:space="708"/>
          <w:docGrid w:linePitch="360"/>
        </w:sectPr>
      </w:pPr>
    </w:p>
    <w:p w14:paraId="1AB8CA52" w14:textId="77777777" w:rsidR="005E6E94" w:rsidRPr="00512077" w:rsidRDefault="005E6E94" w:rsidP="00FB0F5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p>
    <w:p w14:paraId="3E3668DB" w14:textId="77777777" w:rsidR="005E6E94" w:rsidRPr="00512077" w:rsidRDefault="005E6E94" w:rsidP="00FB0F5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p>
    <w:p w14:paraId="486174D2" w14:textId="2F7BD57C" w:rsidR="005E6E94" w:rsidRPr="00512077" w:rsidRDefault="005E6E94" w:rsidP="00FB0F5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512077">
        <w:rPr>
          <w:rFonts w:asciiTheme="minorHAnsi" w:hAnsiTheme="minorHAnsi" w:cstheme="minorHAnsi"/>
          <w:b/>
          <w:bCs/>
          <w:color w:val="auto"/>
          <w:sz w:val="26"/>
          <w:szCs w:val="26"/>
        </w:rPr>
        <w:t>PRIJAVA (OBR-</w:t>
      </w:r>
      <w:r w:rsidR="00B87942" w:rsidRPr="00512077">
        <w:rPr>
          <w:rFonts w:asciiTheme="minorHAnsi" w:hAnsiTheme="minorHAnsi" w:cstheme="minorHAnsi"/>
          <w:b/>
          <w:bCs/>
          <w:color w:val="auto"/>
          <w:sz w:val="26"/>
          <w:szCs w:val="26"/>
        </w:rPr>
        <w:t>3</w:t>
      </w:r>
      <w:r w:rsidRPr="00512077">
        <w:rPr>
          <w:rFonts w:asciiTheme="minorHAnsi" w:hAnsiTheme="minorHAnsi" w:cstheme="minorHAnsi"/>
          <w:b/>
          <w:bCs/>
          <w:color w:val="auto"/>
          <w:sz w:val="26"/>
          <w:szCs w:val="26"/>
        </w:rPr>
        <w:t>)</w:t>
      </w:r>
    </w:p>
    <w:p w14:paraId="412F4B9A" w14:textId="77777777" w:rsidR="005E6E94" w:rsidRPr="00512077" w:rsidRDefault="005E6E94" w:rsidP="00FB0F5F">
      <w:pPr>
        <w:jc w:val="both"/>
        <w:rPr>
          <w:rFonts w:asciiTheme="minorHAnsi" w:hAnsiTheme="minorHAnsi" w:cstheme="minorHAnsi"/>
          <w:bCs/>
          <w:color w:val="FF0000"/>
          <w:szCs w:val="20"/>
          <w:lang w:val="sl-SI" w:eastAsia="sl-SI"/>
        </w:rPr>
      </w:pPr>
    </w:p>
    <w:p w14:paraId="58A559B6" w14:textId="669A3BB4" w:rsidR="005E6E94" w:rsidRPr="00512077" w:rsidRDefault="005E6E94" w:rsidP="00FB0F5F">
      <w:pPr>
        <w:jc w:val="both"/>
        <w:rPr>
          <w:rFonts w:asciiTheme="minorHAnsi" w:hAnsiTheme="minorHAnsi" w:cstheme="minorHAnsi"/>
          <w:bCs/>
          <w:sz w:val="22"/>
          <w:szCs w:val="22"/>
          <w:lang w:val="sl-SI" w:eastAsia="sl-SI"/>
        </w:rPr>
      </w:pPr>
      <w:r w:rsidRPr="00512077">
        <w:rPr>
          <w:rFonts w:asciiTheme="minorHAnsi" w:hAnsiTheme="minorHAnsi" w:cstheme="minorHAnsi"/>
          <w:bCs/>
          <w:sz w:val="22"/>
          <w:szCs w:val="22"/>
          <w:lang w:val="sl-SI" w:eastAsia="sl-SI"/>
        </w:rPr>
        <w:t xml:space="preserve">Javni, projektni, odprti, anonimni, enostopenjski natečaj za izbiro strokovno najprimernejše rešitve za projekt: </w:t>
      </w:r>
      <w:r w:rsidR="000E5AA9" w:rsidRPr="00512077">
        <w:rPr>
          <w:rFonts w:asciiTheme="minorHAnsi" w:hAnsiTheme="minorHAnsi" w:cstheme="minorHAnsi"/>
          <w:b/>
          <w:bCs/>
          <w:sz w:val="22"/>
          <w:szCs w:val="22"/>
          <w:lang w:val="sl-SI" w:eastAsia="sl-SI"/>
        </w:rPr>
        <w:t>OŠPP Postojna</w:t>
      </w:r>
    </w:p>
    <w:p w14:paraId="69D9459F" w14:textId="77777777" w:rsidR="00FB0F5F" w:rsidRPr="00512077" w:rsidRDefault="00FB0F5F" w:rsidP="00FB0F5F">
      <w:pPr>
        <w:jc w:val="both"/>
        <w:rPr>
          <w:rFonts w:asciiTheme="minorHAnsi" w:hAnsiTheme="minorHAnsi" w:cstheme="minorHAnsi"/>
          <w:sz w:val="22"/>
          <w:szCs w:val="22"/>
          <w:lang w:val="sl-SI" w:eastAsia="sl-SI"/>
        </w:rPr>
      </w:pPr>
    </w:p>
    <w:p w14:paraId="7E98FFB8" w14:textId="10CCB3A3" w:rsidR="00FB0F5F" w:rsidRPr="00512077" w:rsidRDefault="001C27DE" w:rsidP="001C27DE">
      <w:pPr>
        <w:spacing w:after="120"/>
        <w:jc w:val="both"/>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t>1. G</w:t>
      </w:r>
      <w:r w:rsidR="00FB0F5F" w:rsidRPr="00512077">
        <w:rPr>
          <w:rFonts w:asciiTheme="minorHAnsi" w:hAnsiTheme="minorHAnsi" w:cstheme="minorHAnsi"/>
          <w:sz w:val="22"/>
          <w:szCs w:val="22"/>
          <w:lang w:val="sl-SI" w:eastAsia="sl-SI"/>
        </w:rPr>
        <w:t>ospodarski subjekt – projektant (pravna oseba, ki bo izdelala projektno dokumentacijo)</w:t>
      </w:r>
      <w:r w:rsidRPr="00512077">
        <w:rPr>
          <w:rFonts w:asciiTheme="minorHAnsi" w:hAnsiTheme="minorHAnsi" w:cstheme="minorHAnsi"/>
          <w:sz w:val="22"/>
          <w:szCs w:val="22"/>
          <w:lang w:val="sl-SI" w:eastAsia="sl-SI"/>
        </w:rPr>
        <w:t>:</w:t>
      </w:r>
    </w:p>
    <w:tbl>
      <w:tblPr>
        <w:tblW w:w="90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919"/>
        <w:gridCol w:w="6095"/>
      </w:tblGrid>
      <w:tr w:rsidR="001C27DE" w:rsidRPr="00512077" w14:paraId="74E0D79F" w14:textId="77777777" w:rsidTr="001C27DE">
        <w:trPr>
          <w:trHeight w:val="537"/>
        </w:trPr>
        <w:tc>
          <w:tcPr>
            <w:tcW w:w="2919" w:type="dxa"/>
            <w:shd w:val="clear" w:color="auto" w:fill="auto"/>
            <w:vAlign w:val="center"/>
          </w:tcPr>
          <w:p w14:paraId="128D52B3" w14:textId="68455015" w:rsidR="001C27DE" w:rsidRPr="00512077" w:rsidRDefault="001C27DE" w:rsidP="008D7544">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Naziv</w:t>
            </w:r>
          </w:p>
        </w:tc>
        <w:tc>
          <w:tcPr>
            <w:tcW w:w="6095" w:type="dxa"/>
            <w:shd w:val="clear" w:color="auto" w:fill="auto"/>
            <w:vAlign w:val="center"/>
          </w:tcPr>
          <w:p w14:paraId="52AA47F6" w14:textId="3881A1AB" w:rsidR="001C27DE" w:rsidRPr="00512077" w:rsidRDefault="001C27DE" w:rsidP="008D7544">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4C34D6E3" w14:textId="77777777" w:rsidTr="001C27DE">
        <w:trPr>
          <w:trHeight w:val="537"/>
        </w:trPr>
        <w:tc>
          <w:tcPr>
            <w:tcW w:w="2919" w:type="dxa"/>
            <w:shd w:val="clear" w:color="auto" w:fill="auto"/>
            <w:vAlign w:val="center"/>
          </w:tcPr>
          <w:p w14:paraId="70BCDF00" w14:textId="471E20A7" w:rsidR="001C27DE" w:rsidRPr="00512077" w:rsidRDefault="001D1F34" w:rsidP="008D7544">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Sedež</w:t>
            </w:r>
          </w:p>
        </w:tc>
        <w:tc>
          <w:tcPr>
            <w:tcW w:w="6095" w:type="dxa"/>
            <w:shd w:val="clear" w:color="auto" w:fill="auto"/>
            <w:vAlign w:val="center"/>
          </w:tcPr>
          <w:p w14:paraId="18C4071A" w14:textId="77777777" w:rsidR="001C27DE" w:rsidRPr="00512077" w:rsidRDefault="001C27DE" w:rsidP="008D7544">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3C32E356" w14:textId="77777777" w:rsidTr="001C27DE">
        <w:trPr>
          <w:trHeight w:val="537"/>
        </w:trPr>
        <w:tc>
          <w:tcPr>
            <w:tcW w:w="2919" w:type="dxa"/>
            <w:shd w:val="clear" w:color="auto" w:fill="auto"/>
            <w:vAlign w:val="center"/>
          </w:tcPr>
          <w:p w14:paraId="2224A00D" w14:textId="5A3D059A" w:rsidR="001C27DE" w:rsidRPr="00512077" w:rsidRDefault="001C27DE" w:rsidP="008D7544">
            <w:pPr>
              <w:pStyle w:val="HTML-oblikovano"/>
              <w:ind w:left="-28" w:right="-57"/>
              <w:rPr>
                <w:rFonts w:asciiTheme="minorHAnsi" w:hAnsiTheme="minorHAnsi" w:cstheme="minorHAnsi"/>
                <w:bCs/>
                <w:color w:val="auto"/>
                <w:sz w:val="22"/>
                <w:szCs w:val="22"/>
                <w:lang w:val="sl-SI" w:eastAsia="sl-SI"/>
              </w:rPr>
            </w:pPr>
            <w:r w:rsidRPr="00512077">
              <w:rPr>
                <w:rFonts w:asciiTheme="minorHAnsi" w:hAnsiTheme="minorHAnsi" w:cstheme="minorHAnsi"/>
                <w:b/>
                <w:color w:val="auto"/>
                <w:sz w:val="22"/>
                <w:szCs w:val="22"/>
                <w:lang w:val="sl-SI" w:eastAsia="sl-SI"/>
              </w:rPr>
              <w:t>Matična številka</w:t>
            </w:r>
          </w:p>
        </w:tc>
        <w:tc>
          <w:tcPr>
            <w:tcW w:w="6095" w:type="dxa"/>
            <w:shd w:val="clear" w:color="auto" w:fill="auto"/>
            <w:vAlign w:val="center"/>
          </w:tcPr>
          <w:p w14:paraId="721CE78A" w14:textId="77777777" w:rsidR="001C27DE" w:rsidRPr="00512077" w:rsidRDefault="001C27DE" w:rsidP="008D7544">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47DDAF54" w14:textId="77777777" w:rsidTr="001C27DE">
        <w:trPr>
          <w:trHeight w:val="537"/>
        </w:trPr>
        <w:tc>
          <w:tcPr>
            <w:tcW w:w="2919" w:type="dxa"/>
            <w:shd w:val="clear" w:color="auto" w:fill="auto"/>
            <w:vAlign w:val="center"/>
          </w:tcPr>
          <w:p w14:paraId="07483CB4" w14:textId="4C21C095" w:rsidR="001C27DE" w:rsidRPr="00512077" w:rsidRDefault="001C27DE" w:rsidP="008D7544">
            <w:pPr>
              <w:pStyle w:val="HTML-oblikovano"/>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t>Davčna številka</w:t>
            </w:r>
          </w:p>
        </w:tc>
        <w:tc>
          <w:tcPr>
            <w:tcW w:w="6095" w:type="dxa"/>
            <w:shd w:val="clear" w:color="auto" w:fill="auto"/>
            <w:vAlign w:val="center"/>
          </w:tcPr>
          <w:p w14:paraId="794D6C6D" w14:textId="77777777" w:rsidR="001C27DE" w:rsidRPr="00512077" w:rsidRDefault="001C27DE" w:rsidP="008D7544">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31A8E0DF" w14:textId="77777777" w:rsidTr="001C27DE">
        <w:trPr>
          <w:trHeight w:val="537"/>
        </w:trPr>
        <w:tc>
          <w:tcPr>
            <w:tcW w:w="2919" w:type="dxa"/>
            <w:shd w:val="clear" w:color="auto" w:fill="auto"/>
            <w:vAlign w:val="center"/>
          </w:tcPr>
          <w:p w14:paraId="066D7863" w14:textId="7D2961CD" w:rsidR="001C27DE" w:rsidRPr="00512077" w:rsidRDefault="001C27DE" w:rsidP="001C27DE">
            <w:pPr>
              <w:rPr>
                <w:rFonts w:ascii="Calibri" w:hAnsi="Calibri" w:cs="Arial"/>
                <w:b/>
                <w:sz w:val="22"/>
                <w:szCs w:val="22"/>
                <w:lang w:val="sl-SI" w:eastAsia="sl-SI"/>
              </w:rPr>
            </w:pPr>
            <w:r w:rsidRPr="00512077">
              <w:rPr>
                <w:rFonts w:ascii="Calibri" w:hAnsi="Calibri" w:cs="Arial"/>
                <w:b/>
                <w:sz w:val="22"/>
                <w:szCs w:val="22"/>
                <w:lang w:val="sl-SI" w:eastAsia="sl-SI"/>
              </w:rPr>
              <w:t>Številka transakcijskega računa, odprt pri banki</w:t>
            </w:r>
          </w:p>
        </w:tc>
        <w:tc>
          <w:tcPr>
            <w:tcW w:w="6095" w:type="dxa"/>
            <w:shd w:val="clear" w:color="auto" w:fill="auto"/>
            <w:vAlign w:val="center"/>
          </w:tcPr>
          <w:p w14:paraId="30B0159A" w14:textId="77777777"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0064D415" w14:textId="77777777" w:rsidTr="001C27DE">
        <w:trPr>
          <w:trHeight w:val="537"/>
        </w:trPr>
        <w:tc>
          <w:tcPr>
            <w:tcW w:w="2919" w:type="dxa"/>
            <w:shd w:val="clear" w:color="auto" w:fill="auto"/>
            <w:vAlign w:val="center"/>
          </w:tcPr>
          <w:p w14:paraId="36C7AAD9" w14:textId="4381990E" w:rsidR="001C27DE" w:rsidRPr="00512077" w:rsidRDefault="001C27DE" w:rsidP="001C27DE">
            <w:pPr>
              <w:pStyle w:val="HTML-oblikovano"/>
              <w:ind w:left="-28" w:right="-57"/>
              <w:rPr>
                <w:rFonts w:asciiTheme="minorHAnsi" w:hAnsiTheme="minorHAnsi" w:cstheme="minorHAnsi"/>
                <w:b/>
                <w:color w:val="auto"/>
                <w:sz w:val="22"/>
                <w:szCs w:val="22"/>
                <w:lang w:val="sl-SI" w:eastAsia="sl-SI"/>
              </w:rPr>
            </w:pPr>
            <w:r w:rsidRPr="00512077">
              <w:rPr>
                <w:rFonts w:ascii="Calibri" w:hAnsi="Calibri" w:cs="Arial"/>
                <w:b/>
                <w:sz w:val="22"/>
                <w:szCs w:val="22"/>
                <w:lang w:val="sl-SI" w:eastAsia="sl-SI"/>
              </w:rPr>
              <w:t>Telefon</w:t>
            </w:r>
          </w:p>
        </w:tc>
        <w:tc>
          <w:tcPr>
            <w:tcW w:w="6095" w:type="dxa"/>
            <w:shd w:val="clear" w:color="auto" w:fill="auto"/>
            <w:vAlign w:val="center"/>
          </w:tcPr>
          <w:p w14:paraId="24F20686" w14:textId="77777777"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768DA061" w14:textId="77777777" w:rsidTr="001C27DE">
        <w:trPr>
          <w:trHeight w:val="537"/>
        </w:trPr>
        <w:tc>
          <w:tcPr>
            <w:tcW w:w="2919" w:type="dxa"/>
            <w:shd w:val="clear" w:color="auto" w:fill="auto"/>
            <w:vAlign w:val="center"/>
          </w:tcPr>
          <w:p w14:paraId="5CED2AC0" w14:textId="5DD98753" w:rsidR="001C27DE" w:rsidRPr="00512077" w:rsidRDefault="001C27DE" w:rsidP="001C27DE">
            <w:pPr>
              <w:pStyle w:val="HTML-oblikovano"/>
              <w:ind w:left="-28" w:right="-57"/>
              <w:rPr>
                <w:rFonts w:asciiTheme="minorHAnsi" w:hAnsiTheme="minorHAnsi" w:cstheme="minorHAnsi"/>
                <w:b/>
                <w:color w:val="auto"/>
                <w:sz w:val="22"/>
                <w:szCs w:val="22"/>
                <w:lang w:val="sl-SI" w:eastAsia="sl-SI"/>
              </w:rPr>
            </w:pPr>
            <w:r w:rsidRPr="00512077">
              <w:rPr>
                <w:rFonts w:ascii="Calibri" w:hAnsi="Calibri" w:cs="Arial"/>
                <w:b/>
                <w:sz w:val="22"/>
                <w:szCs w:val="22"/>
                <w:lang w:val="sl-SI" w:eastAsia="sl-SI"/>
              </w:rPr>
              <w:t>E-pošta</w:t>
            </w:r>
          </w:p>
        </w:tc>
        <w:tc>
          <w:tcPr>
            <w:tcW w:w="6095" w:type="dxa"/>
            <w:shd w:val="clear" w:color="auto" w:fill="auto"/>
            <w:vAlign w:val="center"/>
          </w:tcPr>
          <w:p w14:paraId="118DF6DF" w14:textId="52AB6796"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10325404" w14:textId="77777777" w:rsidTr="001C27DE">
        <w:trPr>
          <w:trHeight w:val="537"/>
        </w:trPr>
        <w:tc>
          <w:tcPr>
            <w:tcW w:w="2919" w:type="dxa"/>
            <w:shd w:val="clear" w:color="auto" w:fill="auto"/>
            <w:vAlign w:val="center"/>
          </w:tcPr>
          <w:p w14:paraId="7C9250A7" w14:textId="42D34B32" w:rsidR="001C27DE" w:rsidRPr="00512077" w:rsidRDefault="001C27DE" w:rsidP="001C27DE">
            <w:pPr>
              <w:pStyle w:val="HTML-oblikovano"/>
              <w:ind w:left="-28" w:right="-57"/>
              <w:rPr>
                <w:rFonts w:ascii="Calibri" w:hAnsi="Calibri" w:cs="Arial"/>
                <w:sz w:val="22"/>
                <w:szCs w:val="22"/>
                <w:lang w:val="sl-SI" w:eastAsia="sl-SI"/>
              </w:rPr>
            </w:pPr>
            <w:r w:rsidRPr="00512077">
              <w:rPr>
                <w:rFonts w:asciiTheme="minorHAnsi" w:hAnsiTheme="minorHAnsi" w:cstheme="minorHAnsi"/>
                <w:b/>
                <w:color w:val="auto"/>
                <w:sz w:val="22"/>
                <w:szCs w:val="22"/>
                <w:lang w:val="sl-SI" w:eastAsia="sl-SI"/>
              </w:rPr>
              <w:t xml:space="preserve">Kontaktna oseba </w:t>
            </w:r>
            <w:r w:rsidRPr="00512077">
              <w:rPr>
                <w:rFonts w:asciiTheme="minorHAnsi" w:hAnsiTheme="minorHAnsi" w:cstheme="minorHAnsi"/>
                <w:color w:val="auto"/>
                <w:sz w:val="22"/>
                <w:szCs w:val="22"/>
                <w:lang w:val="sl-SI" w:eastAsia="sl-SI"/>
              </w:rPr>
              <w:t>(ime, priimek, telefon, e-pošta)</w:t>
            </w:r>
          </w:p>
        </w:tc>
        <w:tc>
          <w:tcPr>
            <w:tcW w:w="6095" w:type="dxa"/>
            <w:shd w:val="clear" w:color="auto" w:fill="auto"/>
            <w:vAlign w:val="center"/>
          </w:tcPr>
          <w:p w14:paraId="142D06FD" w14:textId="3EF8A218"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D1F34" w:rsidRPr="00512077" w14:paraId="1782AD8B" w14:textId="77777777" w:rsidTr="001C27DE">
        <w:trPr>
          <w:trHeight w:val="537"/>
        </w:trPr>
        <w:tc>
          <w:tcPr>
            <w:tcW w:w="2919" w:type="dxa"/>
            <w:shd w:val="clear" w:color="auto" w:fill="auto"/>
            <w:vAlign w:val="center"/>
          </w:tcPr>
          <w:p w14:paraId="759F3193" w14:textId="09FEC19A" w:rsidR="001D1F34" w:rsidRPr="00512077" w:rsidRDefault="001D1F34" w:rsidP="001C27DE">
            <w:pPr>
              <w:pStyle w:val="HTML-oblikovano"/>
              <w:ind w:left="-28" w:right="-57"/>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t xml:space="preserve">Splošni letni promet v letu 2022 </w:t>
            </w:r>
            <w:r w:rsidRPr="00512077">
              <w:rPr>
                <w:rFonts w:asciiTheme="minorHAnsi" w:hAnsiTheme="minorHAnsi" w:cstheme="minorHAnsi"/>
                <w:color w:val="auto"/>
                <w:sz w:val="22"/>
                <w:szCs w:val="22"/>
                <w:lang w:val="sl-SI" w:eastAsia="sl-SI"/>
              </w:rPr>
              <w:t>(v EUR brez DDV)</w:t>
            </w:r>
          </w:p>
        </w:tc>
        <w:tc>
          <w:tcPr>
            <w:tcW w:w="6095" w:type="dxa"/>
            <w:shd w:val="clear" w:color="auto" w:fill="auto"/>
            <w:vAlign w:val="center"/>
          </w:tcPr>
          <w:p w14:paraId="773DC385" w14:textId="768E5628" w:rsidR="001D1F34" w:rsidRPr="00512077" w:rsidRDefault="001D1F34"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bl>
    <w:p w14:paraId="4FF203EC" w14:textId="4397C1D9" w:rsidR="001C27DE" w:rsidRPr="00512077" w:rsidRDefault="001C27DE" w:rsidP="00FB0F5F">
      <w:pPr>
        <w:jc w:val="both"/>
        <w:rPr>
          <w:rFonts w:asciiTheme="minorHAnsi" w:hAnsiTheme="minorHAnsi" w:cstheme="minorHAnsi"/>
          <w:color w:val="FF0000"/>
          <w:sz w:val="22"/>
          <w:szCs w:val="22"/>
          <w:lang w:val="sl-SI" w:eastAsia="sl-SI"/>
        </w:rPr>
      </w:pPr>
    </w:p>
    <w:p w14:paraId="4EACC483" w14:textId="60477EF9" w:rsidR="001C27DE" w:rsidRPr="00512077" w:rsidRDefault="001C27DE" w:rsidP="001C27DE">
      <w:pPr>
        <w:spacing w:after="120"/>
        <w:jc w:val="both"/>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t xml:space="preserve">2. V skupini gospodarskih subjektov </w:t>
      </w:r>
      <w:r w:rsidR="00862C87" w:rsidRPr="00512077">
        <w:rPr>
          <w:rFonts w:asciiTheme="minorHAnsi" w:hAnsiTheme="minorHAnsi" w:cstheme="minorHAnsi"/>
          <w:sz w:val="22"/>
          <w:szCs w:val="22"/>
          <w:lang w:val="sl-SI" w:eastAsia="sl-SI"/>
        </w:rPr>
        <w:t>(</w:t>
      </w:r>
      <w:r w:rsidRPr="00512077">
        <w:rPr>
          <w:rFonts w:asciiTheme="minorHAnsi" w:hAnsiTheme="minorHAnsi" w:cstheme="minorHAnsi"/>
          <w:sz w:val="22"/>
          <w:szCs w:val="22"/>
          <w:lang w:val="sl-SI" w:eastAsia="sl-SI"/>
        </w:rPr>
        <w:t xml:space="preserve">poleg </w:t>
      </w:r>
      <w:r w:rsidR="00862C87" w:rsidRPr="00512077">
        <w:rPr>
          <w:rFonts w:asciiTheme="minorHAnsi" w:hAnsiTheme="minorHAnsi" w:cstheme="minorHAnsi"/>
          <w:sz w:val="22"/>
          <w:szCs w:val="22"/>
          <w:lang w:val="sl-SI" w:eastAsia="sl-SI"/>
        </w:rPr>
        <w:t>v</w:t>
      </w:r>
      <w:r w:rsidRPr="00512077">
        <w:rPr>
          <w:rFonts w:asciiTheme="minorHAnsi" w:hAnsiTheme="minorHAnsi" w:cstheme="minorHAnsi"/>
          <w:sz w:val="22"/>
          <w:szCs w:val="22"/>
          <w:lang w:val="sl-SI" w:eastAsia="sl-SI"/>
        </w:rPr>
        <w:t xml:space="preserve"> 1. </w:t>
      </w:r>
      <w:r w:rsidR="00862C87" w:rsidRPr="00512077">
        <w:rPr>
          <w:rFonts w:asciiTheme="minorHAnsi" w:hAnsiTheme="minorHAnsi" w:cstheme="minorHAnsi"/>
          <w:sz w:val="22"/>
          <w:szCs w:val="22"/>
          <w:lang w:val="sl-SI" w:eastAsia="sl-SI"/>
        </w:rPr>
        <w:t xml:space="preserve">točki </w:t>
      </w:r>
      <w:r w:rsidRPr="00512077">
        <w:rPr>
          <w:rFonts w:asciiTheme="minorHAnsi" w:hAnsiTheme="minorHAnsi" w:cstheme="minorHAnsi"/>
          <w:sz w:val="22"/>
          <w:szCs w:val="22"/>
          <w:lang w:val="sl-SI" w:eastAsia="sl-SI"/>
        </w:rPr>
        <w:t>navedenega vodilnega part</w:t>
      </w:r>
      <w:r w:rsidR="003F7A50" w:rsidRPr="00512077">
        <w:rPr>
          <w:rFonts w:asciiTheme="minorHAnsi" w:hAnsiTheme="minorHAnsi" w:cstheme="minorHAnsi"/>
          <w:sz w:val="22"/>
          <w:szCs w:val="22"/>
          <w:lang w:val="sl-SI" w:eastAsia="sl-SI"/>
        </w:rPr>
        <w:t>n</w:t>
      </w:r>
      <w:r w:rsidRPr="00512077">
        <w:rPr>
          <w:rFonts w:asciiTheme="minorHAnsi" w:hAnsiTheme="minorHAnsi" w:cstheme="minorHAnsi"/>
          <w:sz w:val="22"/>
          <w:szCs w:val="22"/>
          <w:lang w:val="sl-SI" w:eastAsia="sl-SI"/>
        </w:rPr>
        <w:t>erja</w:t>
      </w:r>
      <w:r w:rsidR="00862C87" w:rsidRPr="00512077">
        <w:rPr>
          <w:rFonts w:asciiTheme="minorHAnsi" w:hAnsiTheme="minorHAnsi" w:cstheme="minorHAnsi"/>
          <w:sz w:val="22"/>
          <w:szCs w:val="22"/>
          <w:lang w:val="sl-SI" w:eastAsia="sl-SI"/>
        </w:rPr>
        <w:t>)</w:t>
      </w:r>
      <w:r w:rsidRPr="00512077">
        <w:rPr>
          <w:rFonts w:asciiTheme="minorHAnsi" w:hAnsiTheme="minorHAnsi" w:cstheme="minorHAnsi"/>
          <w:sz w:val="22"/>
          <w:szCs w:val="22"/>
          <w:lang w:val="sl-SI" w:eastAsia="sl-SI"/>
        </w:rPr>
        <w:t xml:space="preserve"> sodeluje še gospodarski subjekt:</w:t>
      </w:r>
    </w:p>
    <w:tbl>
      <w:tblPr>
        <w:tblW w:w="90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919"/>
        <w:gridCol w:w="6095"/>
      </w:tblGrid>
      <w:tr w:rsidR="001C27DE" w:rsidRPr="00512077" w14:paraId="2F90815C" w14:textId="77777777" w:rsidTr="008D7544">
        <w:trPr>
          <w:trHeight w:val="537"/>
        </w:trPr>
        <w:tc>
          <w:tcPr>
            <w:tcW w:w="2919" w:type="dxa"/>
            <w:shd w:val="clear" w:color="auto" w:fill="auto"/>
            <w:vAlign w:val="center"/>
          </w:tcPr>
          <w:p w14:paraId="54FBBDBD" w14:textId="77777777" w:rsidR="001C27DE" w:rsidRPr="00512077" w:rsidRDefault="001C27DE" w:rsidP="008D7544">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Naziv</w:t>
            </w:r>
          </w:p>
        </w:tc>
        <w:tc>
          <w:tcPr>
            <w:tcW w:w="6095" w:type="dxa"/>
            <w:shd w:val="clear" w:color="auto" w:fill="auto"/>
            <w:vAlign w:val="center"/>
          </w:tcPr>
          <w:p w14:paraId="58AAE7EE" w14:textId="77777777" w:rsidR="001C27DE" w:rsidRPr="00512077" w:rsidRDefault="001C27DE" w:rsidP="008D7544">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0E4210F9" w14:textId="77777777" w:rsidTr="008D7544">
        <w:trPr>
          <w:trHeight w:val="537"/>
        </w:trPr>
        <w:tc>
          <w:tcPr>
            <w:tcW w:w="2919" w:type="dxa"/>
            <w:shd w:val="clear" w:color="auto" w:fill="auto"/>
            <w:vAlign w:val="center"/>
          </w:tcPr>
          <w:p w14:paraId="55BF6F7A" w14:textId="7699655A" w:rsidR="001C27DE" w:rsidRPr="00512077" w:rsidRDefault="001D1F34" w:rsidP="008D7544">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Sedež</w:t>
            </w:r>
          </w:p>
        </w:tc>
        <w:tc>
          <w:tcPr>
            <w:tcW w:w="6095" w:type="dxa"/>
            <w:shd w:val="clear" w:color="auto" w:fill="auto"/>
            <w:vAlign w:val="center"/>
          </w:tcPr>
          <w:p w14:paraId="2C2478FB" w14:textId="77777777" w:rsidR="001C27DE" w:rsidRPr="00512077" w:rsidRDefault="001C27DE" w:rsidP="008D7544">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38E65BFD" w14:textId="77777777" w:rsidTr="008D7544">
        <w:trPr>
          <w:trHeight w:val="537"/>
        </w:trPr>
        <w:tc>
          <w:tcPr>
            <w:tcW w:w="2919" w:type="dxa"/>
            <w:shd w:val="clear" w:color="auto" w:fill="auto"/>
            <w:vAlign w:val="center"/>
          </w:tcPr>
          <w:p w14:paraId="1791E77E" w14:textId="77777777" w:rsidR="001C27DE" w:rsidRPr="00512077" w:rsidRDefault="001C27DE" w:rsidP="008D7544">
            <w:pPr>
              <w:pStyle w:val="HTML-oblikovano"/>
              <w:ind w:left="-28" w:right="-57"/>
              <w:rPr>
                <w:rFonts w:asciiTheme="minorHAnsi" w:hAnsiTheme="minorHAnsi" w:cstheme="minorHAnsi"/>
                <w:bCs/>
                <w:color w:val="auto"/>
                <w:sz w:val="22"/>
                <w:szCs w:val="22"/>
                <w:lang w:val="sl-SI" w:eastAsia="sl-SI"/>
              </w:rPr>
            </w:pPr>
            <w:r w:rsidRPr="00512077">
              <w:rPr>
                <w:rFonts w:asciiTheme="minorHAnsi" w:hAnsiTheme="minorHAnsi" w:cstheme="minorHAnsi"/>
                <w:b/>
                <w:color w:val="auto"/>
                <w:sz w:val="22"/>
                <w:szCs w:val="22"/>
                <w:lang w:val="sl-SI" w:eastAsia="sl-SI"/>
              </w:rPr>
              <w:t>Matična številka</w:t>
            </w:r>
          </w:p>
        </w:tc>
        <w:tc>
          <w:tcPr>
            <w:tcW w:w="6095" w:type="dxa"/>
            <w:shd w:val="clear" w:color="auto" w:fill="auto"/>
            <w:vAlign w:val="center"/>
          </w:tcPr>
          <w:p w14:paraId="536A87BE" w14:textId="77777777" w:rsidR="001C27DE" w:rsidRPr="00512077" w:rsidRDefault="001C27DE" w:rsidP="008D7544">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52B4E3D9" w14:textId="77777777" w:rsidTr="008D7544">
        <w:trPr>
          <w:trHeight w:val="537"/>
        </w:trPr>
        <w:tc>
          <w:tcPr>
            <w:tcW w:w="2919" w:type="dxa"/>
            <w:shd w:val="clear" w:color="auto" w:fill="auto"/>
            <w:vAlign w:val="center"/>
          </w:tcPr>
          <w:p w14:paraId="7863DC30" w14:textId="77777777" w:rsidR="001C27DE" w:rsidRPr="00512077" w:rsidRDefault="001C27DE" w:rsidP="008D7544">
            <w:pPr>
              <w:pStyle w:val="HTML-oblikovano"/>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t>Davčna številka</w:t>
            </w:r>
          </w:p>
        </w:tc>
        <w:tc>
          <w:tcPr>
            <w:tcW w:w="6095" w:type="dxa"/>
            <w:shd w:val="clear" w:color="auto" w:fill="auto"/>
            <w:vAlign w:val="center"/>
          </w:tcPr>
          <w:p w14:paraId="2A031121" w14:textId="77777777" w:rsidR="001C27DE" w:rsidRPr="00512077" w:rsidRDefault="001C27DE" w:rsidP="008D7544">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7EAD7FD4" w14:textId="77777777" w:rsidTr="008D7544">
        <w:trPr>
          <w:trHeight w:val="537"/>
        </w:trPr>
        <w:tc>
          <w:tcPr>
            <w:tcW w:w="2919" w:type="dxa"/>
            <w:shd w:val="clear" w:color="auto" w:fill="auto"/>
            <w:vAlign w:val="center"/>
          </w:tcPr>
          <w:p w14:paraId="6E117C66" w14:textId="77777777" w:rsidR="001C27DE" w:rsidRPr="00512077" w:rsidRDefault="001C27DE" w:rsidP="008D7544">
            <w:pPr>
              <w:pStyle w:val="HTML-oblikovano"/>
              <w:ind w:left="-28" w:right="-57"/>
              <w:rPr>
                <w:rFonts w:ascii="Calibri" w:hAnsi="Calibri" w:cs="Arial"/>
                <w:sz w:val="22"/>
                <w:szCs w:val="22"/>
                <w:lang w:val="sl-SI" w:eastAsia="sl-SI"/>
              </w:rPr>
            </w:pPr>
            <w:r w:rsidRPr="00512077">
              <w:rPr>
                <w:rFonts w:asciiTheme="minorHAnsi" w:hAnsiTheme="minorHAnsi" w:cstheme="minorHAnsi"/>
                <w:b/>
                <w:color w:val="auto"/>
                <w:sz w:val="22"/>
                <w:szCs w:val="22"/>
                <w:lang w:val="sl-SI" w:eastAsia="sl-SI"/>
              </w:rPr>
              <w:t xml:space="preserve">Kontaktna oseba </w:t>
            </w:r>
            <w:r w:rsidRPr="00512077">
              <w:rPr>
                <w:rFonts w:asciiTheme="minorHAnsi" w:hAnsiTheme="minorHAnsi" w:cstheme="minorHAnsi"/>
                <w:color w:val="auto"/>
                <w:sz w:val="22"/>
                <w:szCs w:val="22"/>
                <w:lang w:val="sl-SI" w:eastAsia="sl-SI"/>
              </w:rPr>
              <w:t>(ime, priimek, telefon, e-pošta)</w:t>
            </w:r>
          </w:p>
        </w:tc>
        <w:tc>
          <w:tcPr>
            <w:tcW w:w="6095" w:type="dxa"/>
            <w:shd w:val="clear" w:color="auto" w:fill="auto"/>
            <w:vAlign w:val="center"/>
          </w:tcPr>
          <w:p w14:paraId="2FDE4FF0" w14:textId="77777777" w:rsidR="001C27DE" w:rsidRPr="00512077" w:rsidRDefault="001C27DE" w:rsidP="008D7544">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D1F34" w:rsidRPr="00512077" w14:paraId="71607011" w14:textId="77777777" w:rsidTr="008D7544">
        <w:trPr>
          <w:trHeight w:val="537"/>
        </w:trPr>
        <w:tc>
          <w:tcPr>
            <w:tcW w:w="2919" w:type="dxa"/>
            <w:shd w:val="clear" w:color="auto" w:fill="auto"/>
            <w:vAlign w:val="center"/>
          </w:tcPr>
          <w:p w14:paraId="16B28E44" w14:textId="7B5BC3FA" w:rsidR="001D1F34" w:rsidRPr="00512077" w:rsidRDefault="001D1F34" w:rsidP="001D1F34">
            <w:pPr>
              <w:pStyle w:val="HTML-oblikovano"/>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t xml:space="preserve">Splošni letni promet v letu 2022 </w:t>
            </w:r>
            <w:r w:rsidRPr="00512077">
              <w:rPr>
                <w:rFonts w:asciiTheme="minorHAnsi" w:hAnsiTheme="minorHAnsi" w:cstheme="minorHAnsi"/>
                <w:color w:val="auto"/>
                <w:sz w:val="22"/>
                <w:szCs w:val="22"/>
                <w:lang w:val="sl-SI" w:eastAsia="sl-SI"/>
              </w:rPr>
              <w:t>(v EUR brez DDV)</w:t>
            </w:r>
          </w:p>
        </w:tc>
        <w:tc>
          <w:tcPr>
            <w:tcW w:w="6095" w:type="dxa"/>
            <w:shd w:val="clear" w:color="auto" w:fill="auto"/>
            <w:vAlign w:val="center"/>
          </w:tcPr>
          <w:p w14:paraId="5B088844" w14:textId="0A7A3A18" w:rsidR="001D1F34" w:rsidRPr="00512077" w:rsidRDefault="001D1F34" w:rsidP="001D1F34">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bl>
    <w:p w14:paraId="34F7A57A" w14:textId="77777777" w:rsidR="002802E3" w:rsidRPr="00512077" w:rsidRDefault="002802E3" w:rsidP="003C65D3">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right"/>
        <w:rPr>
          <w:rFonts w:asciiTheme="minorHAnsi" w:hAnsiTheme="minorHAnsi" w:cstheme="minorHAnsi"/>
          <w:bCs/>
          <w:sz w:val="22"/>
          <w:szCs w:val="22"/>
        </w:rPr>
      </w:pPr>
    </w:p>
    <w:p w14:paraId="2FF46AAA" w14:textId="40C7ACCB" w:rsidR="001C27DE" w:rsidRPr="00512077" w:rsidRDefault="001C27DE" w:rsidP="00FB0F5F">
      <w:pPr>
        <w:jc w:val="both"/>
        <w:rPr>
          <w:rFonts w:asciiTheme="minorHAnsi" w:hAnsiTheme="minorHAnsi" w:cstheme="minorHAnsi"/>
          <w:sz w:val="22"/>
          <w:szCs w:val="22"/>
          <w:lang w:val="sl-SI" w:eastAsia="sl-SI"/>
        </w:rPr>
      </w:pPr>
    </w:p>
    <w:p w14:paraId="02B893B3" w14:textId="24E80754" w:rsidR="001C27DE" w:rsidRPr="00512077" w:rsidRDefault="001C27DE" w:rsidP="001C27DE">
      <w:pPr>
        <w:spacing w:after="120"/>
        <w:jc w:val="both"/>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lastRenderedPageBreak/>
        <w:t xml:space="preserve">3. Gospodarski subjekt </w:t>
      </w:r>
      <w:r w:rsidR="00862C87" w:rsidRPr="00512077">
        <w:rPr>
          <w:rFonts w:asciiTheme="minorHAnsi" w:hAnsiTheme="minorHAnsi" w:cstheme="minorHAnsi"/>
          <w:sz w:val="22"/>
          <w:szCs w:val="22"/>
          <w:lang w:val="sl-SI" w:eastAsia="sl-SI"/>
        </w:rPr>
        <w:t xml:space="preserve">(naveden v 1. točki) </w:t>
      </w:r>
      <w:r w:rsidRPr="00512077">
        <w:rPr>
          <w:rFonts w:asciiTheme="minorHAnsi" w:hAnsiTheme="minorHAnsi" w:cstheme="minorHAnsi"/>
          <w:sz w:val="22"/>
          <w:szCs w:val="22"/>
          <w:lang w:val="sl-SI" w:eastAsia="sl-SI"/>
        </w:rPr>
        <w:t>nastopa s podizvajalcem</w:t>
      </w:r>
      <w:r w:rsidR="00862C87" w:rsidRPr="00512077">
        <w:rPr>
          <w:rFonts w:asciiTheme="minorHAnsi" w:hAnsiTheme="minorHAnsi" w:cstheme="minorHAnsi"/>
          <w:sz w:val="22"/>
          <w:szCs w:val="22"/>
          <w:lang w:val="sl-SI" w:eastAsia="sl-SI"/>
        </w:rPr>
        <w:t>/podizvajalci</w:t>
      </w:r>
      <w:r w:rsidRPr="00512077">
        <w:rPr>
          <w:rFonts w:asciiTheme="minorHAnsi" w:hAnsiTheme="minorHAnsi" w:cstheme="minorHAnsi"/>
          <w:sz w:val="22"/>
          <w:szCs w:val="22"/>
          <w:lang w:val="sl-SI" w:eastAsia="sl-SI"/>
        </w:rPr>
        <w:t>:</w:t>
      </w:r>
    </w:p>
    <w:tbl>
      <w:tblPr>
        <w:tblW w:w="90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919"/>
        <w:gridCol w:w="6095"/>
      </w:tblGrid>
      <w:tr w:rsidR="001C27DE" w:rsidRPr="00512077" w14:paraId="14DD727E" w14:textId="77777777" w:rsidTr="008D7544">
        <w:trPr>
          <w:trHeight w:val="537"/>
        </w:trPr>
        <w:tc>
          <w:tcPr>
            <w:tcW w:w="2919" w:type="dxa"/>
            <w:shd w:val="clear" w:color="auto" w:fill="auto"/>
            <w:vAlign w:val="center"/>
          </w:tcPr>
          <w:p w14:paraId="7E06F37E" w14:textId="77777777" w:rsidR="001C27DE" w:rsidRPr="00512077" w:rsidRDefault="001C27DE" w:rsidP="008D7544">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Naziv</w:t>
            </w:r>
          </w:p>
        </w:tc>
        <w:tc>
          <w:tcPr>
            <w:tcW w:w="6095" w:type="dxa"/>
            <w:shd w:val="clear" w:color="auto" w:fill="auto"/>
            <w:vAlign w:val="center"/>
          </w:tcPr>
          <w:p w14:paraId="6BB83530" w14:textId="77777777" w:rsidR="001C27DE" w:rsidRPr="00512077" w:rsidRDefault="001C27DE" w:rsidP="008D7544">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54EA624A" w14:textId="77777777" w:rsidTr="008D7544">
        <w:trPr>
          <w:trHeight w:val="537"/>
        </w:trPr>
        <w:tc>
          <w:tcPr>
            <w:tcW w:w="2919" w:type="dxa"/>
            <w:shd w:val="clear" w:color="auto" w:fill="auto"/>
            <w:vAlign w:val="center"/>
          </w:tcPr>
          <w:p w14:paraId="0E7E0F96" w14:textId="027313B7" w:rsidR="001C27DE" w:rsidRPr="00512077" w:rsidRDefault="001D1F34" w:rsidP="008D7544">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Sedež</w:t>
            </w:r>
          </w:p>
        </w:tc>
        <w:tc>
          <w:tcPr>
            <w:tcW w:w="6095" w:type="dxa"/>
            <w:shd w:val="clear" w:color="auto" w:fill="auto"/>
            <w:vAlign w:val="center"/>
          </w:tcPr>
          <w:p w14:paraId="1528AFBB" w14:textId="77777777" w:rsidR="001C27DE" w:rsidRPr="00512077" w:rsidRDefault="001C27DE" w:rsidP="008D7544">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34093CDC" w14:textId="77777777" w:rsidTr="008D7544">
        <w:trPr>
          <w:trHeight w:val="537"/>
        </w:trPr>
        <w:tc>
          <w:tcPr>
            <w:tcW w:w="2919" w:type="dxa"/>
            <w:shd w:val="clear" w:color="auto" w:fill="auto"/>
            <w:vAlign w:val="center"/>
          </w:tcPr>
          <w:p w14:paraId="3EC9840E" w14:textId="77777777" w:rsidR="001C27DE" w:rsidRPr="00512077" w:rsidRDefault="001C27DE" w:rsidP="008D7544">
            <w:pPr>
              <w:pStyle w:val="HTML-oblikovano"/>
              <w:ind w:left="-28" w:right="-57"/>
              <w:rPr>
                <w:rFonts w:asciiTheme="minorHAnsi" w:hAnsiTheme="minorHAnsi" w:cstheme="minorHAnsi"/>
                <w:bCs/>
                <w:color w:val="auto"/>
                <w:sz w:val="22"/>
                <w:szCs w:val="22"/>
                <w:lang w:val="sl-SI" w:eastAsia="sl-SI"/>
              </w:rPr>
            </w:pPr>
            <w:r w:rsidRPr="00512077">
              <w:rPr>
                <w:rFonts w:asciiTheme="minorHAnsi" w:hAnsiTheme="minorHAnsi" w:cstheme="minorHAnsi"/>
                <w:b/>
                <w:color w:val="auto"/>
                <w:sz w:val="22"/>
                <w:szCs w:val="22"/>
                <w:lang w:val="sl-SI" w:eastAsia="sl-SI"/>
              </w:rPr>
              <w:t>Matična številka</w:t>
            </w:r>
          </w:p>
        </w:tc>
        <w:tc>
          <w:tcPr>
            <w:tcW w:w="6095" w:type="dxa"/>
            <w:shd w:val="clear" w:color="auto" w:fill="auto"/>
            <w:vAlign w:val="center"/>
          </w:tcPr>
          <w:p w14:paraId="53DBD863" w14:textId="77777777" w:rsidR="001C27DE" w:rsidRPr="00512077" w:rsidRDefault="001C27DE" w:rsidP="008D7544">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1701FB9B" w14:textId="77777777" w:rsidTr="008D7544">
        <w:trPr>
          <w:trHeight w:val="537"/>
        </w:trPr>
        <w:tc>
          <w:tcPr>
            <w:tcW w:w="2919" w:type="dxa"/>
            <w:shd w:val="clear" w:color="auto" w:fill="auto"/>
            <w:vAlign w:val="center"/>
          </w:tcPr>
          <w:p w14:paraId="6170972A" w14:textId="77777777" w:rsidR="001C27DE" w:rsidRPr="00512077" w:rsidRDefault="001C27DE" w:rsidP="008D7544">
            <w:pPr>
              <w:pStyle w:val="HTML-oblikovano"/>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t>Davčna številka</w:t>
            </w:r>
          </w:p>
        </w:tc>
        <w:tc>
          <w:tcPr>
            <w:tcW w:w="6095" w:type="dxa"/>
            <w:shd w:val="clear" w:color="auto" w:fill="auto"/>
            <w:vAlign w:val="center"/>
          </w:tcPr>
          <w:p w14:paraId="37641EE5" w14:textId="77777777" w:rsidR="001C27DE" w:rsidRPr="00512077" w:rsidRDefault="001C27DE" w:rsidP="008D7544">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20DC36C4" w14:textId="77777777" w:rsidTr="008D7544">
        <w:trPr>
          <w:trHeight w:val="537"/>
        </w:trPr>
        <w:tc>
          <w:tcPr>
            <w:tcW w:w="2919" w:type="dxa"/>
            <w:shd w:val="clear" w:color="auto" w:fill="auto"/>
            <w:vAlign w:val="center"/>
          </w:tcPr>
          <w:p w14:paraId="421E1691" w14:textId="77777777" w:rsidR="001C27DE" w:rsidRPr="00512077" w:rsidRDefault="001C27DE" w:rsidP="008D7544">
            <w:pPr>
              <w:pStyle w:val="HTML-oblikovano"/>
              <w:ind w:left="-28" w:right="-57"/>
              <w:rPr>
                <w:rFonts w:ascii="Calibri" w:hAnsi="Calibri" w:cs="Arial"/>
                <w:sz w:val="22"/>
                <w:szCs w:val="22"/>
                <w:lang w:val="sl-SI" w:eastAsia="sl-SI"/>
              </w:rPr>
            </w:pPr>
            <w:r w:rsidRPr="00512077">
              <w:rPr>
                <w:rFonts w:asciiTheme="minorHAnsi" w:hAnsiTheme="minorHAnsi" w:cstheme="minorHAnsi"/>
                <w:b/>
                <w:color w:val="auto"/>
                <w:sz w:val="22"/>
                <w:szCs w:val="22"/>
                <w:lang w:val="sl-SI" w:eastAsia="sl-SI"/>
              </w:rPr>
              <w:t xml:space="preserve">Kontaktna oseba </w:t>
            </w:r>
            <w:r w:rsidRPr="00512077">
              <w:rPr>
                <w:rFonts w:asciiTheme="minorHAnsi" w:hAnsiTheme="minorHAnsi" w:cstheme="minorHAnsi"/>
                <w:color w:val="auto"/>
                <w:sz w:val="22"/>
                <w:szCs w:val="22"/>
                <w:lang w:val="sl-SI" w:eastAsia="sl-SI"/>
              </w:rPr>
              <w:t>(ime, priimek, telefon, e-pošta)</w:t>
            </w:r>
          </w:p>
        </w:tc>
        <w:tc>
          <w:tcPr>
            <w:tcW w:w="6095" w:type="dxa"/>
            <w:shd w:val="clear" w:color="auto" w:fill="auto"/>
            <w:vAlign w:val="center"/>
          </w:tcPr>
          <w:p w14:paraId="1754876E" w14:textId="77777777" w:rsidR="001C27DE" w:rsidRPr="00512077" w:rsidRDefault="001C27DE" w:rsidP="008D7544">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bl>
    <w:p w14:paraId="6D6409CA" w14:textId="77777777" w:rsidR="00FB0F5F" w:rsidRPr="00512077" w:rsidRDefault="00FB0F5F" w:rsidP="00FB0F5F">
      <w:pPr>
        <w:jc w:val="both"/>
        <w:rPr>
          <w:rFonts w:asciiTheme="minorHAnsi" w:hAnsiTheme="minorHAnsi" w:cstheme="minorHAnsi"/>
          <w:color w:val="FF0000"/>
          <w:sz w:val="22"/>
          <w:szCs w:val="22"/>
          <w:lang w:val="sl-SI" w:eastAsia="sl-SI"/>
        </w:rPr>
      </w:pPr>
    </w:p>
    <w:p w14:paraId="3D2BB9B5" w14:textId="03EDD268" w:rsidR="005E6E94" w:rsidRPr="00512077" w:rsidRDefault="001C27DE" w:rsidP="001D1F34">
      <w:pPr>
        <w:spacing w:after="120"/>
        <w:jc w:val="both"/>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t xml:space="preserve">4. </w:t>
      </w:r>
      <w:r w:rsidR="005E6E94" w:rsidRPr="00512077">
        <w:rPr>
          <w:rFonts w:asciiTheme="minorHAnsi" w:hAnsiTheme="minorHAnsi" w:cstheme="minorHAnsi"/>
          <w:sz w:val="22"/>
          <w:szCs w:val="22"/>
          <w:lang w:val="sl-SI" w:eastAsia="sl-SI"/>
        </w:rPr>
        <w:t xml:space="preserve">V </w:t>
      </w:r>
      <w:r w:rsidR="00111002" w:rsidRPr="00512077">
        <w:rPr>
          <w:rFonts w:asciiTheme="minorHAnsi" w:hAnsiTheme="minorHAnsi" w:cstheme="minorHAnsi"/>
          <w:sz w:val="22"/>
          <w:szCs w:val="22"/>
          <w:lang w:val="sl-SI" w:eastAsia="sl-SI"/>
        </w:rPr>
        <w:t xml:space="preserve">postopku </w:t>
      </w:r>
      <w:r w:rsidR="005E6E94" w:rsidRPr="00512077">
        <w:rPr>
          <w:rFonts w:asciiTheme="minorHAnsi" w:hAnsiTheme="minorHAnsi" w:cstheme="minorHAnsi"/>
          <w:sz w:val="22"/>
          <w:szCs w:val="22"/>
          <w:lang w:val="sl-SI" w:eastAsia="sl-SI"/>
        </w:rPr>
        <w:t>natečaj</w:t>
      </w:r>
      <w:r w:rsidR="00111002" w:rsidRPr="00512077">
        <w:rPr>
          <w:rFonts w:asciiTheme="minorHAnsi" w:hAnsiTheme="minorHAnsi" w:cstheme="minorHAnsi"/>
          <w:sz w:val="22"/>
          <w:szCs w:val="22"/>
          <w:lang w:val="sl-SI" w:eastAsia="sl-SI"/>
        </w:rPr>
        <w:t>a</w:t>
      </w:r>
      <w:r w:rsidR="005E6E94" w:rsidRPr="00512077">
        <w:rPr>
          <w:rFonts w:asciiTheme="minorHAnsi" w:hAnsiTheme="minorHAnsi" w:cstheme="minorHAnsi"/>
          <w:sz w:val="22"/>
          <w:szCs w:val="22"/>
          <w:lang w:val="sl-SI" w:eastAsia="sl-SI"/>
        </w:rPr>
        <w:t xml:space="preserve"> sodelujejo naslednji avtorji:</w:t>
      </w:r>
    </w:p>
    <w:tbl>
      <w:tblPr>
        <w:tblW w:w="90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494"/>
        <w:gridCol w:w="1984"/>
        <w:gridCol w:w="2835"/>
        <w:gridCol w:w="1701"/>
      </w:tblGrid>
      <w:tr w:rsidR="001C27DE" w:rsidRPr="00512077" w14:paraId="7880C29A" w14:textId="266673FF" w:rsidTr="001D1F34">
        <w:trPr>
          <w:trHeight w:val="289"/>
        </w:trPr>
        <w:tc>
          <w:tcPr>
            <w:tcW w:w="2494" w:type="dxa"/>
            <w:shd w:val="clear" w:color="auto" w:fill="auto"/>
            <w:vAlign w:val="center"/>
          </w:tcPr>
          <w:p w14:paraId="3B87A55F" w14:textId="77777777" w:rsidR="001C27DE" w:rsidRPr="00512077" w:rsidRDefault="001C27DE" w:rsidP="00FB0F5F">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Ime in priimek</w:t>
            </w:r>
          </w:p>
        </w:tc>
        <w:tc>
          <w:tcPr>
            <w:tcW w:w="1984" w:type="dxa"/>
            <w:shd w:val="clear" w:color="auto" w:fill="auto"/>
            <w:vAlign w:val="center"/>
          </w:tcPr>
          <w:p w14:paraId="5DE01489" w14:textId="65CA330A" w:rsidR="001C27DE" w:rsidRPr="00512077" w:rsidRDefault="001C27DE" w:rsidP="00FB0F5F">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bCs/>
                <w:color w:val="auto"/>
                <w:sz w:val="22"/>
                <w:szCs w:val="22"/>
                <w:lang w:val="sl-SI" w:eastAsia="sl-SI"/>
              </w:rPr>
              <w:t>Strokovni naslov</w:t>
            </w:r>
          </w:p>
        </w:tc>
        <w:tc>
          <w:tcPr>
            <w:tcW w:w="2835" w:type="dxa"/>
          </w:tcPr>
          <w:p w14:paraId="461F13F2" w14:textId="476B41C4" w:rsidR="001C27DE" w:rsidRPr="00512077" w:rsidRDefault="001C27DE" w:rsidP="00FB0F5F">
            <w:pPr>
              <w:pStyle w:val="HTML-oblikovano"/>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Zaposlen pri</w:t>
            </w:r>
          </w:p>
        </w:tc>
        <w:tc>
          <w:tcPr>
            <w:tcW w:w="1701" w:type="dxa"/>
          </w:tcPr>
          <w:p w14:paraId="437CC040" w14:textId="1FA3076B" w:rsidR="001C27DE" w:rsidRPr="00512077" w:rsidRDefault="001C27DE" w:rsidP="00FB0F5F">
            <w:pPr>
              <w:pStyle w:val="HTML-oblikovano"/>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Podpis</w:t>
            </w:r>
          </w:p>
        </w:tc>
      </w:tr>
      <w:tr w:rsidR="001C27DE" w:rsidRPr="00512077" w14:paraId="7E06760F" w14:textId="23E81D16" w:rsidTr="001D1F34">
        <w:trPr>
          <w:trHeight w:val="451"/>
        </w:trPr>
        <w:tc>
          <w:tcPr>
            <w:tcW w:w="2494" w:type="dxa"/>
            <w:shd w:val="clear" w:color="auto" w:fill="auto"/>
            <w:vAlign w:val="center"/>
          </w:tcPr>
          <w:p w14:paraId="7EB6914B" w14:textId="616BCA44" w:rsidR="001C27DE" w:rsidRPr="00512077" w:rsidRDefault="001C27DE" w:rsidP="001C27DE">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984" w:type="dxa"/>
            <w:shd w:val="clear" w:color="auto" w:fill="auto"/>
            <w:vAlign w:val="center"/>
          </w:tcPr>
          <w:p w14:paraId="3CF0D41F" w14:textId="77777777" w:rsidR="001C27DE" w:rsidRPr="00512077" w:rsidRDefault="001C27DE" w:rsidP="001C27DE">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835" w:type="dxa"/>
            <w:vAlign w:val="center"/>
          </w:tcPr>
          <w:p w14:paraId="70D667A3" w14:textId="157958C7"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701" w:type="dxa"/>
          </w:tcPr>
          <w:p w14:paraId="1AB0938F" w14:textId="0DEDEFAE"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01526AE0" w14:textId="0319A221" w:rsidTr="001D1F34">
        <w:trPr>
          <w:trHeight w:val="445"/>
        </w:trPr>
        <w:tc>
          <w:tcPr>
            <w:tcW w:w="2494" w:type="dxa"/>
            <w:shd w:val="clear" w:color="auto" w:fill="auto"/>
            <w:vAlign w:val="center"/>
          </w:tcPr>
          <w:p w14:paraId="7645B54F" w14:textId="7F3B8FAE" w:rsidR="001C27DE" w:rsidRPr="00512077" w:rsidRDefault="001C27DE" w:rsidP="001C27DE">
            <w:pPr>
              <w:pStyle w:val="HTML-oblikovano"/>
              <w:ind w:left="-28" w:right="-57"/>
              <w:rPr>
                <w:rFonts w:asciiTheme="minorHAnsi" w:hAnsiTheme="minorHAnsi" w:cstheme="minorHAnsi"/>
                <w:bCs/>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984" w:type="dxa"/>
            <w:shd w:val="clear" w:color="auto" w:fill="auto"/>
            <w:vAlign w:val="center"/>
          </w:tcPr>
          <w:p w14:paraId="6B4997D3" w14:textId="77777777" w:rsidR="001C27DE" w:rsidRPr="00512077" w:rsidRDefault="001C27DE" w:rsidP="001C27DE">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835" w:type="dxa"/>
            <w:vAlign w:val="center"/>
          </w:tcPr>
          <w:p w14:paraId="4217291A" w14:textId="6B4F82B6"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701" w:type="dxa"/>
          </w:tcPr>
          <w:p w14:paraId="096D82EA" w14:textId="7C10AFCA"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1DC459F9" w14:textId="494403F5" w:rsidTr="001D1F34">
        <w:trPr>
          <w:trHeight w:val="445"/>
        </w:trPr>
        <w:tc>
          <w:tcPr>
            <w:tcW w:w="2494" w:type="dxa"/>
            <w:shd w:val="clear" w:color="auto" w:fill="auto"/>
            <w:vAlign w:val="center"/>
          </w:tcPr>
          <w:p w14:paraId="20774F0D" w14:textId="32E02E88" w:rsidR="001C27DE" w:rsidRPr="00512077" w:rsidRDefault="001C27DE" w:rsidP="001C27DE">
            <w:pPr>
              <w:pStyle w:val="HTML-oblikovano"/>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984" w:type="dxa"/>
            <w:shd w:val="clear" w:color="auto" w:fill="auto"/>
            <w:vAlign w:val="center"/>
          </w:tcPr>
          <w:p w14:paraId="1C2064D1" w14:textId="5D65E027"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835" w:type="dxa"/>
            <w:vAlign w:val="center"/>
          </w:tcPr>
          <w:p w14:paraId="21C85728" w14:textId="28551112"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701" w:type="dxa"/>
          </w:tcPr>
          <w:p w14:paraId="51589A45" w14:textId="2734C076"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0E866DF4" w14:textId="4F233689" w:rsidTr="001D1F34">
        <w:trPr>
          <w:trHeight w:val="445"/>
        </w:trPr>
        <w:tc>
          <w:tcPr>
            <w:tcW w:w="2494" w:type="dxa"/>
            <w:shd w:val="clear" w:color="auto" w:fill="auto"/>
            <w:vAlign w:val="center"/>
          </w:tcPr>
          <w:p w14:paraId="71129FE4" w14:textId="627CBA0D" w:rsidR="001C27DE" w:rsidRPr="00512077" w:rsidRDefault="001C27DE" w:rsidP="001C27DE">
            <w:pPr>
              <w:pStyle w:val="HTML-oblikovano"/>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984" w:type="dxa"/>
            <w:shd w:val="clear" w:color="auto" w:fill="auto"/>
            <w:vAlign w:val="center"/>
          </w:tcPr>
          <w:p w14:paraId="728CE3C3" w14:textId="65FA6EBF"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835" w:type="dxa"/>
            <w:vAlign w:val="center"/>
          </w:tcPr>
          <w:p w14:paraId="220AAC73" w14:textId="5377700D"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701" w:type="dxa"/>
          </w:tcPr>
          <w:p w14:paraId="14F00E13" w14:textId="2DC82DE2"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29CCAC2F" w14:textId="58589C62" w:rsidTr="001D1F34">
        <w:trPr>
          <w:trHeight w:val="445"/>
        </w:trPr>
        <w:tc>
          <w:tcPr>
            <w:tcW w:w="2494" w:type="dxa"/>
            <w:shd w:val="clear" w:color="auto" w:fill="auto"/>
            <w:vAlign w:val="center"/>
          </w:tcPr>
          <w:p w14:paraId="35B5A93B" w14:textId="28127452" w:rsidR="001C27DE" w:rsidRPr="00512077" w:rsidRDefault="001C27DE" w:rsidP="001C27DE">
            <w:pPr>
              <w:pStyle w:val="HTML-oblikovano"/>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984" w:type="dxa"/>
            <w:shd w:val="clear" w:color="auto" w:fill="auto"/>
            <w:vAlign w:val="center"/>
          </w:tcPr>
          <w:p w14:paraId="152A1B85" w14:textId="67054035"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835" w:type="dxa"/>
            <w:vAlign w:val="center"/>
          </w:tcPr>
          <w:p w14:paraId="0B6E840D" w14:textId="4F7D29F6"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701" w:type="dxa"/>
          </w:tcPr>
          <w:p w14:paraId="5A743F41" w14:textId="739507B9"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10E082F9" w14:textId="38AB90C8" w:rsidTr="001D1F34">
        <w:trPr>
          <w:trHeight w:val="445"/>
        </w:trPr>
        <w:tc>
          <w:tcPr>
            <w:tcW w:w="2494" w:type="dxa"/>
            <w:shd w:val="clear" w:color="auto" w:fill="auto"/>
            <w:vAlign w:val="center"/>
          </w:tcPr>
          <w:p w14:paraId="6CF9F8CD" w14:textId="0FBFB41D" w:rsidR="001C27DE" w:rsidRPr="00512077" w:rsidRDefault="001C27DE" w:rsidP="001C27DE">
            <w:pPr>
              <w:pStyle w:val="HTML-oblikovano"/>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984" w:type="dxa"/>
            <w:shd w:val="clear" w:color="auto" w:fill="auto"/>
            <w:vAlign w:val="center"/>
          </w:tcPr>
          <w:p w14:paraId="4CCAC8F5" w14:textId="486D65AC"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835" w:type="dxa"/>
            <w:vAlign w:val="center"/>
          </w:tcPr>
          <w:p w14:paraId="1A8C3BD8" w14:textId="27E2469C"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701" w:type="dxa"/>
          </w:tcPr>
          <w:p w14:paraId="28DE1F46" w14:textId="37562F21" w:rsidR="001C27DE" w:rsidRPr="00512077" w:rsidRDefault="001C27DE" w:rsidP="001C27DE">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bl>
    <w:p w14:paraId="78F715F6" w14:textId="77777777" w:rsidR="00012442" w:rsidRPr="00512077" w:rsidRDefault="00012442" w:rsidP="00FB0F5F">
      <w:pPr>
        <w:jc w:val="both"/>
        <w:rPr>
          <w:rFonts w:asciiTheme="minorHAnsi" w:hAnsiTheme="minorHAnsi" w:cstheme="minorHAnsi"/>
          <w:color w:val="FF0000"/>
          <w:sz w:val="22"/>
          <w:szCs w:val="22"/>
          <w:lang w:val="sl-SI" w:eastAsia="sl-SI"/>
        </w:rPr>
      </w:pPr>
    </w:p>
    <w:p w14:paraId="711E8956" w14:textId="463E6E0B" w:rsidR="00012442" w:rsidRPr="00512077" w:rsidRDefault="001D1F34" w:rsidP="001D1F34">
      <w:pPr>
        <w:spacing w:after="120"/>
        <w:jc w:val="both"/>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t xml:space="preserve">5. </w:t>
      </w:r>
      <w:r w:rsidR="00012442" w:rsidRPr="00512077">
        <w:rPr>
          <w:rFonts w:asciiTheme="minorHAnsi" w:hAnsiTheme="minorHAnsi" w:cstheme="minorHAnsi"/>
          <w:sz w:val="22"/>
          <w:szCs w:val="22"/>
          <w:lang w:val="sl-SI" w:eastAsia="sl-SI"/>
        </w:rPr>
        <w:t>Druge sodelujoče osebe, sodelavci, konzultanti, izvedenci ipd.</w:t>
      </w:r>
    </w:p>
    <w:tbl>
      <w:tblPr>
        <w:tblW w:w="90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919"/>
        <w:gridCol w:w="2693"/>
        <w:gridCol w:w="3402"/>
      </w:tblGrid>
      <w:tr w:rsidR="00012442" w:rsidRPr="00512077" w14:paraId="1787FD48" w14:textId="77777777" w:rsidTr="001D1F34">
        <w:trPr>
          <w:trHeight w:val="289"/>
        </w:trPr>
        <w:tc>
          <w:tcPr>
            <w:tcW w:w="2919" w:type="dxa"/>
            <w:shd w:val="clear" w:color="auto" w:fill="auto"/>
            <w:vAlign w:val="center"/>
          </w:tcPr>
          <w:p w14:paraId="0C442A13" w14:textId="77777777" w:rsidR="00012442" w:rsidRPr="00512077" w:rsidRDefault="00012442" w:rsidP="00FB0F5F">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Ime in priimek</w:t>
            </w:r>
          </w:p>
        </w:tc>
        <w:tc>
          <w:tcPr>
            <w:tcW w:w="2693" w:type="dxa"/>
            <w:shd w:val="clear" w:color="auto" w:fill="auto"/>
            <w:vAlign w:val="center"/>
          </w:tcPr>
          <w:p w14:paraId="2E0EE216" w14:textId="3CE561C3" w:rsidR="00012442" w:rsidRPr="00512077" w:rsidRDefault="00012442" w:rsidP="00FB0F5F">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bCs/>
                <w:color w:val="auto"/>
                <w:sz w:val="22"/>
                <w:szCs w:val="22"/>
                <w:lang w:val="sl-SI" w:eastAsia="sl-SI"/>
              </w:rPr>
              <w:t>Naziv</w:t>
            </w:r>
          </w:p>
        </w:tc>
        <w:tc>
          <w:tcPr>
            <w:tcW w:w="3402" w:type="dxa"/>
          </w:tcPr>
          <w:p w14:paraId="0C042EE7" w14:textId="6786462B" w:rsidR="00012442" w:rsidRPr="00512077" w:rsidRDefault="00012442" w:rsidP="00FB0F5F">
            <w:pPr>
              <w:pStyle w:val="HTML-oblikovano"/>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Podjetje</w:t>
            </w:r>
          </w:p>
        </w:tc>
      </w:tr>
      <w:tr w:rsidR="00012442" w:rsidRPr="00512077" w14:paraId="29AA6858" w14:textId="77777777" w:rsidTr="001D1F34">
        <w:trPr>
          <w:trHeight w:val="451"/>
        </w:trPr>
        <w:tc>
          <w:tcPr>
            <w:tcW w:w="2919" w:type="dxa"/>
            <w:shd w:val="clear" w:color="auto" w:fill="auto"/>
            <w:vAlign w:val="center"/>
          </w:tcPr>
          <w:p w14:paraId="570C70D2" w14:textId="77777777" w:rsidR="00012442" w:rsidRPr="00512077" w:rsidRDefault="00012442" w:rsidP="00FB0F5F">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693" w:type="dxa"/>
            <w:shd w:val="clear" w:color="auto" w:fill="auto"/>
            <w:vAlign w:val="center"/>
          </w:tcPr>
          <w:p w14:paraId="135114F0" w14:textId="77777777" w:rsidR="00012442" w:rsidRPr="00512077" w:rsidRDefault="00012442" w:rsidP="00FB0F5F">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3402" w:type="dxa"/>
            <w:vAlign w:val="center"/>
          </w:tcPr>
          <w:p w14:paraId="289CFD33" w14:textId="77777777" w:rsidR="00012442" w:rsidRPr="00512077" w:rsidRDefault="00012442" w:rsidP="00FB0F5F">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012442" w:rsidRPr="00512077" w14:paraId="74F4743C" w14:textId="77777777" w:rsidTr="001D1F34">
        <w:trPr>
          <w:trHeight w:val="445"/>
        </w:trPr>
        <w:tc>
          <w:tcPr>
            <w:tcW w:w="2919" w:type="dxa"/>
            <w:shd w:val="clear" w:color="auto" w:fill="auto"/>
            <w:vAlign w:val="center"/>
          </w:tcPr>
          <w:p w14:paraId="0971B125" w14:textId="77777777" w:rsidR="00012442" w:rsidRPr="00512077" w:rsidRDefault="00012442" w:rsidP="00FB0F5F">
            <w:pPr>
              <w:pStyle w:val="HTML-oblikovano"/>
              <w:ind w:left="-28" w:right="-57"/>
              <w:rPr>
                <w:rFonts w:asciiTheme="minorHAnsi" w:hAnsiTheme="minorHAnsi" w:cstheme="minorHAnsi"/>
                <w:bCs/>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693" w:type="dxa"/>
            <w:shd w:val="clear" w:color="auto" w:fill="auto"/>
            <w:vAlign w:val="center"/>
          </w:tcPr>
          <w:p w14:paraId="69A57C41" w14:textId="77777777" w:rsidR="00012442" w:rsidRPr="00512077" w:rsidRDefault="00012442" w:rsidP="00FB0F5F">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3402" w:type="dxa"/>
            <w:vAlign w:val="center"/>
          </w:tcPr>
          <w:p w14:paraId="0C9CC313" w14:textId="77777777" w:rsidR="00012442" w:rsidRPr="00512077" w:rsidRDefault="00012442" w:rsidP="00FB0F5F">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012442" w:rsidRPr="00512077" w14:paraId="66192BCD" w14:textId="77777777" w:rsidTr="001D1F34">
        <w:trPr>
          <w:trHeight w:val="445"/>
        </w:trPr>
        <w:tc>
          <w:tcPr>
            <w:tcW w:w="2919" w:type="dxa"/>
            <w:shd w:val="clear" w:color="auto" w:fill="auto"/>
            <w:vAlign w:val="center"/>
          </w:tcPr>
          <w:p w14:paraId="611C14CF" w14:textId="77777777" w:rsidR="00012442" w:rsidRPr="00512077" w:rsidRDefault="00012442" w:rsidP="00FB0F5F">
            <w:pPr>
              <w:pStyle w:val="HTML-oblikovano"/>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693" w:type="dxa"/>
            <w:shd w:val="clear" w:color="auto" w:fill="auto"/>
            <w:vAlign w:val="center"/>
          </w:tcPr>
          <w:p w14:paraId="0D574283" w14:textId="77777777" w:rsidR="00012442" w:rsidRPr="00512077" w:rsidRDefault="00012442" w:rsidP="00FB0F5F">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3402" w:type="dxa"/>
            <w:vAlign w:val="center"/>
          </w:tcPr>
          <w:p w14:paraId="679F51FC" w14:textId="77777777" w:rsidR="00012442" w:rsidRPr="00512077" w:rsidRDefault="00012442" w:rsidP="00FB0F5F">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012442" w:rsidRPr="00512077" w14:paraId="600DB4F7" w14:textId="77777777" w:rsidTr="001D1F34">
        <w:trPr>
          <w:trHeight w:val="445"/>
        </w:trPr>
        <w:tc>
          <w:tcPr>
            <w:tcW w:w="2919" w:type="dxa"/>
            <w:shd w:val="clear" w:color="auto" w:fill="auto"/>
            <w:vAlign w:val="center"/>
          </w:tcPr>
          <w:p w14:paraId="6EB24FF4" w14:textId="77777777" w:rsidR="00012442" w:rsidRPr="00512077" w:rsidRDefault="00012442" w:rsidP="00FB0F5F">
            <w:pPr>
              <w:pStyle w:val="HTML-oblikovano"/>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693" w:type="dxa"/>
            <w:shd w:val="clear" w:color="auto" w:fill="auto"/>
            <w:vAlign w:val="center"/>
          </w:tcPr>
          <w:p w14:paraId="49B246D7" w14:textId="77777777" w:rsidR="00012442" w:rsidRPr="00512077" w:rsidRDefault="00012442" w:rsidP="00FB0F5F">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3402" w:type="dxa"/>
            <w:vAlign w:val="center"/>
          </w:tcPr>
          <w:p w14:paraId="5754820B" w14:textId="77777777" w:rsidR="00012442" w:rsidRPr="00512077" w:rsidRDefault="00012442" w:rsidP="00FB0F5F">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012442" w:rsidRPr="00512077" w14:paraId="1837716D" w14:textId="77777777" w:rsidTr="001D1F34">
        <w:trPr>
          <w:trHeight w:val="445"/>
        </w:trPr>
        <w:tc>
          <w:tcPr>
            <w:tcW w:w="2919" w:type="dxa"/>
            <w:shd w:val="clear" w:color="auto" w:fill="auto"/>
            <w:vAlign w:val="center"/>
          </w:tcPr>
          <w:p w14:paraId="08E440D3" w14:textId="77777777" w:rsidR="00012442" w:rsidRPr="00512077" w:rsidRDefault="00012442" w:rsidP="00FB0F5F">
            <w:pPr>
              <w:pStyle w:val="HTML-oblikovano"/>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693" w:type="dxa"/>
            <w:shd w:val="clear" w:color="auto" w:fill="auto"/>
            <w:vAlign w:val="center"/>
          </w:tcPr>
          <w:p w14:paraId="37979101" w14:textId="77777777" w:rsidR="00012442" w:rsidRPr="00512077" w:rsidRDefault="00012442" w:rsidP="00FB0F5F">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3402" w:type="dxa"/>
            <w:vAlign w:val="center"/>
          </w:tcPr>
          <w:p w14:paraId="4CA2AF99" w14:textId="77777777" w:rsidR="00012442" w:rsidRPr="00512077" w:rsidRDefault="00012442" w:rsidP="00FB0F5F">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012442" w:rsidRPr="00512077" w14:paraId="4148DB27" w14:textId="77777777" w:rsidTr="001D1F34">
        <w:trPr>
          <w:trHeight w:val="445"/>
        </w:trPr>
        <w:tc>
          <w:tcPr>
            <w:tcW w:w="2919" w:type="dxa"/>
            <w:shd w:val="clear" w:color="auto" w:fill="auto"/>
            <w:vAlign w:val="center"/>
          </w:tcPr>
          <w:p w14:paraId="22072B35" w14:textId="77777777" w:rsidR="00012442" w:rsidRPr="00512077" w:rsidRDefault="00012442" w:rsidP="00FB0F5F">
            <w:pPr>
              <w:pStyle w:val="HTML-oblikovano"/>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693" w:type="dxa"/>
            <w:shd w:val="clear" w:color="auto" w:fill="auto"/>
            <w:vAlign w:val="center"/>
          </w:tcPr>
          <w:p w14:paraId="0811441C" w14:textId="77777777" w:rsidR="00012442" w:rsidRPr="00512077" w:rsidRDefault="00012442" w:rsidP="00FB0F5F">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3402" w:type="dxa"/>
            <w:vAlign w:val="center"/>
          </w:tcPr>
          <w:p w14:paraId="196E8DF6" w14:textId="77777777" w:rsidR="00012442" w:rsidRPr="00512077" w:rsidRDefault="00012442" w:rsidP="00FB0F5F">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bl>
    <w:p w14:paraId="14D9B6D5" w14:textId="77777777" w:rsidR="00C81AD4" w:rsidRPr="00512077" w:rsidRDefault="00C81AD4" w:rsidP="00FB0F5F">
      <w:pPr>
        <w:jc w:val="both"/>
        <w:rPr>
          <w:rFonts w:asciiTheme="minorHAnsi" w:hAnsiTheme="minorHAnsi" w:cstheme="minorHAnsi"/>
          <w:color w:val="FF0000"/>
          <w:sz w:val="22"/>
          <w:szCs w:val="22"/>
          <w:lang w:val="sl-SI" w:eastAsia="sl-SI"/>
        </w:rPr>
      </w:pPr>
    </w:p>
    <w:p w14:paraId="10F421BC" w14:textId="77777777" w:rsidR="00FD3000" w:rsidRPr="00512077" w:rsidRDefault="00FD3000" w:rsidP="003C65D3">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right"/>
        <w:rPr>
          <w:rFonts w:asciiTheme="minorHAnsi" w:hAnsiTheme="minorHAnsi" w:cstheme="minorHAnsi"/>
          <w:bCs/>
          <w:sz w:val="22"/>
          <w:szCs w:val="22"/>
        </w:rPr>
      </w:pPr>
    </w:p>
    <w:p w14:paraId="370B53E0" w14:textId="77777777" w:rsidR="00FD3000" w:rsidRPr="00512077" w:rsidRDefault="00FD3000" w:rsidP="003C65D3">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right"/>
        <w:rPr>
          <w:rFonts w:asciiTheme="minorHAnsi" w:hAnsiTheme="minorHAnsi" w:cstheme="minorHAnsi"/>
          <w:bCs/>
          <w:sz w:val="22"/>
          <w:szCs w:val="22"/>
        </w:rPr>
      </w:pPr>
    </w:p>
    <w:p w14:paraId="5FA8E8FF" w14:textId="77777777" w:rsidR="00FD3000" w:rsidRPr="00512077" w:rsidRDefault="00FD3000" w:rsidP="003C65D3">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right"/>
        <w:rPr>
          <w:rFonts w:asciiTheme="minorHAnsi" w:hAnsiTheme="minorHAnsi" w:cstheme="minorHAnsi"/>
          <w:bCs/>
          <w:color w:val="auto"/>
          <w:sz w:val="22"/>
          <w:szCs w:val="22"/>
        </w:rPr>
      </w:pPr>
    </w:p>
    <w:p w14:paraId="23259A7A" w14:textId="6D885DAD" w:rsidR="00C81AD4" w:rsidRPr="00512077" w:rsidRDefault="001D1F34" w:rsidP="003C65D3">
      <w:pPr>
        <w:ind w:left="360" w:hanging="357"/>
        <w:jc w:val="both"/>
        <w:rPr>
          <w:rFonts w:asciiTheme="minorHAnsi" w:hAnsiTheme="minorHAnsi" w:cstheme="minorHAnsi"/>
          <w:sz w:val="22"/>
          <w:szCs w:val="22"/>
          <w:u w:val="single"/>
          <w:lang w:val="sl-SI" w:eastAsia="sl-SI"/>
        </w:rPr>
      </w:pPr>
      <w:r w:rsidRPr="00512077">
        <w:rPr>
          <w:rFonts w:asciiTheme="minorHAnsi" w:hAnsiTheme="minorHAnsi" w:cstheme="minorHAnsi"/>
          <w:sz w:val="22"/>
          <w:szCs w:val="22"/>
          <w:lang w:val="sl-SI" w:eastAsia="sl-SI"/>
        </w:rPr>
        <w:lastRenderedPageBreak/>
        <w:t>6. Izjava</w:t>
      </w:r>
    </w:p>
    <w:p w14:paraId="3F5EB524" w14:textId="77777777" w:rsidR="001D1F34" w:rsidRPr="00512077" w:rsidRDefault="001D1F34" w:rsidP="003C65D3">
      <w:pPr>
        <w:jc w:val="both"/>
        <w:rPr>
          <w:rFonts w:asciiTheme="minorHAnsi" w:hAnsiTheme="minorHAnsi" w:cstheme="minorHAnsi"/>
          <w:sz w:val="22"/>
          <w:szCs w:val="22"/>
          <w:lang w:val="sl-SI" w:eastAsia="sl-SI"/>
        </w:rPr>
      </w:pPr>
    </w:p>
    <w:p w14:paraId="74A40ADE" w14:textId="495D3012" w:rsidR="00C81AD4" w:rsidRPr="00512077" w:rsidRDefault="00B1351C" w:rsidP="003C65D3">
      <w:pPr>
        <w:jc w:val="both"/>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t xml:space="preserve">Vsi sodelujoči v postopku natečaja </w:t>
      </w:r>
      <w:r w:rsidR="005E5AB2" w:rsidRPr="00512077">
        <w:rPr>
          <w:rFonts w:asciiTheme="minorHAnsi" w:hAnsiTheme="minorHAnsi" w:cstheme="minorHAnsi"/>
          <w:sz w:val="22"/>
          <w:szCs w:val="22"/>
          <w:lang w:val="sl-SI" w:eastAsia="sl-SI"/>
        </w:rPr>
        <w:t xml:space="preserve">oziroma v natečajno ponudbeni dokumentaciji </w:t>
      </w:r>
      <w:r w:rsidR="001D1F34" w:rsidRPr="00512077">
        <w:rPr>
          <w:rFonts w:asciiTheme="minorHAnsi" w:hAnsiTheme="minorHAnsi" w:cstheme="minorHAnsi"/>
          <w:sz w:val="22"/>
          <w:szCs w:val="22"/>
          <w:lang w:val="sl-SI" w:eastAsia="sl-SI"/>
        </w:rPr>
        <w:t>izjavljamo in potrjujemo, da:</w:t>
      </w:r>
    </w:p>
    <w:p w14:paraId="406A2847" w14:textId="76D75419" w:rsidR="00B1351C" w:rsidRPr="00512077" w:rsidRDefault="00B1351C" w:rsidP="003C65D3">
      <w:pPr>
        <w:pStyle w:val="Odstavekseznama"/>
        <w:numPr>
          <w:ilvl w:val="0"/>
          <w:numId w:val="47"/>
        </w:numPr>
        <w:spacing w:line="240" w:lineRule="auto"/>
        <w:ind w:left="284" w:hanging="284"/>
        <w:jc w:val="both"/>
        <w:rPr>
          <w:rFonts w:asciiTheme="minorHAnsi" w:hAnsiTheme="minorHAnsi" w:cstheme="minorHAnsi"/>
          <w:sz w:val="22"/>
          <w:szCs w:val="22"/>
          <w:lang w:eastAsia="sl-SI"/>
        </w:rPr>
      </w:pPr>
      <w:r w:rsidRPr="00512077">
        <w:rPr>
          <w:rFonts w:asciiTheme="minorHAnsi" w:hAnsiTheme="minorHAnsi" w:cstheme="minorHAnsi"/>
          <w:sz w:val="22"/>
          <w:szCs w:val="22"/>
          <w:lang w:eastAsia="sl-SI"/>
        </w:rPr>
        <w:t>smo seznanjeni z razpisno dokumentacijo</w:t>
      </w:r>
      <w:r w:rsidR="005E5AB2" w:rsidRPr="00512077">
        <w:rPr>
          <w:rFonts w:asciiTheme="minorHAnsi" w:hAnsiTheme="minorHAnsi" w:cstheme="minorHAnsi"/>
          <w:sz w:val="22"/>
          <w:szCs w:val="22"/>
          <w:lang w:eastAsia="sl-SI"/>
        </w:rPr>
        <w:t xml:space="preserve"> za natečaj</w:t>
      </w:r>
      <w:r w:rsidRPr="00512077">
        <w:rPr>
          <w:rFonts w:asciiTheme="minorHAnsi" w:hAnsiTheme="minorHAnsi" w:cstheme="minorHAnsi"/>
          <w:sz w:val="22"/>
          <w:szCs w:val="22"/>
          <w:lang w:eastAsia="sl-SI"/>
        </w:rPr>
        <w:t xml:space="preserve"> ter z njo v celoti soglašamo,</w:t>
      </w:r>
    </w:p>
    <w:p w14:paraId="37260BAB" w14:textId="4A021BDF" w:rsidR="00B1351C" w:rsidRPr="00512077" w:rsidRDefault="00B1351C" w:rsidP="003C65D3">
      <w:pPr>
        <w:pStyle w:val="Odstavekseznama"/>
        <w:numPr>
          <w:ilvl w:val="0"/>
          <w:numId w:val="47"/>
        </w:numPr>
        <w:spacing w:line="240" w:lineRule="auto"/>
        <w:ind w:left="284" w:hanging="284"/>
        <w:jc w:val="both"/>
        <w:rPr>
          <w:rFonts w:asciiTheme="minorHAnsi" w:hAnsiTheme="minorHAnsi" w:cstheme="minorHAnsi"/>
          <w:sz w:val="22"/>
          <w:szCs w:val="22"/>
          <w:lang w:eastAsia="sl-SI"/>
        </w:rPr>
      </w:pPr>
      <w:r w:rsidRPr="00512077">
        <w:rPr>
          <w:rFonts w:asciiTheme="minorHAnsi" w:hAnsiTheme="minorHAnsi" w:cstheme="minorHAnsi"/>
          <w:sz w:val="22"/>
          <w:szCs w:val="22"/>
          <w:lang w:eastAsia="sl-SI"/>
        </w:rPr>
        <w:t xml:space="preserve">je natečajno delo </w:t>
      </w:r>
      <w:r w:rsidR="005E5AB2" w:rsidRPr="00512077">
        <w:rPr>
          <w:rFonts w:asciiTheme="minorHAnsi" w:hAnsiTheme="minorHAnsi" w:cstheme="minorHAnsi"/>
          <w:sz w:val="22"/>
          <w:szCs w:val="22"/>
          <w:lang w:eastAsia="sl-SI"/>
        </w:rPr>
        <w:t xml:space="preserve">naše </w:t>
      </w:r>
      <w:r w:rsidRPr="00512077">
        <w:rPr>
          <w:rFonts w:asciiTheme="minorHAnsi" w:hAnsiTheme="minorHAnsi" w:cstheme="minorHAnsi"/>
          <w:sz w:val="22"/>
          <w:szCs w:val="22"/>
          <w:lang w:eastAsia="sl-SI"/>
        </w:rPr>
        <w:t>izvirno avtorsko delo,</w:t>
      </w:r>
    </w:p>
    <w:p w14:paraId="499A5FEF" w14:textId="25B63A5F" w:rsidR="00B1351C" w:rsidRPr="00512077" w:rsidRDefault="00B1351C" w:rsidP="003C65D3">
      <w:pPr>
        <w:pStyle w:val="Odstavekseznama"/>
        <w:numPr>
          <w:ilvl w:val="0"/>
          <w:numId w:val="47"/>
        </w:numPr>
        <w:spacing w:line="240" w:lineRule="auto"/>
        <w:ind w:left="284" w:hanging="284"/>
        <w:jc w:val="both"/>
        <w:rPr>
          <w:rFonts w:asciiTheme="minorHAnsi" w:hAnsiTheme="minorHAnsi" w:cstheme="minorHAnsi"/>
          <w:sz w:val="22"/>
          <w:szCs w:val="22"/>
          <w:lang w:eastAsia="sl-SI"/>
        </w:rPr>
      </w:pPr>
      <w:r w:rsidRPr="00512077">
        <w:rPr>
          <w:rFonts w:asciiTheme="minorHAnsi" w:hAnsiTheme="minorHAnsi" w:cstheme="minorHAnsi"/>
          <w:sz w:val="22"/>
          <w:szCs w:val="22"/>
          <w:lang w:eastAsia="sl-SI"/>
        </w:rPr>
        <w:t>smo avtorji izvorni imetniki moralnih in materialnih avtorskih pravic na natečajni rešitvi,</w:t>
      </w:r>
    </w:p>
    <w:p w14:paraId="5916FC8A" w14:textId="725946AA" w:rsidR="00B1351C" w:rsidRPr="00512077" w:rsidRDefault="00B1351C" w:rsidP="003C65D3">
      <w:pPr>
        <w:pStyle w:val="Odstavekseznama"/>
        <w:numPr>
          <w:ilvl w:val="0"/>
          <w:numId w:val="47"/>
        </w:numPr>
        <w:spacing w:line="240" w:lineRule="auto"/>
        <w:ind w:left="284" w:hanging="284"/>
        <w:jc w:val="both"/>
        <w:rPr>
          <w:rFonts w:asciiTheme="minorHAnsi" w:hAnsiTheme="minorHAnsi" w:cstheme="minorHAnsi"/>
          <w:sz w:val="22"/>
          <w:szCs w:val="22"/>
          <w:lang w:eastAsia="sl-SI"/>
        </w:rPr>
      </w:pPr>
      <w:r w:rsidRPr="00512077">
        <w:rPr>
          <w:rFonts w:asciiTheme="minorHAnsi" w:hAnsiTheme="minorHAnsi" w:cstheme="minorHAnsi"/>
          <w:sz w:val="22"/>
          <w:szCs w:val="22"/>
          <w:lang w:eastAsia="sl-SI"/>
        </w:rPr>
        <w:t xml:space="preserve">izpolnjujemo vse pogoje </w:t>
      </w:r>
      <w:r w:rsidR="005E5AB2" w:rsidRPr="00512077">
        <w:rPr>
          <w:rFonts w:asciiTheme="minorHAnsi" w:hAnsiTheme="minorHAnsi" w:cstheme="minorHAnsi"/>
          <w:sz w:val="22"/>
          <w:szCs w:val="22"/>
          <w:lang w:eastAsia="sl-SI"/>
        </w:rPr>
        <w:t>glede</w:t>
      </w:r>
      <w:r w:rsidRPr="00512077">
        <w:rPr>
          <w:rFonts w:asciiTheme="minorHAnsi" w:hAnsiTheme="minorHAnsi" w:cstheme="minorHAnsi"/>
          <w:sz w:val="22"/>
          <w:szCs w:val="22"/>
          <w:lang w:eastAsia="sl-SI"/>
        </w:rPr>
        <w:t xml:space="preserve"> </w:t>
      </w:r>
      <w:r w:rsidR="005E5AB2" w:rsidRPr="00512077">
        <w:rPr>
          <w:rFonts w:asciiTheme="minorHAnsi" w:hAnsiTheme="minorHAnsi" w:cstheme="minorHAnsi"/>
          <w:sz w:val="22"/>
          <w:szCs w:val="22"/>
          <w:lang w:eastAsia="sl-SI"/>
        </w:rPr>
        <w:t>u</w:t>
      </w:r>
      <w:r w:rsidRPr="00512077">
        <w:rPr>
          <w:rFonts w:asciiTheme="minorHAnsi" w:hAnsiTheme="minorHAnsi" w:cstheme="minorHAnsi"/>
          <w:sz w:val="22"/>
          <w:szCs w:val="22"/>
          <w:lang w:eastAsia="sl-SI"/>
        </w:rPr>
        <w:t>sposob</w:t>
      </w:r>
      <w:r w:rsidR="005E5AB2" w:rsidRPr="00512077">
        <w:rPr>
          <w:rFonts w:asciiTheme="minorHAnsi" w:hAnsiTheme="minorHAnsi" w:cstheme="minorHAnsi"/>
          <w:sz w:val="22"/>
          <w:szCs w:val="22"/>
          <w:lang w:eastAsia="sl-SI"/>
        </w:rPr>
        <w:t>ljeno</w:t>
      </w:r>
      <w:r w:rsidRPr="00512077">
        <w:rPr>
          <w:rFonts w:asciiTheme="minorHAnsi" w:hAnsiTheme="minorHAnsi" w:cstheme="minorHAnsi"/>
          <w:sz w:val="22"/>
          <w:szCs w:val="22"/>
          <w:lang w:eastAsia="sl-SI"/>
        </w:rPr>
        <w:t xml:space="preserve">sti v skladu z natečajnimi pogoji ter bomo </w:t>
      </w:r>
      <w:r w:rsidR="005E5AB2" w:rsidRPr="00512077">
        <w:rPr>
          <w:rFonts w:asciiTheme="minorHAnsi" w:hAnsiTheme="minorHAnsi" w:cstheme="minorHAnsi"/>
          <w:sz w:val="22"/>
          <w:szCs w:val="22"/>
          <w:lang w:eastAsia="sl-SI"/>
        </w:rPr>
        <w:t xml:space="preserve">dokazila za izkazovanje izpolnjevanja pogojev </w:t>
      </w:r>
      <w:r w:rsidRPr="00512077">
        <w:rPr>
          <w:rFonts w:asciiTheme="minorHAnsi" w:hAnsiTheme="minorHAnsi" w:cstheme="minorHAnsi"/>
          <w:sz w:val="22"/>
          <w:szCs w:val="22"/>
          <w:lang w:eastAsia="sl-SI"/>
        </w:rPr>
        <w:t>na poziv dostavili</w:t>
      </w:r>
      <w:r w:rsidR="005E5AB2" w:rsidRPr="00512077">
        <w:rPr>
          <w:rFonts w:asciiTheme="minorHAnsi" w:hAnsiTheme="minorHAnsi" w:cstheme="minorHAnsi"/>
          <w:sz w:val="22"/>
          <w:szCs w:val="22"/>
          <w:lang w:eastAsia="sl-SI"/>
        </w:rPr>
        <w:t xml:space="preserve"> </w:t>
      </w:r>
      <w:r w:rsidRPr="00512077">
        <w:rPr>
          <w:rFonts w:asciiTheme="minorHAnsi" w:hAnsiTheme="minorHAnsi" w:cstheme="minorHAnsi"/>
          <w:sz w:val="22"/>
          <w:szCs w:val="22"/>
          <w:lang w:eastAsia="sl-SI"/>
        </w:rPr>
        <w:t>naročniku,</w:t>
      </w:r>
    </w:p>
    <w:p w14:paraId="29B0E1B0" w14:textId="33FEDF9D" w:rsidR="001D1F34" w:rsidRPr="00512077" w:rsidRDefault="00B1351C" w:rsidP="003C65D3">
      <w:pPr>
        <w:pStyle w:val="Odstavekseznama"/>
        <w:numPr>
          <w:ilvl w:val="0"/>
          <w:numId w:val="47"/>
        </w:numPr>
        <w:spacing w:line="240" w:lineRule="auto"/>
        <w:ind w:left="284" w:hanging="284"/>
        <w:jc w:val="both"/>
        <w:rPr>
          <w:rFonts w:asciiTheme="minorHAnsi" w:hAnsiTheme="minorHAnsi" w:cstheme="minorHAnsi"/>
          <w:sz w:val="22"/>
          <w:szCs w:val="22"/>
          <w:lang w:eastAsia="sl-SI"/>
        </w:rPr>
      </w:pPr>
      <w:r w:rsidRPr="00512077">
        <w:rPr>
          <w:rFonts w:asciiTheme="minorHAnsi" w:hAnsiTheme="minorHAnsi" w:cstheme="minorHAnsi"/>
          <w:sz w:val="22"/>
          <w:szCs w:val="22"/>
          <w:lang w:eastAsia="sl-SI"/>
        </w:rPr>
        <w:t xml:space="preserve">dovoljujemo, da </w:t>
      </w:r>
      <w:r w:rsidR="005E5AB2" w:rsidRPr="00512077">
        <w:rPr>
          <w:rFonts w:asciiTheme="minorHAnsi" w:hAnsiTheme="minorHAnsi" w:cstheme="minorHAnsi"/>
          <w:sz w:val="22"/>
          <w:szCs w:val="22"/>
          <w:lang w:eastAsia="sl-SI"/>
        </w:rPr>
        <w:t>naročnik oziroma poročevalec</w:t>
      </w:r>
      <w:r w:rsidRPr="00512077">
        <w:rPr>
          <w:rFonts w:asciiTheme="minorHAnsi" w:hAnsiTheme="minorHAnsi" w:cstheme="minorHAnsi"/>
          <w:sz w:val="22"/>
          <w:szCs w:val="22"/>
          <w:lang w:eastAsia="sl-SI"/>
        </w:rPr>
        <w:t xml:space="preserve"> s ciljem zagotavljanja anonimnosti odstrani vse metapodatke v datotekah ter jih v taki obliki za namen pregledovanja shrani v elektronski obliki na novem nosilcu</w:t>
      </w:r>
      <w:r w:rsidR="003C65D3" w:rsidRPr="00512077">
        <w:rPr>
          <w:rFonts w:asciiTheme="minorHAnsi" w:hAnsiTheme="minorHAnsi" w:cstheme="minorHAnsi"/>
          <w:sz w:val="22"/>
          <w:szCs w:val="22"/>
          <w:lang w:eastAsia="sl-SI"/>
        </w:rPr>
        <w:t>,</w:t>
      </w:r>
    </w:p>
    <w:p w14:paraId="53D55B2E" w14:textId="7FB5BFB2" w:rsidR="003F7A50" w:rsidRPr="00512077" w:rsidRDefault="003F7A50" w:rsidP="003C65D3">
      <w:pPr>
        <w:pStyle w:val="Odstavekseznama"/>
        <w:numPr>
          <w:ilvl w:val="0"/>
          <w:numId w:val="47"/>
        </w:numPr>
        <w:spacing w:line="240" w:lineRule="auto"/>
        <w:ind w:left="284" w:hanging="284"/>
        <w:jc w:val="both"/>
        <w:rPr>
          <w:rFonts w:asciiTheme="minorHAnsi" w:hAnsiTheme="minorHAnsi" w:cstheme="minorHAnsi"/>
          <w:sz w:val="22"/>
          <w:szCs w:val="22"/>
          <w:lang w:eastAsia="sl-SI"/>
        </w:rPr>
      </w:pPr>
      <w:r w:rsidRPr="00512077">
        <w:rPr>
          <w:rFonts w:asciiTheme="minorHAnsi" w:hAnsiTheme="minorHAnsi" w:cstheme="minorHAnsi"/>
          <w:sz w:val="22"/>
          <w:szCs w:val="22"/>
          <w:lang w:eastAsia="sl-SI"/>
        </w:rPr>
        <w:t>se v primeru podelitve nagrade znesek izplača gospodarskemu subjektu, navedenemu v 1. točki,</w:t>
      </w:r>
    </w:p>
    <w:p w14:paraId="7A87F9AF" w14:textId="65ADF0CA" w:rsidR="003F7A50" w:rsidRPr="00512077" w:rsidRDefault="0087589B" w:rsidP="0087589B">
      <w:pPr>
        <w:pStyle w:val="Odstavekseznama"/>
        <w:numPr>
          <w:ilvl w:val="0"/>
          <w:numId w:val="47"/>
        </w:numPr>
        <w:spacing w:line="240" w:lineRule="auto"/>
        <w:ind w:left="284" w:hanging="284"/>
        <w:jc w:val="both"/>
        <w:rPr>
          <w:rFonts w:asciiTheme="minorHAnsi" w:hAnsiTheme="minorHAnsi" w:cstheme="minorHAnsi"/>
          <w:sz w:val="22"/>
          <w:szCs w:val="22"/>
          <w:lang w:eastAsia="sl-SI"/>
        </w:rPr>
      </w:pPr>
      <w:r w:rsidRPr="00512077">
        <w:rPr>
          <w:rFonts w:asciiTheme="minorHAnsi" w:hAnsiTheme="minorHAnsi" w:cstheme="minorHAnsi"/>
          <w:sz w:val="22"/>
          <w:szCs w:val="22"/>
          <w:lang w:eastAsia="sl-SI"/>
        </w:rPr>
        <w:t xml:space="preserve">se v primeru podelitve priznanja ali odškodnine znesek izplača izbranemu poslovnemu subjektu: _________________________________ </w:t>
      </w:r>
      <w:r w:rsidRPr="00512077">
        <w:rPr>
          <w:rFonts w:asciiTheme="minorHAnsi" w:hAnsiTheme="minorHAnsi" w:cstheme="minorHAnsi"/>
          <w:i/>
          <w:sz w:val="22"/>
          <w:szCs w:val="22"/>
          <w:lang w:eastAsia="sl-SI"/>
        </w:rPr>
        <w:t>(naziv, sedež, davčna številka)</w:t>
      </w:r>
      <w:r w:rsidRPr="00512077">
        <w:rPr>
          <w:rFonts w:asciiTheme="minorHAnsi" w:hAnsiTheme="minorHAnsi" w:cstheme="minorHAnsi"/>
          <w:sz w:val="22"/>
          <w:szCs w:val="22"/>
          <w:lang w:eastAsia="sl-SI"/>
        </w:rPr>
        <w:t>,</w:t>
      </w:r>
    </w:p>
    <w:p w14:paraId="5CFB6C5E" w14:textId="53CC79A8" w:rsidR="002C5923" w:rsidRPr="00512077" w:rsidRDefault="002C5923" w:rsidP="002C5923">
      <w:pPr>
        <w:pStyle w:val="Odstavekseznama"/>
        <w:numPr>
          <w:ilvl w:val="0"/>
          <w:numId w:val="47"/>
        </w:numPr>
        <w:spacing w:line="240" w:lineRule="auto"/>
        <w:ind w:left="284" w:hanging="284"/>
        <w:jc w:val="both"/>
        <w:rPr>
          <w:rFonts w:asciiTheme="minorHAnsi" w:hAnsiTheme="minorHAnsi" w:cstheme="minorHAnsi"/>
          <w:sz w:val="22"/>
          <w:szCs w:val="22"/>
          <w:lang w:eastAsia="sl-SI"/>
        </w:rPr>
      </w:pPr>
      <w:r w:rsidRPr="00512077">
        <w:rPr>
          <w:rFonts w:asciiTheme="minorHAnsi" w:hAnsiTheme="minorHAnsi" w:cstheme="minorHAnsi"/>
          <w:sz w:val="22"/>
          <w:szCs w:val="22"/>
          <w:lang w:eastAsia="sl-SI"/>
        </w:rPr>
        <w:t>se strinjamo z javno predstavitvijo in publiciranjem natečajnih elaboratov (na razstavah, na spletnih straneh in publikacijah naročnika ter v strokovnih in drugih medijih).</w:t>
      </w:r>
    </w:p>
    <w:p w14:paraId="5441CA9A" w14:textId="77777777" w:rsidR="00C81AD4" w:rsidRPr="00512077" w:rsidRDefault="00C81AD4" w:rsidP="00C81AD4">
      <w:pPr>
        <w:jc w:val="both"/>
        <w:rPr>
          <w:rFonts w:asciiTheme="minorHAnsi" w:hAnsiTheme="minorHAnsi" w:cstheme="minorHAnsi"/>
          <w:sz w:val="22"/>
          <w:szCs w:val="22"/>
          <w:lang w:val="sl-SI" w:eastAsia="sl-SI"/>
        </w:rPr>
      </w:pPr>
    </w:p>
    <w:p w14:paraId="7B065BC5" w14:textId="77777777" w:rsidR="00C81AD4" w:rsidRPr="00512077" w:rsidRDefault="00C81AD4" w:rsidP="00C81AD4">
      <w:pPr>
        <w:jc w:val="both"/>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512077" w14:paraId="5148BFC4" w14:textId="77777777">
        <w:tc>
          <w:tcPr>
            <w:tcW w:w="2835" w:type="dxa"/>
            <w:tcBorders>
              <w:top w:val="nil"/>
              <w:left w:val="nil"/>
              <w:bottom w:val="nil"/>
              <w:right w:val="nil"/>
            </w:tcBorders>
          </w:tcPr>
          <w:p w14:paraId="3DFB8F00" w14:textId="77777777" w:rsidR="00C81AD4" w:rsidRPr="00512077" w:rsidRDefault="00C81AD4" w:rsidP="00C81AD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76A9C558" w14:textId="77777777" w:rsidR="00C81AD4" w:rsidRPr="00512077" w:rsidRDefault="00C81AD4" w:rsidP="00C81AD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6A04B2B5" w14:textId="5E1C3CC7" w:rsidR="00C81AD4" w:rsidRPr="00512077" w:rsidRDefault="00C81AD4" w:rsidP="00C81AD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t xml:space="preserve">Podpis odgovorne osebe </w:t>
            </w:r>
            <w:r w:rsidR="002C5923" w:rsidRPr="00512077">
              <w:rPr>
                <w:rFonts w:asciiTheme="minorHAnsi" w:hAnsiTheme="minorHAnsi" w:cstheme="minorHAnsi"/>
                <w:b/>
                <w:sz w:val="22"/>
                <w:szCs w:val="22"/>
                <w:lang w:val="sl-SI" w:eastAsia="sl-SI"/>
              </w:rPr>
              <w:t>gospodarskega subjekta</w:t>
            </w:r>
            <w:r w:rsidRPr="00512077">
              <w:rPr>
                <w:rFonts w:asciiTheme="minorHAnsi" w:hAnsiTheme="minorHAnsi" w:cstheme="minorHAnsi"/>
                <w:b/>
                <w:sz w:val="22"/>
                <w:szCs w:val="22"/>
                <w:lang w:val="sl-SI" w:eastAsia="sl-SI"/>
              </w:rPr>
              <w:t>:</w:t>
            </w:r>
          </w:p>
        </w:tc>
      </w:tr>
      <w:tr w:rsidR="00C81AD4" w:rsidRPr="00512077" w14:paraId="590B3333" w14:textId="77777777" w:rsidTr="002C5923">
        <w:trPr>
          <w:trHeight w:val="643"/>
        </w:trPr>
        <w:tc>
          <w:tcPr>
            <w:tcW w:w="2835" w:type="dxa"/>
            <w:tcBorders>
              <w:top w:val="nil"/>
              <w:left w:val="nil"/>
              <w:bottom w:val="single" w:sz="6" w:space="0" w:color="auto"/>
              <w:right w:val="nil"/>
            </w:tcBorders>
          </w:tcPr>
          <w:p w14:paraId="6EF19F43" w14:textId="77777777" w:rsidR="00C81AD4" w:rsidRPr="00512077" w:rsidRDefault="00C81AD4" w:rsidP="00C81AD4">
            <w:pPr>
              <w:rPr>
                <w:rFonts w:asciiTheme="minorHAnsi" w:hAnsiTheme="minorHAnsi" w:cstheme="minorHAnsi"/>
                <w:b/>
                <w:sz w:val="22"/>
                <w:szCs w:val="22"/>
                <w:lang w:val="sl-SI" w:eastAsia="sl-SI"/>
              </w:rPr>
            </w:pPr>
          </w:p>
          <w:p w14:paraId="4677BE1B" w14:textId="77777777" w:rsidR="00C81AD4" w:rsidRPr="00512077" w:rsidRDefault="00C81AD4" w:rsidP="00C81AD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fldChar w:fldCharType="begin">
                <w:ffData>
                  <w:name w:val="Besedilo378"/>
                  <w:enabled/>
                  <w:calcOnExit w:val="0"/>
                  <w:textInput/>
                </w:ffData>
              </w:fldChar>
            </w:r>
            <w:r w:rsidRPr="00512077">
              <w:rPr>
                <w:rFonts w:asciiTheme="minorHAnsi" w:hAnsiTheme="minorHAnsi" w:cstheme="minorHAnsi"/>
                <w:b/>
                <w:sz w:val="22"/>
                <w:szCs w:val="22"/>
                <w:lang w:val="sl-SI" w:eastAsia="sl-SI"/>
              </w:rPr>
              <w:instrText xml:space="preserve"> FORMTEXT </w:instrText>
            </w:r>
            <w:r w:rsidRPr="00512077">
              <w:rPr>
                <w:rFonts w:asciiTheme="minorHAnsi" w:hAnsiTheme="minorHAnsi" w:cstheme="minorHAnsi"/>
                <w:b/>
                <w:sz w:val="22"/>
                <w:szCs w:val="22"/>
                <w:lang w:val="sl-SI" w:eastAsia="sl-SI"/>
              </w:rPr>
            </w:r>
            <w:r w:rsidRPr="00512077">
              <w:rPr>
                <w:rFonts w:asciiTheme="minorHAnsi" w:hAnsiTheme="minorHAnsi" w:cstheme="minorHAnsi"/>
                <w:b/>
                <w:sz w:val="22"/>
                <w:szCs w:val="22"/>
                <w:lang w:val="sl-SI" w:eastAsia="sl-SI"/>
              </w:rPr>
              <w:fldChar w:fldCharType="separate"/>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sz w:val="22"/>
                <w:szCs w:val="22"/>
                <w:lang w:val="sl-SI" w:eastAsia="sl-SI"/>
              </w:rPr>
              <w:fldChar w:fldCharType="end"/>
            </w:r>
          </w:p>
          <w:p w14:paraId="7AC4F9E1" w14:textId="77777777" w:rsidR="00C81AD4" w:rsidRPr="00512077" w:rsidRDefault="00C81AD4" w:rsidP="00C81AD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71B33867" w14:textId="77777777" w:rsidR="00C81AD4" w:rsidRPr="00512077" w:rsidRDefault="00C81AD4" w:rsidP="00C81AD4">
            <w:pPr>
              <w:jc w:val="center"/>
              <w:rPr>
                <w:rFonts w:asciiTheme="minorHAnsi" w:hAnsiTheme="minorHAnsi" w:cstheme="minorHAnsi"/>
                <w:b/>
                <w:sz w:val="22"/>
                <w:szCs w:val="22"/>
                <w:lang w:val="sl-SI" w:eastAsia="sl-SI"/>
              </w:rPr>
            </w:pPr>
            <w:r w:rsidRPr="00512077">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0387B771" w14:textId="77777777" w:rsidR="00C81AD4" w:rsidRPr="00512077" w:rsidRDefault="00C81AD4" w:rsidP="00C81AD4">
            <w:pPr>
              <w:jc w:val="center"/>
              <w:rPr>
                <w:rFonts w:asciiTheme="minorHAnsi" w:hAnsiTheme="minorHAnsi" w:cstheme="minorHAnsi"/>
                <w:b/>
                <w:sz w:val="22"/>
                <w:szCs w:val="22"/>
                <w:lang w:val="sl-SI" w:eastAsia="sl-SI"/>
              </w:rPr>
            </w:pPr>
          </w:p>
          <w:p w14:paraId="08950C72" w14:textId="77777777" w:rsidR="00C81AD4" w:rsidRPr="00512077" w:rsidRDefault="00C81AD4" w:rsidP="00C81AD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fldChar w:fldCharType="begin">
                <w:ffData>
                  <w:name w:val="Besedilo378"/>
                  <w:enabled/>
                  <w:calcOnExit w:val="0"/>
                  <w:textInput/>
                </w:ffData>
              </w:fldChar>
            </w:r>
            <w:r w:rsidRPr="00512077">
              <w:rPr>
                <w:rFonts w:asciiTheme="minorHAnsi" w:hAnsiTheme="minorHAnsi" w:cstheme="minorHAnsi"/>
                <w:b/>
                <w:sz w:val="22"/>
                <w:szCs w:val="22"/>
                <w:lang w:val="sl-SI" w:eastAsia="sl-SI"/>
              </w:rPr>
              <w:instrText xml:space="preserve"> FORMTEXT </w:instrText>
            </w:r>
            <w:r w:rsidRPr="00512077">
              <w:rPr>
                <w:rFonts w:asciiTheme="minorHAnsi" w:hAnsiTheme="minorHAnsi" w:cstheme="minorHAnsi"/>
                <w:b/>
                <w:sz w:val="22"/>
                <w:szCs w:val="22"/>
                <w:lang w:val="sl-SI" w:eastAsia="sl-SI"/>
              </w:rPr>
            </w:r>
            <w:r w:rsidRPr="00512077">
              <w:rPr>
                <w:rFonts w:asciiTheme="minorHAnsi" w:hAnsiTheme="minorHAnsi" w:cstheme="minorHAnsi"/>
                <w:b/>
                <w:sz w:val="22"/>
                <w:szCs w:val="22"/>
                <w:lang w:val="sl-SI" w:eastAsia="sl-SI"/>
              </w:rPr>
              <w:fldChar w:fldCharType="separate"/>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sz w:val="22"/>
                <w:szCs w:val="22"/>
                <w:lang w:val="sl-SI" w:eastAsia="sl-SI"/>
              </w:rPr>
              <w:fldChar w:fldCharType="end"/>
            </w:r>
          </w:p>
        </w:tc>
      </w:tr>
    </w:tbl>
    <w:p w14:paraId="1DB817CD" w14:textId="77777777" w:rsidR="00C81AD4" w:rsidRPr="00512077" w:rsidRDefault="00C81AD4" w:rsidP="00C81AD4">
      <w:pPr>
        <w:jc w:val="both"/>
        <w:rPr>
          <w:rFonts w:asciiTheme="minorHAnsi" w:hAnsiTheme="minorHAnsi" w:cstheme="minorHAnsi"/>
          <w:sz w:val="22"/>
          <w:szCs w:val="22"/>
          <w:lang w:val="sl-SI" w:eastAsia="sl-SI"/>
        </w:rPr>
      </w:pPr>
    </w:p>
    <w:p w14:paraId="3A75D902" w14:textId="77777777" w:rsidR="00C81AD4" w:rsidRPr="00512077" w:rsidRDefault="00C81AD4" w:rsidP="00C81AD4">
      <w:pPr>
        <w:jc w:val="both"/>
        <w:rPr>
          <w:rFonts w:asciiTheme="minorHAnsi" w:hAnsiTheme="minorHAnsi" w:cstheme="minorHAnsi"/>
          <w:color w:val="FF0000"/>
          <w:sz w:val="22"/>
          <w:szCs w:val="22"/>
          <w:lang w:val="sl-SI" w:eastAsia="sl-SI"/>
        </w:rPr>
      </w:pPr>
    </w:p>
    <w:p w14:paraId="5612EAC8" w14:textId="77777777" w:rsidR="00C81AD4" w:rsidRPr="00512077" w:rsidRDefault="00C81AD4" w:rsidP="00C81AD4">
      <w:pPr>
        <w:jc w:val="both"/>
        <w:rPr>
          <w:rFonts w:asciiTheme="minorHAnsi" w:hAnsiTheme="minorHAnsi" w:cstheme="minorHAnsi"/>
          <w:color w:val="FF0000"/>
          <w:sz w:val="22"/>
          <w:szCs w:val="22"/>
          <w:lang w:val="sl-SI" w:eastAsia="sl-SI"/>
        </w:rPr>
      </w:pPr>
    </w:p>
    <w:p w14:paraId="2EC5D851" w14:textId="77777777" w:rsidR="00C81AD4" w:rsidRPr="00512077" w:rsidRDefault="00C81AD4" w:rsidP="00C81AD4">
      <w:pPr>
        <w:rPr>
          <w:rFonts w:asciiTheme="minorHAnsi" w:hAnsiTheme="minorHAnsi" w:cstheme="minorHAnsi"/>
          <w:color w:val="FF0000"/>
          <w:sz w:val="22"/>
          <w:szCs w:val="22"/>
          <w:lang w:val="sl-SI" w:eastAsia="sl-SI"/>
        </w:rPr>
      </w:pPr>
    </w:p>
    <w:p w14:paraId="77087736" w14:textId="77777777" w:rsidR="00C81AD4" w:rsidRPr="00512077" w:rsidRDefault="00C81AD4" w:rsidP="00C81AD4">
      <w:pPr>
        <w:rPr>
          <w:rFonts w:asciiTheme="minorHAnsi" w:hAnsiTheme="minorHAnsi" w:cstheme="minorHAnsi"/>
          <w:sz w:val="22"/>
          <w:szCs w:val="22"/>
          <w:lang w:val="sl-SI" w:eastAsia="sl-SI"/>
        </w:rPr>
      </w:pPr>
    </w:p>
    <w:p w14:paraId="1AD24004" w14:textId="77777777" w:rsidR="00C81AD4" w:rsidRPr="00512077" w:rsidRDefault="00C81AD4" w:rsidP="00C81AD4">
      <w:pPr>
        <w:rPr>
          <w:rFonts w:asciiTheme="minorHAnsi" w:hAnsiTheme="minorHAnsi" w:cstheme="minorHAnsi"/>
          <w:sz w:val="22"/>
          <w:szCs w:val="22"/>
          <w:lang w:val="sl-SI" w:eastAsia="sl-SI"/>
        </w:rPr>
      </w:pPr>
    </w:p>
    <w:p w14:paraId="0EEE946D" w14:textId="77777777" w:rsidR="00C81AD4" w:rsidRPr="00512077" w:rsidRDefault="007E36FA" w:rsidP="007E36FA">
      <w:pPr>
        <w:tabs>
          <w:tab w:val="left" w:pos="3930"/>
        </w:tabs>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tab/>
      </w:r>
    </w:p>
    <w:p w14:paraId="71C0CB33" w14:textId="77777777" w:rsidR="00C81AD4" w:rsidRPr="00512077" w:rsidRDefault="00C81AD4" w:rsidP="00C81AD4">
      <w:pPr>
        <w:rPr>
          <w:rFonts w:asciiTheme="minorHAnsi" w:hAnsiTheme="minorHAnsi" w:cstheme="minorHAnsi"/>
          <w:sz w:val="22"/>
          <w:szCs w:val="22"/>
          <w:lang w:val="sl-SI" w:eastAsia="sl-SI"/>
        </w:rPr>
      </w:pPr>
    </w:p>
    <w:p w14:paraId="0C4046D0" w14:textId="77777777" w:rsidR="00C81AD4" w:rsidRPr="00512077" w:rsidRDefault="00C81AD4" w:rsidP="00C81AD4">
      <w:pPr>
        <w:rPr>
          <w:rFonts w:asciiTheme="minorHAnsi" w:hAnsiTheme="minorHAnsi" w:cstheme="minorHAnsi"/>
          <w:sz w:val="22"/>
          <w:szCs w:val="22"/>
          <w:lang w:val="sl-SI" w:eastAsia="sl-SI"/>
        </w:rPr>
      </w:pPr>
    </w:p>
    <w:p w14:paraId="18E9409A" w14:textId="77777777" w:rsidR="00C81AD4" w:rsidRPr="00512077" w:rsidRDefault="00C81AD4" w:rsidP="00C81AD4">
      <w:pPr>
        <w:rPr>
          <w:rFonts w:asciiTheme="minorHAnsi" w:hAnsiTheme="minorHAnsi" w:cstheme="minorHAnsi"/>
          <w:sz w:val="22"/>
          <w:szCs w:val="22"/>
          <w:lang w:val="sl-SI" w:eastAsia="sl-SI"/>
        </w:rPr>
      </w:pPr>
    </w:p>
    <w:p w14:paraId="47601FC6" w14:textId="77777777" w:rsidR="00C81AD4" w:rsidRPr="00512077" w:rsidRDefault="00C81AD4" w:rsidP="00C81AD4">
      <w:pPr>
        <w:rPr>
          <w:rFonts w:asciiTheme="minorHAnsi" w:hAnsiTheme="minorHAnsi" w:cstheme="minorHAnsi"/>
          <w:sz w:val="22"/>
          <w:szCs w:val="22"/>
          <w:lang w:val="sl-SI" w:eastAsia="sl-SI"/>
        </w:rPr>
      </w:pPr>
    </w:p>
    <w:p w14:paraId="49665C7F" w14:textId="77777777" w:rsidR="001727F7" w:rsidRPr="00512077" w:rsidRDefault="00F752CC">
      <w:pPr>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br w:type="page"/>
      </w:r>
    </w:p>
    <w:p w14:paraId="7DDF51FB" w14:textId="1D5B4D2E" w:rsidR="00177848" w:rsidRPr="00512077" w:rsidRDefault="00177848" w:rsidP="001727F7">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p>
    <w:p w14:paraId="52ACA74A" w14:textId="77777777" w:rsidR="005D7748" w:rsidRPr="00512077" w:rsidRDefault="005D7748" w:rsidP="001727F7">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p>
    <w:p w14:paraId="742D5FFC" w14:textId="515673F6" w:rsidR="001727F7" w:rsidRPr="00512077" w:rsidRDefault="008D3B42" w:rsidP="001727F7">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512077">
        <w:rPr>
          <w:rFonts w:asciiTheme="minorHAnsi" w:hAnsiTheme="minorHAnsi" w:cstheme="minorHAnsi"/>
          <w:b/>
          <w:bCs/>
          <w:color w:val="auto"/>
          <w:sz w:val="26"/>
          <w:szCs w:val="26"/>
        </w:rPr>
        <w:t>KADRI</w:t>
      </w:r>
      <w:r w:rsidR="001727F7" w:rsidRPr="00512077">
        <w:rPr>
          <w:rFonts w:asciiTheme="minorHAnsi" w:hAnsiTheme="minorHAnsi" w:cstheme="minorHAnsi"/>
          <w:b/>
          <w:bCs/>
          <w:color w:val="auto"/>
          <w:sz w:val="26"/>
          <w:szCs w:val="26"/>
        </w:rPr>
        <w:t xml:space="preserve"> (OBR-4)</w:t>
      </w:r>
    </w:p>
    <w:p w14:paraId="0BC844BB" w14:textId="77777777" w:rsidR="001727F7" w:rsidRPr="00512077" w:rsidRDefault="001727F7" w:rsidP="001727F7">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8D3B42" w:rsidRPr="00512077" w14:paraId="48D90526" w14:textId="77777777" w:rsidTr="001727F7">
        <w:trPr>
          <w:trHeight w:val="794"/>
        </w:trPr>
        <w:tc>
          <w:tcPr>
            <w:tcW w:w="3261" w:type="dxa"/>
            <w:shd w:val="clear" w:color="auto" w:fill="auto"/>
            <w:vAlign w:val="center"/>
          </w:tcPr>
          <w:p w14:paraId="574EC260" w14:textId="77777777" w:rsidR="008D3B42" w:rsidRPr="00512077" w:rsidRDefault="008D3B42" w:rsidP="008D3B42">
            <w:pPr>
              <w:pStyle w:val="HTML-oblikovano"/>
              <w:ind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Vloga kadra v natečaju</w:t>
            </w:r>
          </w:p>
          <w:p w14:paraId="676E445D" w14:textId="5961A86E" w:rsidR="008D3B42" w:rsidRPr="00512077" w:rsidRDefault="008D3B42" w:rsidP="008D3B42">
            <w:pPr>
              <w:pStyle w:val="HTML-oblikovano"/>
              <w:ind w:right="-57"/>
              <w:rPr>
                <w:rFonts w:asciiTheme="minorHAnsi" w:hAnsiTheme="minorHAnsi" w:cstheme="minorHAnsi"/>
                <w:b/>
                <w:bCs/>
                <w:color w:val="auto"/>
                <w:sz w:val="22"/>
                <w:szCs w:val="22"/>
                <w:lang w:val="sl-SI" w:eastAsia="sl-SI"/>
              </w:rPr>
            </w:pPr>
            <w:r w:rsidRPr="00512077">
              <w:rPr>
                <w:rFonts w:asciiTheme="minorHAnsi" w:hAnsiTheme="minorHAnsi" w:cstheme="minorHAnsi"/>
                <w:bCs/>
                <w:color w:val="auto"/>
                <w:sz w:val="22"/>
                <w:szCs w:val="22"/>
                <w:lang w:val="sl-SI" w:eastAsia="sl-SI"/>
              </w:rPr>
              <w:t>(označiti)</w:t>
            </w:r>
          </w:p>
        </w:tc>
        <w:tc>
          <w:tcPr>
            <w:tcW w:w="5811" w:type="dxa"/>
            <w:shd w:val="clear" w:color="auto" w:fill="auto"/>
            <w:vAlign w:val="center"/>
          </w:tcPr>
          <w:p w14:paraId="41B193CD" w14:textId="4B41224C" w:rsidR="008D3B42" w:rsidRPr="00512077" w:rsidRDefault="008D3B42" w:rsidP="001727F7">
            <w:pPr>
              <w:pStyle w:val="HTML-oblikovano"/>
              <w:rPr>
                <w:rFonts w:asciiTheme="minorHAnsi" w:hAnsiTheme="minorHAnsi" w:cs="Arial"/>
                <w:bCs/>
                <w:sz w:val="22"/>
                <w:szCs w:val="22"/>
                <w:lang w:val="sl-SI"/>
              </w:rPr>
            </w:pP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8B2A48">
              <w:rPr>
                <w:rFonts w:asciiTheme="minorHAnsi" w:hAnsiTheme="minorHAnsi" w:cs="Arial"/>
                <w:bCs/>
                <w:sz w:val="22"/>
                <w:szCs w:val="22"/>
                <w:lang w:val="sl-SI"/>
              </w:rPr>
            </w:r>
            <w:r w:rsidR="008B2A48">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Vodja projektiranja</w:t>
            </w:r>
          </w:p>
          <w:p w14:paraId="6D301CAC" w14:textId="0C052C54" w:rsidR="008D3B42" w:rsidRPr="00512077" w:rsidRDefault="008D3B42" w:rsidP="008D3B42">
            <w:pPr>
              <w:pStyle w:val="HTML-oblikovano"/>
              <w:spacing w:before="120" w:after="120"/>
              <w:rPr>
                <w:rFonts w:asciiTheme="minorHAnsi" w:hAnsiTheme="minorHAnsi" w:cs="Arial"/>
                <w:bCs/>
                <w:sz w:val="22"/>
                <w:szCs w:val="22"/>
                <w:lang w:val="sl-SI"/>
              </w:rPr>
            </w:pP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8B2A48">
              <w:rPr>
                <w:rFonts w:asciiTheme="minorHAnsi" w:hAnsiTheme="minorHAnsi" w:cs="Arial"/>
                <w:bCs/>
                <w:sz w:val="22"/>
                <w:szCs w:val="22"/>
                <w:lang w:val="sl-SI"/>
              </w:rPr>
            </w:r>
            <w:r w:rsidR="008B2A48">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Pooblaščeni inženir s področja strojništva</w:t>
            </w:r>
          </w:p>
          <w:p w14:paraId="70993FCC" w14:textId="77777777" w:rsidR="008D3B42" w:rsidRDefault="008D3B42" w:rsidP="001727F7">
            <w:pPr>
              <w:pStyle w:val="HTML-oblikovano"/>
              <w:rPr>
                <w:rFonts w:asciiTheme="minorHAnsi" w:hAnsiTheme="minorHAnsi" w:cs="Arial"/>
                <w:bCs/>
                <w:sz w:val="22"/>
                <w:szCs w:val="22"/>
                <w:lang w:val="sl-SI"/>
              </w:rPr>
            </w:pP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8B2A48">
              <w:rPr>
                <w:rFonts w:asciiTheme="minorHAnsi" w:hAnsiTheme="minorHAnsi" w:cs="Arial"/>
                <w:bCs/>
                <w:sz w:val="22"/>
                <w:szCs w:val="22"/>
                <w:lang w:val="sl-SI"/>
              </w:rPr>
            </w:r>
            <w:r w:rsidR="008B2A48">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Pooblaščeni inženir s področja elektrotehnike</w:t>
            </w:r>
          </w:p>
          <w:p w14:paraId="0C4186B2" w14:textId="78C82310" w:rsidR="006B472E" w:rsidRPr="00512077" w:rsidRDefault="006B472E" w:rsidP="006B472E">
            <w:pPr>
              <w:pStyle w:val="HTML-oblikovano"/>
              <w:spacing w:before="120"/>
              <w:rPr>
                <w:rFonts w:asciiTheme="minorHAnsi" w:hAnsiTheme="minorHAnsi" w:cstheme="minorHAnsi"/>
                <w:b/>
                <w:color w:val="auto"/>
                <w:sz w:val="22"/>
                <w:szCs w:val="22"/>
                <w:lang w:val="sl-SI" w:eastAsia="sl-SI"/>
              </w:rPr>
            </w:pP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8B2A48">
              <w:rPr>
                <w:rFonts w:asciiTheme="minorHAnsi" w:hAnsiTheme="minorHAnsi" w:cs="Arial"/>
                <w:bCs/>
                <w:sz w:val="22"/>
                <w:szCs w:val="22"/>
                <w:lang w:val="sl-SI"/>
              </w:rPr>
            </w:r>
            <w:r w:rsidR="008B2A48">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Pooblaščeni inženir s področja </w:t>
            </w:r>
            <w:r>
              <w:rPr>
                <w:rFonts w:asciiTheme="minorHAnsi" w:hAnsiTheme="minorHAnsi" w:cs="Arial"/>
                <w:bCs/>
                <w:sz w:val="22"/>
                <w:szCs w:val="22"/>
                <w:lang w:val="sl-SI"/>
              </w:rPr>
              <w:t>požarne varnosti</w:t>
            </w:r>
          </w:p>
        </w:tc>
      </w:tr>
      <w:tr w:rsidR="001727F7" w:rsidRPr="00512077" w14:paraId="7F9027DF" w14:textId="77777777" w:rsidTr="001727F7">
        <w:trPr>
          <w:trHeight w:val="794"/>
        </w:trPr>
        <w:tc>
          <w:tcPr>
            <w:tcW w:w="3261" w:type="dxa"/>
            <w:shd w:val="clear" w:color="auto" w:fill="auto"/>
            <w:vAlign w:val="center"/>
          </w:tcPr>
          <w:p w14:paraId="1D0168EB" w14:textId="77777777" w:rsidR="001727F7" w:rsidRPr="00512077" w:rsidRDefault="001727F7" w:rsidP="001727F7">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Ime in priimek</w:t>
            </w:r>
          </w:p>
        </w:tc>
        <w:tc>
          <w:tcPr>
            <w:tcW w:w="5811" w:type="dxa"/>
            <w:shd w:val="clear" w:color="auto" w:fill="auto"/>
            <w:vAlign w:val="center"/>
          </w:tcPr>
          <w:p w14:paraId="5A22AE93" w14:textId="77777777" w:rsidR="001727F7" w:rsidRPr="00512077" w:rsidRDefault="001727F7" w:rsidP="001727F7">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727F7" w:rsidRPr="00512077" w14:paraId="526DACD3" w14:textId="77777777" w:rsidTr="001727F7">
        <w:trPr>
          <w:trHeight w:val="794"/>
        </w:trPr>
        <w:tc>
          <w:tcPr>
            <w:tcW w:w="3261" w:type="dxa"/>
            <w:shd w:val="clear" w:color="auto" w:fill="auto"/>
            <w:vAlign w:val="center"/>
          </w:tcPr>
          <w:p w14:paraId="58569A7C" w14:textId="45157E75" w:rsidR="001727F7" w:rsidRPr="00512077" w:rsidRDefault="001727F7" w:rsidP="001727F7">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Strokovna izobrazba</w:t>
            </w:r>
          </w:p>
        </w:tc>
        <w:tc>
          <w:tcPr>
            <w:tcW w:w="5811" w:type="dxa"/>
            <w:shd w:val="clear" w:color="auto" w:fill="auto"/>
            <w:vAlign w:val="center"/>
          </w:tcPr>
          <w:p w14:paraId="0D716649" w14:textId="77777777" w:rsidR="001727F7" w:rsidRPr="00512077" w:rsidRDefault="001727F7" w:rsidP="001727F7">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727F7" w:rsidRPr="00512077" w14:paraId="5028F25D" w14:textId="77777777" w:rsidTr="001727F7">
        <w:trPr>
          <w:trHeight w:val="794"/>
        </w:trPr>
        <w:tc>
          <w:tcPr>
            <w:tcW w:w="3261" w:type="dxa"/>
            <w:shd w:val="clear" w:color="auto" w:fill="auto"/>
            <w:vAlign w:val="center"/>
          </w:tcPr>
          <w:p w14:paraId="2E6CCB2C" w14:textId="77777777" w:rsidR="001727F7" w:rsidRPr="00512077" w:rsidRDefault="00AD21DC" w:rsidP="001727F7">
            <w:pPr>
              <w:pStyle w:val="HTML-oblikovano"/>
              <w:ind w:left="-28" w:right="-57"/>
              <w:rPr>
                <w:rFonts w:asciiTheme="minorHAnsi" w:hAnsiTheme="minorHAnsi" w:cstheme="minorHAnsi"/>
                <w:b/>
                <w:bCs/>
                <w:sz w:val="22"/>
                <w:szCs w:val="22"/>
                <w:lang w:val="sl-SI" w:eastAsia="sl-SI"/>
              </w:rPr>
            </w:pPr>
            <w:r w:rsidRPr="00512077">
              <w:rPr>
                <w:rFonts w:asciiTheme="minorHAnsi" w:hAnsiTheme="minorHAnsi" w:cstheme="minorHAnsi"/>
                <w:b/>
                <w:bCs/>
                <w:sz w:val="22"/>
                <w:szCs w:val="22"/>
                <w:lang w:val="sl-SI" w:eastAsia="sl-SI"/>
              </w:rPr>
              <w:t>Način opravljanja poklicnih nalog</w:t>
            </w:r>
          </w:p>
          <w:p w14:paraId="6EB3905B" w14:textId="5F8E549E" w:rsidR="00AD21DC" w:rsidRPr="00512077" w:rsidRDefault="00AD21DC" w:rsidP="001727F7">
            <w:pPr>
              <w:pStyle w:val="HTML-oblikovano"/>
              <w:ind w:left="-28" w:right="-57"/>
              <w:rPr>
                <w:rFonts w:asciiTheme="minorHAnsi" w:hAnsiTheme="minorHAnsi" w:cstheme="minorHAnsi"/>
                <w:bCs/>
                <w:color w:val="auto"/>
                <w:sz w:val="22"/>
                <w:szCs w:val="22"/>
                <w:lang w:val="sl-SI" w:eastAsia="sl-SI"/>
              </w:rPr>
            </w:pPr>
            <w:r w:rsidRPr="00512077">
              <w:rPr>
                <w:rFonts w:asciiTheme="minorHAnsi" w:hAnsiTheme="minorHAnsi" w:cstheme="minorHAnsi"/>
                <w:bCs/>
                <w:color w:val="auto"/>
                <w:sz w:val="22"/>
                <w:szCs w:val="22"/>
                <w:lang w:val="sl-SI" w:eastAsia="sl-SI"/>
              </w:rPr>
              <w:t>(5. člen ZAID)</w:t>
            </w:r>
          </w:p>
        </w:tc>
        <w:tc>
          <w:tcPr>
            <w:tcW w:w="5811" w:type="dxa"/>
            <w:shd w:val="clear" w:color="auto" w:fill="auto"/>
            <w:vAlign w:val="center"/>
          </w:tcPr>
          <w:p w14:paraId="79B5D7E9" w14:textId="77777777" w:rsidR="001727F7" w:rsidRPr="00512077" w:rsidRDefault="001727F7" w:rsidP="001727F7">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727F7" w:rsidRPr="00512077" w14:paraId="062BD603" w14:textId="77777777" w:rsidTr="001727F7">
        <w:trPr>
          <w:trHeight w:val="794"/>
        </w:trPr>
        <w:tc>
          <w:tcPr>
            <w:tcW w:w="3261" w:type="dxa"/>
            <w:shd w:val="clear" w:color="auto" w:fill="auto"/>
            <w:vAlign w:val="center"/>
          </w:tcPr>
          <w:p w14:paraId="3DA6297F" w14:textId="66FAAA6D" w:rsidR="001727F7" w:rsidRPr="00512077" w:rsidRDefault="00A07183" w:rsidP="001727F7">
            <w:pPr>
              <w:pStyle w:val="HTML-oblikovano"/>
              <w:ind w:left="-28" w:right="-57"/>
              <w:rPr>
                <w:rFonts w:asciiTheme="minorHAnsi" w:hAnsiTheme="minorHAnsi" w:cstheme="minorHAnsi"/>
                <w:b/>
                <w:bCs/>
                <w:sz w:val="22"/>
                <w:szCs w:val="22"/>
                <w:lang w:val="sl-SI" w:eastAsia="sl-SI"/>
              </w:rPr>
            </w:pPr>
            <w:r w:rsidRPr="00512077">
              <w:rPr>
                <w:rFonts w:asciiTheme="minorHAnsi" w:hAnsiTheme="minorHAnsi" w:cstheme="minorHAnsi"/>
                <w:b/>
                <w:bCs/>
                <w:sz w:val="22"/>
                <w:szCs w:val="22"/>
                <w:lang w:val="sl-SI" w:eastAsia="sl-SI"/>
              </w:rPr>
              <w:t>V</w:t>
            </w:r>
            <w:r w:rsidR="001727F7" w:rsidRPr="00512077">
              <w:rPr>
                <w:rFonts w:asciiTheme="minorHAnsi" w:hAnsiTheme="minorHAnsi" w:cstheme="minorHAnsi"/>
                <w:b/>
                <w:bCs/>
                <w:sz w:val="22"/>
                <w:szCs w:val="22"/>
                <w:lang w:val="sl-SI" w:eastAsia="sl-SI"/>
              </w:rPr>
              <w:t>pis</w:t>
            </w:r>
            <w:r w:rsidRPr="00512077">
              <w:rPr>
                <w:rFonts w:asciiTheme="minorHAnsi" w:hAnsiTheme="minorHAnsi" w:cstheme="minorHAnsi"/>
                <w:b/>
                <w:bCs/>
                <w:sz w:val="22"/>
                <w:szCs w:val="22"/>
                <w:lang w:val="sl-SI" w:eastAsia="sl-SI"/>
              </w:rPr>
              <w:t xml:space="preserve"> </w:t>
            </w:r>
            <w:r w:rsidR="001727F7" w:rsidRPr="00512077">
              <w:rPr>
                <w:rFonts w:asciiTheme="minorHAnsi" w:hAnsiTheme="minorHAnsi" w:cstheme="minorHAnsi"/>
                <w:b/>
                <w:bCs/>
                <w:sz w:val="22"/>
                <w:szCs w:val="22"/>
                <w:lang w:val="sl-SI" w:eastAsia="sl-SI"/>
              </w:rPr>
              <w:t>v imenik ZAPS</w:t>
            </w:r>
            <w:r w:rsidR="008D3B42" w:rsidRPr="00512077">
              <w:rPr>
                <w:rFonts w:asciiTheme="minorHAnsi" w:hAnsiTheme="minorHAnsi" w:cstheme="minorHAnsi"/>
                <w:b/>
                <w:bCs/>
                <w:sz w:val="22"/>
                <w:szCs w:val="22"/>
                <w:lang w:val="sl-SI" w:eastAsia="sl-SI"/>
              </w:rPr>
              <w:t xml:space="preserve"> / IZS</w:t>
            </w:r>
          </w:p>
          <w:p w14:paraId="4DE6C934" w14:textId="2261FE76" w:rsidR="00A07183" w:rsidRPr="00512077" w:rsidRDefault="00A07183" w:rsidP="001727F7">
            <w:pPr>
              <w:pStyle w:val="HTML-oblikovano"/>
              <w:ind w:left="-28" w:right="-57"/>
              <w:rPr>
                <w:rFonts w:asciiTheme="minorHAnsi" w:hAnsiTheme="minorHAnsi" w:cstheme="minorHAnsi"/>
                <w:bCs/>
                <w:sz w:val="22"/>
                <w:szCs w:val="22"/>
                <w:lang w:val="sl-SI" w:eastAsia="sl-SI"/>
              </w:rPr>
            </w:pPr>
            <w:r w:rsidRPr="00512077">
              <w:rPr>
                <w:rFonts w:asciiTheme="minorHAnsi" w:hAnsiTheme="minorHAnsi" w:cstheme="minorHAnsi"/>
                <w:bCs/>
                <w:sz w:val="22"/>
                <w:szCs w:val="22"/>
                <w:lang w:val="sl-SI" w:eastAsia="sl-SI"/>
              </w:rPr>
              <w:t>(št</w:t>
            </w:r>
            <w:r w:rsidR="005E3E45" w:rsidRPr="00512077">
              <w:rPr>
                <w:rFonts w:asciiTheme="minorHAnsi" w:hAnsiTheme="minorHAnsi" w:cstheme="minorHAnsi"/>
                <w:bCs/>
                <w:sz w:val="22"/>
                <w:szCs w:val="22"/>
                <w:lang w:val="sl-SI" w:eastAsia="sl-SI"/>
              </w:rPr>
              <w:t>evilka</w:t>
            </w:r>
            <w:r w:rsidRPr="00512077">
              <w:rPr>
                <w:rFonts w:asciiTheme="minorHAnsi" w:hAnsiTheme="minorHAnsi" w:cstheme="minorHAnsi"/>
                <w:bCs/>
                <w:sz w:val="22"/>
                <w:szCs w:val="22"/>
                <w:lang w:val="sl-SI" w:eastAsia="sl-SI"/>
              </w:rPr>
              <w:t xml:space="preserve"> vpisa)</w:t>
            </w:r>
          </w:p>
        </w:tc>
        <w:tc>
          <w:tcPr>
            <w:tcW w:w="5811" w:type="dxa"/>
            <w:shd w:val="clear" w:color="auto" w:fill="auto"/>
            <w:vAlign w:val="center"/>
          </w:tcPr>
          <w:p w14:paraId="29C1AD8D" w14:textId="77777777" w:rsidR="001727F7" w:rsidRPr="00512077" w:rsidRDefault="001727F7" w:rsidP="001727F7">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727F7" w:rsidRPr="00512077" w14:paraId="11A50530" w14:textId="77777777" w:rsidTr="001727F7">
        <w:trPr>
          <w:trHeight w:val="794"/>
        </w:trPr>
        <w:tc>
          <w:tcPr>
            <w:tcW w:w="3261" w:type="dxa"/>
            <w:shd w:val="clear" w:color="auto" w:fill="auto"/>
            <w:vAlign w:val="center"/>
          </w:tcPr>
          <w:p w14:paraId="3A94173D" w14:textId="44E6BBF8" w:rsidR="00A07183" w:rsidRPr="00512077" w:rsidRDefault="00A07183" w:rsidP="001727F7">
            <w:pPr>
              <w:pStyle w:val="HTML-oblikovano"/>
              <w:ind w:left="-28" w:right="-57"/>
              <w:rPr>
                <w:rFonts w:asciiTheme="minorHAnsi" w:hAnsiTheme="minorHAnsi" w:cstheme="minorHAnsi"/>
                <w:b/>
                <w:bCs/>
                <w:sz w:val="22"/>
                <w:szCs w:val="22"/>
                <w:lang w:val="sl-SI" w:eastAsia="sl-SI"/>
              </w:rPr>
            </w:pPr>
            <w:r w:rsidRPr="00512077">
              <w:rPr>
                <w:rFonts w:asciiTheme="minorHAnsi" w:hAnsiTheme="minorHAnsi" w:cstheme="minorHAnsi"/>
                <w:b/>
                <w:bCs/>
                <w:sz w:val="22"/>
                <w:szCs w:val="22"/>
                <w:lang w:val="sl-SI" w:eastAsia="sl-SI"/>
              </w:rPr>
              <w:t>Izkaz o ustrezni kvalifikaciji – strokovni izpit, kvalifikacija</w:t>
            </w:r>
          </w:p>
          <w:p w14:paraId="5ABDF81F" w14:textId="03B04C89" w:rsidR="001727F7" w:rsidRPr="00512077" w:rsidRDefault="00A07183" w:rsidP="001727F7">
            <w:pPr>
              <w:pStyle w:val="HTML-oblikovano"/>
              <w:ind w:left="-28" w:right="-57"/>
              <w:rPr>
                <w:rFonts w:asciiTheme="minorHAnsi" w:hAnsiTheme="minorHAnsi" w:cstheme="minorHAnsi"/>
                <w:bCs/>
                <w:sz w:val="22"/>
                <w:szCs w:val="22"/>
                <w:lang w:val="sl-SI" w:eastAsia="sl-SI"/>
              </w:rPr>
            </w:pPr>
            <w:r w:rsidRPr="00512077">
              <w:rPr>
                <w:rFonts w:asciiTheme="minorHAnsi" w:hAnsiTheme="minorHAnsi" w:cstheme="minorHAnsi"/>
                <w:bCs/>
                <w:sz w:val="22"/>
                <w:szCs w:val="22"/>
                <w:lang w:val="sl-SI" w:eastAsia="sl-SI"/>
              </w:rPr>
              <w:t>(vrsta, številka, izdajatelj, datum izdaje)</w:t>
            </w:r>
          </w:p>
        </w:tc>
        <w:tc>
          <w:tcPr>
            <w:tcW w:w="5811" w:type="dxa"/>
            <w:shd w:val="clear" w:color="auto" w:fill="auto"/>
            <w:vAlign w:val="center"/>
          </w:tcPr>
          <w:p w14:paraId="44E49E98" w14:textId="77777777" w:rsidR="001727F7" w:rsidRPr="00512077" w:rsidRDefault="001727F7" w:rsidP="001727F7">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727F7" w:rsidRPr="00512077" w14:paraId="70FA7186" w14:textId="77777777" w:rsidTr="001727F7">
        <w:trPr>
          <w:trHeight w:val="794"/>
        </w:trPr>
        <w:tc>
          <w:tcPr>
            <w:tcW w:w="3261" w:type="dxa"/>
            <w:shd w:val="clear" w:color="auto" w:fill="auto"/>
            <w:vAlign w:val="center"/>
          </w:tcPr>
          <w:p w14:paraId="7C77014E" w14:textId="77777777" w:rsidR="005D7748" w:rsidRPr="00512077" w:rsidRDefault="00BA2116" w:rsidP="001727F7">
            <w:pPr>
              <w:pStyle w:val="HTML-oblikovano"/>
              <w:ind w:left="-28" w:right="-57"/>
              <w:rPr>
                <w:rFonts w:asciiTheme="minorHAnsi" w:hAnsiTheme="minorHAnsi" w:cstheme="minorHAnsi"/>
                <w:b/>
                <w:bCs/>
                <w:sz w:val="22"/>
                <w:szCs w:val="22"/>
                <w:lang w:val="sl-SI" w:eastAsia="sl-SI"/>
              </w:rPr>
            </w:pPr>
            <w:r w:rsidRPr="00512077">
              <w:rPr>
                <w:rFonts w:asciiTheme="minorHAnsi" w:hAnsiTheme="minorHAnsi" w:cstheme="minorHAnsi"/>
                <w:b/>
                <w:bCs/>
                <w:sz w:val="22"/>
                <w:szCs w:val="22"/>
                <w:lang w:val="sl-SI" w:eastAsia="sl-SI"/>
              </w:rPr>
              <w:t>Strokovnjak</w:t>
            </w:r>
            <w:r w:rsidR="001727F7" w:rsidRPr="00512077">
              <w:rPr>
                <w:rFonts w:asciiTheme="minorHAnsi" w:hAnsiTheme="minorHAnsi" w:cstheme="minorHAnsi"/>
                <w:b/>
                <w:bCs/>
                <w:sz w:val="22"/>
                <w:szCs w:val="22"/>
                <w:lang w:val="sl-SI" w:eastAsia="sl-SI"/>
              </w:rPr>
              <w:t xml:space="preserve">, ki je poklicno kvalifikacijo pridobil v drugi </w:t>
            </w:r>
          </w:p>
          <w:p w14:paraId="02C4BF5C" w14:textId="449AA9F5" w:rsidR="001727F7" w:rsidRPr="00512077" w:rsidRDefault="001727F7" w:rsidP="001727F7">
            <w:pPr>
              <w:pStyle w:val="HTML-oblikovano"/>
              <w:ind w:left="-28" w:right="-57"/>
              <w:rPr>
                <w:rFonts w:asciiTheme="minorHAnsi" w:hAnsiTheme="minorHAnsi" w:cstheme="minorHAnsi"/>
                <w:b/>
                <w:bCs/>
                <w:sz w:val="22"/>
                <w:szCs w:val="22"/>
                <w:lang w:val="sl-SI" w:eastAsia="sl-SI"/>
              </w:rPr>
            </w:pPr>
            <w:r w:rsidRPr="00512077">
              <w:rPr>
                <w:rFonts w:asciiTheme="minorHAnsi" w:hAnsiTheme="minorHAnsi" w:cstheme="minorHAnsi"/>
                <w:b/>
                <w:bCs/>
                <w:sz w:val="22"/>
                <w:szCs w:val="22"/>
                <w:lang w:val="sl-SI" w:eastAsia="sl-SI"/>
              </w:rPr>
              <w:t>državi pogodbenici</w:t>
            </w:r>
          </w:p>
        </w:tc>
        <w:tc>
          <w:tcPr>
            <w:tcW w:w="5811" w:type="dxa"/>
            <w:shd w:val="clear" w:color="auto" w:fill="auto"/>
            <w:vAlign w:val="center"/>
          </w:tcPr>
          <w:p w14:paraId="50EDD362" w14:textId="4DF60B7A" w:rsidR="001727F7" w:rsidRPr="00512077" w:rsidRDefault="001727F7" w:rsidP="001822EE">
            <w:pPr>
              <w:pStyle w:val="HTML-oblikovano"/>
              <w:jc w:val="both"/>
              <w:rPr>
                <w:rFonts w:asciiTheme="minorHAnsi" w:hAnsiTheme="minorHAnsi" w:cs="Arial"/>
                <w:bCs/>
                <w:sz w:val="22"/>
                <w:szCs w:val="22"/>
                <w:lang w:val="sl-SI"/>
              </w:rPr>
            </w:pPr>
            <w:r w:rsidRPr="00512077">
              <w:rPr>
                <w:rFonts w:asciiTheme="minorHAnsi" w:hAnsiTheme="minorHAnsi" w:cs="Arial"/>
                <w:sz w:val="22"/>
                <w:szCs w:val="22"/>
                <w:lang w:val="sl-SI"/>
              </w:rPr>
              <w:t xml:space="preserve">Izjavljamo, da </w:t>
            </w:r>
            <w:r w:rsidRPr="00512077">
              <w:rPr>
                <w:rFonts w:asciiTheme="minorHAnsi" w:hAnsiTheme="minorHAnsi" w:cs="Arial"/>
                <w:color w:val="auto"/>
                <w:sz w:val="22"/>
                <w:szCs w:val="22"/>
                <w:lang w:val="sl-SI"/>
              </w:rPr>
              <w:t xml:space="preserve">bomo pred sklenitvijo pogodbe predložili dokazilo, da je imenovani </w:t>
            </w:r>
            <w:r w:rsidR="00BA2116" w:rsidRPr="00512077">
              <w:rPr>
                <w:rFonts w:asciiTheme="minorHAnsi" w:hAnsiTheme="minorHAnsi" w:cs="Arial"/>
                <w:color w:val="auto"/>
                <w:sz w:val="22"/>
                <w:szCs w:val="22"/>
                <w:lang w:val="sl-SI"/>
              </w:rPr>
              <w:t>strokovnjak</w:t>
            </w:r>
            <w:r w:rsidRPr="00512077">
              <w:rPr>
                <w:rFonts w:asciiTheme="minorHAnsi" w:hAnsiTheme="minorHAnsi" w:cs="Arial"/>
                <w:color w:val="auto"/>
                <w:sz w:val="22"/>
                <w:szCs w:val="22"/>
                <w:lang w:val="sl-SI"/>
              </w:rPr>
              <w:t xml:space="preserve"> </w:t>
            </w:r>
            <w:r w:rsidR="001822EE" w:rsidRPr="00512077">
              <w:rPr>
                <w:rFonts w:asciiTheme="minorHAnsi" w:hAnsiTheme="minorHAnsi" w:cs="Arial"/>
                <w:bCs/>
                <w:color w:val="auto"/>
                <w:sz w:val="22"/>
                <w:szCs w:val="22"/>
                <w:lang w:val="sl-SI"/>
              </w:rPr>
              <w:t xml:space="preserve">pridobil priznanje </w:t>
            </w:r>
            <w:r w:rsidR="001822EE" w:rsidRPr="00512077">
              <w:rPr>
                <w:rFonts w:asciiTheme="minorHAnsi" w:hAnsiTheme="minorHAnsi" w:cs="Arial"/>
                <w:bCs/>
                <w:sz w:val="22"/>
                <w:szCs w:val="22"/>
                <w:lang w:val="sl-SI"/>
              </w:rPr>
              <w:t>poklicne kvalifikacije skladno z veljavno zakonodajo</w:t>
            </w:r>
            <w:r w:rsidRPr="00512077">
              <w:rPr>
                <w:rFonts w:asciiTheme="minorHAnsi" w:hAnsiTheme="minorHAnsi" w:cs="Arial"/>
                <w:bCs/>
                <w:sz w:val="22"/>
                <w:szCs w:val="22"/>
                <w:lang w:val="sl-SI"/>
              </w:rPr>
              <w:t>:</w:t>
            </w:r>
            <w:r w:rsidRPr="00512077">
              <w:rPr>
                <w:rFonts w:asciiTheme="minorHAnsi" w:hAnsiTheme="minorHAnsi" w:cs="Arial"/>
                <w:sz w:val="22"/>
                <w:szCs w:val="22"/>
                <w:lang w:val="sl-SI"/>
              </w:rPr>
              <w:t xml:space="preserve">  </w:t>
            </w:r>
          </w:p>
          <w:p w14:paraId="4ED341D3" w14:textId="77777777" w:rsidR="001727F7" w:rsidRPr="00512077" w:rsidRDefault="001727F7" w:rsidP="001727F7">
            <w:pPr>
              <w:pStyle w:val="HTML-oblikovano"/>
              <w:jc w:val="both"/>
              <w:rPr>
                <w:rFonts w:asciiTheme="minorHAnsi" w:hAnsiTheme="minorHAnsi" w:cs="Arial"/>
                <w:sz w:val="22"/>
                <w:szCs w:val="22"/>
                <w:lang w:val="sl-SI"/>
              </w:rPr>
            </w:pPr>
            <w:r w:rsidRPr="00512077">
              <w:rPr>
                <w:rFonts w:asciiTheme="minorHAnsi" w:hAnsiTheme="minorHAnsi" w:cs="Arial"/>
                <w:sz w:val="22"/>
                <w:szCs w:val="22"/>
                <w:lang w:val="sl-SI"/>
              </w:rPr>
              <w:t xml:space="preserve">  </w:t>
            </w:r>
          </w:p>
          <w:p w14:paraId="199129BA" w14:textId="77777777" w:rsidR="001727F7" w:rsidRPr="00512077" w:rsidRDefault="001727F7" w:rsidP="001727F7">
            <w:pPr>
              <w:pStyle w:val="HTML-oblikovano"/>
              <w:jc w:val="both"/>
              <w:rPr>
                <w:rFonts w:asciiTheme="minorHAnsi" w:hAnsiTheme="minorHAnsi" w:cstheme="minorHAnsi"/>
                <w:b/>
                <w:color w:val="auto"/>
                <w:sz w:val="22"/>
                <w:szCs w:val="22"/>
                <w:lang w:val="sl-SI" w:eastAsia="sl-SI"/>
              </w:rPr>
            </w:pPr>
            <w:r w:rsidRPr="00512077">
              <w:rPr>
                <w:rFonts w:asciiTheme="minorHAnsi" w:hAnsiTheme="minorHAnsi" w:cs="Arial"/>
                <w:sz w:val="22"/>
                <w:szCs w:val="22"/>
                <w:lang w:val="sl-SI"/>
              </w:rPr>
              <w:t xml:space="preserve">            </w:t>
            </w: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8B2A48">
              <w:rPr>
                <w:rFonts w:asciiTheme="minorHAnsi" w:hAnsiTheme="minorHAnsi" w:cs="Arial"/>
                <w:bCs/>
                <w:sz w:val="22"/>
                <w:szCs w:val="22"/>
                <w:lang w:val="sl-SI"/>
              </w:rPr>
            </w:r>
            <w:r w:rsidR="008B2A48">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w:t>
            </w:r>
            <w:r w:rsidRPr="00512077">
              <w:rPr>
                <w:rFonts w:asciiTheme="minorHAnsi" w:hAnsiTheme="minorHAnsi" w:cs="Arial"/>
                <w:sz w:val="22"/>
                <w:szCs w:val="22"/>
                <w:lang w:val="sl-SI"/>
              </w:rPr>
              <w:t xml:space="preserve">DA                                      </w:t>
            </w: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8B2A48">
              <w:rPr>
                <w:rFonts w:asciiTheme="minorHAnsi" w:hAnsiTheme="minorHAnsi" w:cs="Arial"/>
                <w:bCs/>
                <w:sz w:val="22"/>
                <w:szCs w:val="22"/>
                <w:lang w:val="sl-SI"/>
              </w:rPr>
            </w:r>
            <w:r w:rsidR="008B2A48">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NE</w:t>
            </w:r>
          </w:p>
        </w:tc>
      </w:tr>
      <w:tr w:rsidR="001727F7" w:rsidRPr="00512077" w14:paraId="1BD29211" w14:textId="77777777" w:rsidTr="001727F7">
        <w:trPr>
          <w:trHeight w:val="1024"/>
        </w:trPr>
        <w:tc>
          <w:tcPr>
            <w:tcW w:w="3261" w:type="dxa"/>
            <w:shd w:val="clear" w:color="auto" w:fill="auto"/>
            <w:vAlign w:val="center"/>
          </w:tcPr>
          <w:p w14:paraId="52E22148" w14:textId="5696F817" w:rsidR="001727F7" w:rsidRPr="00512077" w:rsidRDefault="001727F7" w:rsidP="001727F7">
            <w:pPr>
              <w:pStyle w:val="HTML-oblikovano"/>
              <w:ind w:left="-28" w:right="-57"/>
              <w:rPr>
                <w:rFonts w:asciiTheme="minorHAnsi" w:hAnsiTheme="minorHAnsi" w:cstheme="minorHAnsi"/>
                <w:b/>
                <w:bCs/>
                <w:sz w:val="22"/>
                <w:szCs w:val="22"/>
                <w:lang w:val="sl-SI" w:eastAsia="sl-SI"/>
              </w:rPr>
            </w:pPr>
            <w:r w:rsidRPr="00512077">
              <w:rPr>
                <w:rFonts w:asciiTheme="minorHAnsi" w:hAnsiTheme="minorHAnsi" w:cstheme="minorHAnsi"/>
                <w:b/>
                <w:bCs/>
                <w:sz w:val="22"/>
                <w:szCs w:val="22"/>
                <w:lang w:val="sl-SI" w:eastAsia="sl-SI"/>
              </w:rPr>
              <w:t xml:space="preserve">Podpis imenovanega </w:t>
            </w:r>
            <w:r w:rsidR="008D3B42" w:rsidRPr="00512077">
              <w:rPr>
                <w:rFonts w:asciiTheme="minorHAnsi" w:hAnsiTheme="minorHAnsi" w:cstheme="minorHAnsi"/>
                <w:b/>
                <w:bCs/>
                <w:sz w:val="22"/>
                <w:szCs w:val="22"/>
                <w:lang w:val="sl-SI" w:eastAsia="sl-SI"/>
              </w:rPr>
              <w:t>strokovnjaka</w:t>
            </w:r>
          </w:p>
        </w:tc>
        <w:tc>
          <w:tcPr>
            <w:tcW w:w="5811" w:type="dxa"/>
            <w:shd w:val="clear" w:color="auto" w:fill="auto"/>
            <w:vAlign w:val="center"/>
          </w:tcPr>
          <w:p w14:paraId="4823ADE2" w14:textId="77777777" w:rsidR="001727F7" w:rsidRPr="00512077" w:rsidRDefault="001727F7" w:rsidP="001727F7">
            <w:pPr>
              <w:pStyle w:val="HTML-oblikovano"/>
              <w:rPr>
                <w:rFonts w:asciiTheme="minorHAnsi" w:hAnsiTheme="minorHAnsi" w:cstheme="minorHAnsi"/>
                <w:b/>
                <w:color w:val="auto"/>
                <w:sz w:val="22"/>
                <w:szCs w:val="22"/>
                <w:lang w:val="sl-SI" w:eastAsia="sl-SI"/>
              </w:rPr>
            </w:pPr>
          </w:p>
        </w:tc>
      </w:tr>
    </w:tbl>
    <w:p w14:paraId="064C7A75" w14:textId="77777777" w:rsidR="001727F7" w:rsidRPr="00512077" w:rsidRDefault="001727F7">
      <w:pPr>
        <w:rPr>
          <w:rFonts w:asciiTheme="minorHAnsi" w:hAnsiTheme="minorHAnsi" w:cstheme="minorHAnsi"/>
          <w:sz w:val="22"/>
          <w:szCs w:val="22"/>
          <w:lang w:val="sl-SI" w:eastAsia="sl-SI"/>
        </w:rPr>
      </w:pPr>
    </w:p>
    <w:p w14:paraId="5E757A38" w14:textId="77777777" w:rsidR="001727F7" w:rsidRPr="00512077" w:rsidRDefault="001727F7">
      <w:pPr>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2C5923" w:rsidRPr="00512077" w14:paraId="5FC5432D" w14:textId="77777777" w:rsidTr="008D7544">
        <w:tc>
          <w:tcPr>
            <w:tcW w:w="2835" w:type="dxa"/>
            <w:tcBorders>
              <w:top w:val="nil"/>
              <w:left w:val="nil"/>
              <w:bottom w:val="nil"/>
              <w:right w:val="nil"/>
            </w:tcBorders>
          </w:tcPr>
          <w:p w14:paraId="6DF85906"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6B7C316A" w14:textId="77777777" w:rsidR="002C5923" w:rsidRPr="00512077" w:rsidRDefault="002C5923" w:rsidP="008D754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1680A1A0" w14:textId="3489CD92"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t>Podpis natečajnika:</w:t>
            </w:r>
          </w:p>
        </w:tc>
      </w:tr>
      <w:tr w:rsidR="002C5923" w:rsidRPr="00512077" w14:paraId="3057C0D1" w14:textId="77777777" w:rsidTr="008D7544">
        <w:trPr>
          <w:trHeight w:val="643"/>
        </w:trPr>
        <w:tc>
          <w:tcPr>
            <w:tcW w:w="2835" w:type="dxa"/>
            <w:tcBorders>
              <w:top w:val="nil"/>
              <w:left w:val="nil"/>
              <w:bottom w:val="single" w:sz="6" w:space="0" w:color="auto"/>
              <w:right w:val="nil"/>
            </w:tcBorders>
          </w:tcPr>
          <w:p w14:paraId="2DAEFD33" w14:textId="77777777" w:rsidR="002C5923" w:rsidRPr="00512077" w:rsidRDefault="002C5923" w:rsidP="008D7544">
            <w:pPr>
              <w:rPr>
                <w:rFonts w:asciiTheme="minorHAnsi" w:hAnsiTheme="minorHAnsi" w:cstheme="minorHAnsi"/>
                <w:b/>
                <w:sz w:val="22"/>
                <w:szCs w:val="22"/>
                <w:lang w:val="sl-SI" w:eastAsia="sl-SI"/>
              </w:rPr>
            </w:pPr>
          </w:p>
          <w:p w14:paraId="2D345DED"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fldChar w:fldCharType="begin">
                <w:ffData>
                  <w:name w:val="Besedilo378"/>
                  <w:enabled/>
                  <w:calcOnExit w:val="0"/>
                  <w:textInput/>
                </w:ffData>
              </w:fldChar>
            </w:r>
            <w:r w:rsidRPr="00512077">
              <w:rPr>
                <w:rFonts w:asciiTheme="minorHAnsi" w:hAnsiTheme="minorHAnsi" w:cstheme="minorHAnsi"/>
                <w:b/>
                <w:sz w:val="22"/>
                <w:szCs w:val="22"/>
                <w:lang w:val="sl-SI" w:eastAsia="sl-SI"/>
              </w:rPr>
              <w:instrText xml:space="preserve"> FORMTEXT </w:instrText>
            </w:r>
            <w:r w:rsidRPr="00512077">
              <w:rPr>
                <w:rFonts w:asciiTheme="minorHAnsi" w:hAnsiTheme="minorHAnsi" w:cstheme="minorHAnsi"/>
                <w:b/>
                <w:sz w:val="22"/>
                <w:szCs w:val="22"/>
                <w:lang w:val="sl-SI" w:eastAsia="sl-SI"/>
              </w:rPr>
            </w:r>
            <w:r w:rsidRPr="00512077">
              <w:rPr>
                <w:rFonts w:asciiTheme="minorHAnsi" w:hAnsiTheme="minorHAnsi" w:cstheme="minorHAnsi"/>
                <w:b/>
                <w:sz w:val="22"/>
                <w:szCs w:val="22"/>
                <w:lang w:val="sl-SI" w:eastAsia="sl-SI"/>
              </w:rPr>
              <w:fldChar w:fldCharType="separate"/>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sz w:val="22"/>
                <w:szCs w:val="22"/>
                <w:lang w:val="sl-SI" w:eastAsia="sl-SI"/>
              </w:rPr>
              <w:fldChar w:fldCharType="end"/>
            </w:r>
          </w:p>
          <w:p w14:paraId="4D04231D" w14:textId="77777777" w:rsidR="002C5923" w:rsidRPr="00512077" w:rsidRDefault="002C5923" w:rsidP="008D754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32C3FD75"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23DF36E4" w14:textId="77777777" w:rsidR="002C5923" w:rsidRPr="00512077" w:rsidRDefault="002C5923" w:rsidP="008D7544">
            <w:pPr>
              <w:jc w:val="center"/>
              <w:rPr>
                <w:rFonts w:asciiTheme="minorHAnsi" w:hAnsiTheme="minorHAnsi" w:cstheme="minorHAnsi"/>
                <w:b/>
                <w:sz w:val="22"/>
                <w:szCs w:val="22"/>
                <w:lang w:val="sl-SI" w:eastAsia="sl-SI"/>
              </w:rPr>
            </w:pPr>
          </w:p>
          <w:p w14:paraId="454983F2"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fldChar w:fldCharType="begin">
                <w:ffData>
                  <w:name w:val="Besedilo378"/>
                  <w:enabled/>
                  <w:calcOnExit w:val="0"/>
                  <w:textInput/>
                </w:ffData>
              </w:fldChar>
            </w:r>
            <w:r w:rsidRPr="00512077">
              <w:rPr>
                <w:rFonts w:asciiTheme="minorHAnsi" w:hAnsiTheme="minorHAnsi" w:cstheme="minorHAnsi"/>
                <w:b/>
                <w:sz w:val="22"/>
                <w:szCs w:val="22"/>
                <w:lang w:val="sl-SI" w:eastAsia="sl-SI"/>
              </w:rPr>
              <w:instrText xml:space="preserve"> FORMTEXT </w:instrText>
            </w:r>
            <w:r w:rsidRPr="00512077">
              <w:rPr>
                <w:rFonts w:asciiTheme="minorHAnsi" w:hAnsiTheme="minorHAnsi" w:cstheme="minorHAnsi"/>
                <w:b/>
                <w:sz w:val="22"/>
                <w:szCs w:val="22"/>
                <w:lang w:val="sl-SI" w:eastAsia="sl-SI"/>
              </w:rPr>
            </w:r>
            <w:r w:rsidRPr="00512077">
              <w:rPr>
                <w:rFonts w:asciiTheme="minorHAnsi" w:hAnsiTheme="minorHAnsi" w:cstheme="minorHAnsi"/>
                <w:b/>
                <w:sz w:val="22"/>
                <w:szCs w:val="22"/>
                <w:lang w:val="sl-SI" w:eastAsia="sl-SI"/>
              </w:rPr>
              <w:fldChar w:fldCharType="separate"/>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sz w:val="22"/>
                <w:szCs w:val="22"/>
                <w:lang w:val="sl-SI" w:eastAsia="sl-SI"/>
              </w:rPr>
              <w:fldChar w:fldCharType="end"/>
            </w:r>
          </w:p>
        </w:tc>
      </w:tr>
    </w:tbl>
    <w:p w14:paraId="260E2D1B" w14:textId="77777777" w:rsidR="008D3B42" w:rsidRPr="00512077" w:rsidRDefault="008D3B42" w:rsidP="008D3B42">
      <w:pPr>
        <w:shd w:val="clear" w:color="auto" w:fill="FFFFFF"/>
        <w:spacing w:before="120"/>
        <w:ind w:right="-72"/>
        <w:jc w:val="both"/>
        <w:rPr>
          <w:rFonts w:asciiTheme="minorHAnsi" w:hAnsiTheme="minorHAnsi" w:cstheme="minorHAnsi"/>
          <w:sz w:val="22"/>
          <w:szCs w:val="22"/>
          <w:u w:val="single"/>
          <w:lang w:val="sl-SI"/>
        </w:rPr>
      </w:pPr>
    </w:p>
    <w:p w14:paraId="5B03761C" w14:textId="77777777" w:rsidR="008D3B42" w:rsidRPr="00512077" w:rsidRDefault="008D3B42" w:rsidP="008D3B42">
      <w:pPr>
        <w:shd w:val="clear" w:color="auto" w:fill="FFFFFF"/>
        <w:spacing w:before="120"/>
        <w:ind w:right="-72"/>
        <w:jc w:val="both"/>
        <w:rPr>
          <w:rFonts w:asciiTheme="minorHAnsi" w:hAnsiTheme="minorHAnsi" w:cstheme="minorHAnsi"/>
          <w:sz w:val="22"/>
          <w:szCs w:val="22"/>
          <w:u w:val="single"/>
          <w:lang w:val="sl-SI"/>
        </w:rPr>
      </w:pPr>
    </w:p>
    <w:p w14:paraId="13122A4C" w14:textId="44A71356" w:rsidR="008D3B42" w:rsidRPr="00512077" w:rsidRDefault="008D3B42" w:rsidP="008D3B42">
      <w:pPr>
        <w:shd w:val="clear" w:color="auto" w:fill="FFFFFF"/>
        <w:spacing w:before="120"/>
        <w:ind w:right="-72"/>
        <w:jc w:val="both"/>
        <w:rPr>
          <w:rFonts w:asciiTheme="minorHAnsi" w:hAnsiTheme="minorHAnsi" w:cstheme="minorHAnsi"/>
          <w:sz w:val="22"/>
          <w:szCs w:val="22"/>
          <w:lang w:val="sl-SI"/>
        </w:rPr>
      </w:pPr>
      <w:r w:rsidRPr="00512077">
        <w:rPr>
          <w:rFonts w:asciiTheme="minorHAnsi" w:hAnsiTheme="minorHAnsi" w:cstheme="minorHAnsi"/>
          <w:sz w:val="22"/>
          <w:szCs w:val="22"/>
          <w:u w:val="single"/>
          <w:lang w:val="sl-SI"/>
        </w:rPr>
        <w:t>Opomba:</w:t>
      </w:r>
      <w:r w:rsidRPr="00512077">
        <w:rPr>
          <w:rFonts w:asciiTheme="minorHAnsi" w:hAnsiTheme="minorHAnsi" w:cstheme="minorHAnsi"/>
          <w:sz w:val="22"/>
          <w:szCs w:val="22"/>
          <w:lang w:val="sl-SI"/>
        </w:rPr>
        <w:t xml:space="preserve"> Z</w:t>
      </w:r>
      <w:r w:rsidRPr="00512077">
        <w:rPr>
          <w:rFonts w:asciiTheme="minorHAnsi" w:hAnsiTheme="minorHAnsi" w:cstheme="minorHAnsi"/>
          <w:bCs/>
          <w:sz w:val="22"/>
          <w:szCs w:val="22"/>
          <w:lang w:val="sl-SI"/>
        </w:rPr>
        <w:t>a vsak kader se izpolni ločena tabela.</w:t>
      </w:r>
    </w:p>
    <w:p w14:paraId="4DAFC1E0" w14:textId="68533FD2" w:rsidR="001727F7" w:rsidRPr="00512077" w:rsidRDefault="001727F7">
      <w:pPr>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br w:type="page"/>
      </w:r>
    </w:p>
    <w:p w14:paraId="1BB0B69A" w14:textId="77777777" w:rsidR="00F752CC" w:rsidRPr="00512077" w:rsidRDefault="00F752CC">
      <w:pPr>
        <w:rPr>
          <w:rFonts w:asciiTheme="minorHAnsi" w:hAnsiTheme="minorHAnsi" w:cstheme="minorHAnsi"/>
          <w:b/>
          <w:sz w:val="22"/>
          <w:szCs w:val="22"/>
          <w:lang w:val="sl-SI" w:eastAsia="sl-SI"/>
        </w:rPr>
      </w:pPr>
    </w:p>
    <w:p w14:paraId="6AAD8B22" w14:textId="642D4427" w:rsidR="00B70C2B" w:rsidRPr="00512077" w:rsidRDefault="00E5576F"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512077">
        <w:rPr>
          <w:rFonts w:asciiTheme="minorHAnsi" w:hAnsiTheme="minorHAnsi" w:cstheme="minorHAnsi"/>
          <w:b/>
          <w:bCs/>
          <w:color w:val="auto"/>
          <w:sz w:val="26"/>
          <w:szCs w:val="26"/>
        </w:rPr>
        <w:t>REFERENCE</w:t>
      </w:r>
      <w:r w:rsidR="00110B9E" w:rsidRPr="00512077">
        <w:rPr>
          <w:rFonts w:asciiTheme="minorHAnsi" w:hAnsiTheme="minorHAnsi" w:cstheme="minorHAnsi"/>
          <w:b/>
          <w:bCs/>
          <w:color w:val="auto"/>
          <w:sz w:val="26"/>
          <w:szCs w:val="26"/>
        </w:rPr>
        <w:t xml:space="preserve"> KADRA</w:t>
      </w:r>
      <w:r w:rsidR="00F5234C" w:rsidRPr="00512077">
        <w:rPr>
          <w:rFonts w:asciiTheme="minorHAnsi" w:hAnsiTheme="minorHAnsi" w:cstheme="minorHAnsi"/>
          <w:b/>
          <w:bCs/>
          <w:color w:val="auto"/>
          <w:sz w:val="26"/>
          <w:szCs w:val="26"/>
        </w:rPr>
        <w:t xml:space="preserve"> </w:t>
      </w:r>
      <w:r w:rsidR="00D55E39" w:rsidRPr="00512077">
        <w:rPr>
          <w:rFonts w:asciiTheme="minorHAnsi" w:hAnsiTheme="minorHAnsi" w:cstheme="minorHAnsi"/>
          <w:b/>
          <w:bCs/>
          <w:color w:val="auto"/>
          <w:sz w:val="26"/>
          <w:szCs w:val="26"/>
        </w:rPr>
        <w:t>(OBR-</w:t>
      </w:r>
      <w:r w:rsidR="00D23C93" w:rsidRPr="00512077">
        <w:rPr>
          <w:rFonts w:asciiTheme="minorHAnsi" w:hAnsiTheme="minorHAnsi" w:cstheme="minorHAnsi"/>
          <w:b/>
          <w:bCs/>
          <w:color w:val="auto"/>
          <w:sz w:val="26"/>
          <w:szCs w:val="26"/>
        </w:rPr>
        <w:t>5</w:t>
      </w:r>
      <w:r w:rsidR="00D55E39" w:rsidRPr="00512077">
        <w:rPr>
          <w:rFonts w:asciiTheme="minorHAnsi" w:hAnsiTheme="minorHAnsi" w:cstheme="minorHAnsi"/>
          <w:b/>
          <w:bCs/>
          <w:color w:val="auto"/>
          <w:sz w:val="26"/>
          <w:szCs w:val="26"/>
        </w:rPr>
        <w:t>)</w:t>
      </w:r>
    </w:p>
    <w:p w14:paraId="1EBF929C" w14:textId="77777777" w:rsidR="00B114E7" w:rsidRPr="00512077" w:rsidRDefault="00B114E7"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110B9E" w:rsidRPr="00512077" w14:paraId="0480724E" w14:textId="77777777" w:rsidTr="00BF7BE7">
        <w:trPr>
          <w:trHeight w:val="864"/>
        </w:trPr>
        <w:tc>
          <w:tcPr>
            <w:tcW w:w="3261" w:type="dxa"/>
            <w:shd w:val="clear" w:color="auto" w:fill="auto"/>
            <w:vAlign w:val="center"/>
          </w:tcPr>
          <w:p w14:paraId="4CA6FE46" w14:textId="77777777" w:rsidR="00110B9E" w:rsidRPr="00512077" w:rsidRDefault="00110B9E" w:rsidP="00110B9E">
            <w:pPr>
              <w:pStyle w:val="HTML-oblikovano"/>
              <w:ind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Vloga kadra v natečaju</w:t>
            </w:r>
          </w:p>
          <w:p w14:paraId="735F02F2" w14:textId="3D75927B" w:rsidR="00110B9E" w:rsidRPr="00512077" w:rsidRDefault="00110B9E" w:rsidP="00110B9E">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Cs/>
                <w:color w:val="auto"/>
                <w:sz w:val="22"/>
                <w:szCs w:val="22"/>
                <w:lang w:val="sl-SI" w:eastAsia="sl-SI"/>
              </w:rPr>
              <w:t>(označiti)</w:t>
            </w:r>
          </w:p>
        </w:tc>
        <w:tc>
          <w:tcPr>
            <w:tcW w:w="5811" w:type="dxa"/>
            <w:shd w:val="clear" w:color="auto" w:fill="auto"/>
            <w:vAlign w:val="center"/>
          </w:tcPr>
          <w:p w14:paraId="6281445C" w14:textId="77777777" w:rsidR="00110B9E" w:rsidRPr="00512077" w:rsidRDefault="00110B9E" w:rsidP="00110B9E">
            <w:pPr>
              <w:pStyle w:val="HTML-oblikovano"/>
              <w:rPr>
                <w:rFonts w:asciiTheme="minorHAnsi" w:hAnsiTheme="minorHAnsi" w:cs="Arial"/>
                <w:bCs/>
                <w:sz w:val="22"/>
                <w:szCs w:val="22"/>
                <w:lang w:val="sl-SI"/>
              </w:rPr>
            </w:pP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8B2A48">
              <w:rPr>
                <w:rFonts w:asciiTheme="minorHAnsi" w:hAnsiTheme="minorHAnsi" w:cs="Arial"/>
                <w:bCs/>
                <w:sz w:val="22"/>
                <w:szCs w:val="22"/>
                <w:lang w:val="sl-SI"/>
              </w:rPr>
            </w:r>
            <w:r w:rsidR="008B2A48">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Vodja projektiranja</w:t>
            </w:r>
          </w:p>
          <w:p w14:paraId="142868CC" w14:textId="77777777" w:rsidR="00110B9E" w:rsidRPr="00512077" w:rsidRDefault="00110B9E" w:rsidP="00110B9E">
            <w:pPr>
              <w:pStyle w:val="HTML-oblikovano"/>
              <w:spacing w:before="120" w:after="120"/>
              <w:rPr>
                <w:rFonts w:asciiTheme="minorHAnsi" w:hAnsiTheme="minorHAnsi" w:cs="Arial"/>
                <w:bCs/>
                <w:sz w:val="22"/>
                <w:szCs w:val="22"/>
                <w:lang w:val="sl-SI"/>
              </w:rPr>
            </w:pP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8B2A48">
              <w:rPr>
                <w:rFonts w:asciiTheme="minorHAnsi" w:hAnsiTheme="minorHAnsi" w:cs="Arial"/>
                <w:bCs/>
                <w:sz w:val="22"/>
                <w:szCs w:val="22"/>
                <w:lang w:val="sl-SI"/>
              </w:rPr>
            </w:r>
            <w:r w:rsidR="008B2A48">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Pooblaščeni inženir s področja strojništva</w:t>
            </w:r>
          </w:p>
          <w:p w14:paraId="56D76A2F" w14:textId="77777777" w:rsidR="00110B9E" w:rsidRDefault="00110B9E" w:rsidP="00110B9E">
            <w:pPr>
              <w:pStyle w:val="HTML-oblikovano"/>
              <w:rPr>
                <w:rFonts w:asciiTheme="minorHAnsi" w:hAnsiTheme="minorHAnsi" w:cs="Arial"/>
                <w:bCs/>
                <w:sz w:val="22"/>
                <w:szCs w:val="22"/>
                <w:lang w:val="sl-SI"/>
              </w:rPr>
            </w:pP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8B2A48">
              <w:rPr>
                <w:rFonts w:asciiTheme="minorHAnsi" w:hAnsiTheme="minorHAnsi" w:cs="Arial"/>
                <w:bCs/>
                <w:sz w:val="22"/>
                <w:szCs w:val="22"/>
                <w:lang w:val="sl-SI"/>
              </w:rPr>
            </w:r>
            <w:r w:rsidR="008B2A48">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Pooblaščeni inženir s področja elektrotehnike</w:t>
            </w:r>
          </w:p>
          <w:p w14:paraId="1F010097" w14:textId="21116E55" w:rsidR="006B472E" w:rsidRPr="00512077" w:rsidRDefault="006B472E" w:rsidP="006B472E">
            <w:pPr>
              <w:pStyle w:val="HTML-oblikovano"/>
              <w:spacing w:before="120"/>
              <w:rPr>
                <w:rFonts w:asciiTheme="minorHAnsi" w:hAnsiTheme="minorHAnsi" w:cstheme="minorHAnsi"/>
                <w:b/>
                <w:color w:val="auto"/>
                <w:sz w:val="22"/>
                <w:szCs w:val="22"/>
                <w:lang w:val="sl-SI" w:eastAsia="sl-SI"/>
              </w:rPr>
            </w:pP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8B2A48">
              <w:rPr>
                <w:rFonts w:asciiTheme="minorHAnsi" w:hAnsiTheme="minorHAnsi" w:cs="Arial"/>
                <w:bCs/>
                <w:sz w:val="22"/>
                <w:szCs w:val="22"/>
                <w:lang w:val="sl-SI"/>
              </w:rPr>
            </w:r>
            <w:r w:rsidR="008B2A48">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Pooblaščeni inženir s področja </w:t>
            </w:r>
            <w:r>
              <w:rPr>
                <w:rFonts w:asciiTheme="minorHAnsi" w:hAnsiTheme="minorHAnsi" w:cs="Arial"/>
                <w:bCs/>
                <w:sz w:val="22"/>
                <w:szCs w:val="22"/>
                <w:lang w:val="sl-SI"/>
              </w:rPr>
              <w:t>požarne varnosti</w:t>
            </w:r>
          </w:p>
        </w:tc>
      </w:tr>
      <w:tr w:rsidR="00AD21DC" w:rsidRPr="00512077" w14:paraId="1BDF7564" w14:textId="77777777" w:rsidTr="005D7748">
        <w:trPr>
          <w:trHeight w:val="605"/>
        </w:trPr>
        <w:tc>
          <w:tcPr>
            <w:tcW w:w="3261" w:type="dxa"/>
            <w:shd w:val="clear" w:color="auto" w:fill="auto"/>
            <w:vAlign w:val="center"/>
          </w:tcPr>
          <w:p w14:paraId="1405E6B7" w14:textId="72512203" w:rsidR="00AD21DC" w:rsidRPr="00512077" w:rsidRDefault="00AD21DC" w:rsidP="00AD21DC">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 xml:space="preserve">Ime in priimek </w:t>
            </w:r>
          </w:p>
        </w:tc>
        <w:tc>
          <w:tcPr>
            <w:tcW w:w="5811" w:type="dxa"/>
            <w:shd w:val="clear" w:color="auto" w:fill="auto"/>
            <w:vAlign w:val="center"/>
          </w:tcPr>
          <w:p w14:paraId="4170B513" w14:textId="2C0FE5A3" w:rsidR="00AD21DC" w:rsidRPr="00512077" w:rsidRDefault="00AD21DC" w:rsidP="00AD21DC">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AD21DC" w:rsidRPr="00512077" w14:paraId="152E3003" w14:textId="77777777" w:rsidTr="005D7748">
        <w:trPr>
          <w:trHeight w:val="600"/>
        </w:trPr>
        <w:tc>
          <w:tcPr>
            <w:tcW w:w="3261" w:type="dxa"/>
            <w:shd w:val="clear" w:color="auto" w:fill="auto"/>
            <w:vAlign w:val="center"/>
          </w:tcPr>
          <w:p w14:paraId="0DD1A12E" w14:textId="2A5B58F9" w:rsidR="00AD21DC" w:rsidRPr="00512077" w:rsidRDefault="00AD21DC" w:rsidP="00AD21DC">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Vloga</w:t>
            </w:r>
            <w:r w:rsidR="00BF7BE7" w:rsidRPr="00512077">
              <w:rPr>
                <w:rFonts w:asciiTheme="minorHAnsi" w:hAnsiTheme="minorHAnsi" w:cstheme="minorHAnsi"/>
                <w:b/>
                <w:bCs/>
                <w:color w:val="auto"/>
                <w:sz w:val="22"/>
                <w:szCs w:val="22"/>
                <w:lang w:val="sl-SI" w:eastAsia="sl-SI"/>
              </w:rPr>
              <w:t xml:space="preserve"> v referenčnem poslu</w:t>
            </w:r>
            <w:r w:rsidRPr="00512077">
              <w:rPr>
                <w:rFonts w:asciiTheme="minorHAnsi" w:hAnsiTheme="minorHAnsi" w:cstheme="minorHAnsi"/>
                <w:b/>
                <w:bCs/>
                <w:color w:val="auto"/>
                <w:sz w:val="22"/>
                <w:szCs w:val="22"/>
                <w:lang w:val="sl-SI" w:eastAsia="sl-SI"/>
              </w:rPr>
              <w:t xml:space="preserve"> </w:t>
            </w:r>
          </w:p>
        </w:tc>
        <w:tc>
          <w:tcPr>
            <w:tcW w:w="5811" w:type="dxa"/>
            <w:shd w:val="clear" w:color="auto" w:fill="auto"/>
            <w:vAlign w:val="center"/>
          </w:tcPr>
          <w:p w14:paraId="3E210E4B" w14:textId="78E95E03" w:rsidR="00AD21DC" w:rsidRPr="00512077" w:rsidRDefault="00AD21DC" w:rsidP="00AD21DC">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587983" w:rsidRPr="00512077" w14:paraId="2A61D935" w14:textId="77777777" w:rsidTr="00BF7BE7">
        <w:trPr>
          <w:trHeight w:val="864"/>
        </w:trPr>
        <w:tc>
          <w:tcPr>
            <w:tcW w:w="3261" w:type="dxa"/>
            <w:shd w:val="clear" w:color="auto" w:fill="auto"/>
            <w:vAlign w:val="center"/>
          </w:tcPr>
          <w:p w14:paraId="6E2E4BA3" w14:textId="7E282407" w:rsidR="00587983" w:rsidRPr="00512077" w:rsidRDefault="00D55E39" w:rsidP="003356F2">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Naziv</w:t>
            </w:r>
            <w:r w:rsidR="00587983" w:rsidRPr="00512077">
              <w:rPr>
                <w:rFonts w:asciiTheme="minorHAnsi" w:hAnsiTheme="minorHAnsi" w:cstheme="minorHAnsi"/>
                <w:b/>
                <w:bCs/>
                <w:color w:val="auto"/>
                <w:sz w:val="22"/>
                <w:szCs w:val="22"/>
                <w:lang w:val="sl-SI" w:eastAsia="sl-SI"/>
              </w:rPr>
              <w:t xml:space="preserve"> </w:t>
            </w:r>
            <w:r w:rsidR="00AD21DC" w:rsidRPr="00512077">
              <w:rPr>
                <w:rFonts w:asciiTheme="minorHAnsi" w:hAnsiTheme="minorHAnsi" w:cstheme="minorHAnsi"/>
                <w:b/>
                <w:bCs/>
                <w:color w:val="auto"/>
                <w:sz w:val="22"/>
                <w:szCs w:val="22"/>
                <w:lang w:val="sl-SI" w:eastAsia="sl-SI"/>
              </w:rPr>
              <w:t>objekta</w:t>
            </w:r>
          </w:p>
        </w:tc>
        <w:tc>
          <w:tcPr>
            <w:tcW w:w="5811" w:type="dxa"/>
            <w:shd w:val="clear" w:color="auto" w:fill="auto"/>
            <w:vAlign w:val="center"/>
          </w:tcPr>
          <w:p w14:paraId="0118AAEC" w14:textId="77777777" w:rsidR="00587983" w:rsidRPr="00512077" w:rsidRDefault="00587983" w:rsidP="00AD21DC">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587983" w:rsidRPr="00512077" w14:paraId="5968438E" w14:textId="77777777" w:rsidTr="005D7748">
        <w:trPr>
          <w:trHeight w:val="611"/>
        </w:trPr>
        <w:tc>
          <w:tcPr>
            <w:tcW w:w="3261" w:type="dxa"/>
            <w:shd w:val="clear" w:color="auto" w:fill="auto"/>
            <w:vAlign w:val="center"/>
          </w:tcPr>
          <w:p w14:paraId="6EDD6306" w14:textId="2A198666" w:rsidR="00587983" w:rsidRPr="00512077" w:rsidRDefault="00AD21DC" w:rsidP="003356F2">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sz w:val="22"/>
                <w:szCs w:val="22"/>
                <w:lang w:val="sl-SI" w:eastAsia="sl-SI"/>
              </w:rPr>
              <w:t>Vrsta objekta po CC-SI</w:t>
            </w:r>
          </w:p>
        </w:tc>
        <w:tc>
          <w:tcPr>
            <w:tcW w:w="5811" w:type="dxa"/>
            <w:shd w:val="clear" w:color="auto" w:fill="auto"/>
            <w:vAlign w:val="center"/>
          </w:tcPr>
          <w:p w14:paraId="3E2CD806" w14:textId="77777777" w:rsidR="00587983" w:rsidRPr="00512077" w:rsidRDefault="00587983" w:rsidP="00AD21DC">
            <w:pPr>
              <w:pStyle w:val="HTML-oblikovano"/>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587983" w:rsidRPr="00512077" w14:paraId="35992885" w14:textId="77777777" w:rsidTr="00BF7BE7">
        <w:trPr>
          <w:trHeight w:val="864"/>
        </w:trPr>
        <w:tc>
          <w:tcPr>
            <w:tcW w:w="3261" w:type="dxa"/>
            <w:shd w:val="clear" w:color="auto" w:fill="auto"/>
            <w:vAlign w:val="center"/>
          </w:tcPr>
          <w:p w14:paraId="0FF49593" w14:textId="1EF67B45" w:rsidR="00587983" w:rsidRPr="00512077" w:rsidRDefault="00AD21DC" w:rsidP="0071770B">
            <w:pPr>
              <w:pStyle w:val="HTML-oblikovano"/>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rPr>
              <w:t>Vrsta projektne dokumentacije</w:t>
            </w:r>
          </w:p>
        </w:tc>
        <w:tc>
          <w:tcPr>
            <w:tcW w:w="5811" w:type="dxa"/>
            <w:shd w:val="clear" w:color="auto" w:fill="auto"/>
            <w:vAlign w:val="center"/>
          </w:tcPr>
          <w:p w14:paraId="11E5BD3B" w14:textId="711F9A9E" w:rsidR="00BA4B1F" w:rsidRPr="00512077" w:rsidRDefault="00587983" w:rsidP="00AD21DC">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AD21DC" w:rsidRPr="00512077" w14:paraId="17E18AD5" w14:textId="77777777" w:rsidTr="005D7748">
        <w:trPr>
          <w:trHeight w:val="451"/>
        </w:trPr>
        <w:tc>
          <w:tcPr>
            <w:tcW w:w="3261" w:type="dxa"/>
            <w:shd w:val="clear" w:color="auto" w:fill="auto"/>
            <w:vAlign w:val="center"/>
          </w:tcPr>
          <w:p w14:paraId="63879B52" w14:textId="6E500F3E" w:rsidR="00AD21DC" w:rsidRPr="00512077" w:rsidRDefault="00AD21DC" w:rsidP="00AD21DC">
            <w:pPr>
              <w:pStyle w:val="HTML-oblikovano"/>
              <w:ind w:left="-28" w:right="-57"/>
              <w:rPr>
                <w:rFonts w:asciiTheme="minorHAnsi" w:hAnsiTheme="minorHAnsi" w:cstheme="minorHAnsi"/>
                <w:b/>
                <w:color w:val="auto"/>
                <w:sz w:val="22"/>
                <w:szCs w:val="22"/>
                <w:lang w:val="sl-SI"/>
              </w:rPr>
            </w:pPr>
            <w:r w:rsidRPr="00512077">
              <w:rPr>
                <w:rFonts w:asciiTheme="minorHAnsi" w:hAnsiTheme="minorHAnsi" w:cstheme="minorHAnsi"/>
                <w:b/>
                <w:bCs/>
                <w:color w:val="auto"/>
                <w:sz w:val="22"/>
                <w:szCs w:val="22"/>
                <w:lang w:val="sl-SI" w:eastAsia="sl-SI"/>
              </w:rPr>
              <w:t>Datum izdelave</w:t>
            </w:r>
            <w:r w:rsidR="00BF7BE7" w:rsidRPr="00512077">
              <w:rPr>
                <w:rFonts w:asciiTheme="minorHAnsi" w:hAnsiTheme="minorHAnsi" w:cstheme="minorHAnsi"/>
                <w:b/>
                <w:bCs/>
                <w:color w:val="auto"/>
                <w:sz w:val="22"/>
                <w:szCs w:val="22"/>
                <w:lang w:val="sl-SI" w:eastAsia="sl-SI"/>
              </w:rPr>
              <w:t xml:space="preserve"> projektne dokumentacije</w:t>
            </w:r>
          </w:p>
        </w:tc>
        <w:tc>
          <w:tcPr>
            <w:tcW w:w="5811" w:type="dxa"/>
            <w:shd w:val="clear" w:color="auto" w:fill="auto"/>
            <w:vAlign w:val="center"/>
          </w:tcPr>
          <w:p w14:paraId="645E7CAB" w14:textId="3222BB32" w:rsidR="00AD21DC" w:rsidRPr="00512077" w:rsidRDefault="00AD21DC" w:rsidP="00AD21DC">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AD21DC" w:rsidRPr="00512077" w14:paraId="5274A854" w14:textId="77777777" w:rsidTr="005D7748">
        <w:trPr>
          <w:trHeight w:val="375"/>
        </w:trPr>
        <w:tc>
          <w:tcPr>
            <w:tcW w:w="3261" w:type="dxa"/>
            <w:shd w:val="clear" w:color="auto" w:fill="auto"/>
            <w:vAlign w:val="center"/>
          </w:tcPr>
          <w:p w14:paraId="659AC125" w14:textId="6B9847F7" w:rsidR="00AD21DC" w:rsidRPr="00512077" w:rsidRDefault="00AD21DC" w:rsidP="00AD21DC">
            <w:pPr>
              <w:pStyle w:val="HTML-oblikovano"/>
              <w:ind w:left="-28" w:right="-57"/>
              <w:rPr>
                <w:rFonts w:ascii="Calibri" w:hAnsi="Calibri"/>
                <w:b/>
                <w:color w:val="auto"/>
                <w:sz w:val="22"/>
                <w:szCs w:val="22"/>
                <w:lang w:val="sl-SI"/>
              </w:rPr>
            </w:pPr>
            <w:r w:rsidRPr="00512077">
              <w:rPr>
                <w:rFonts w:ascii="Calibri" w:hAnsi="Calibri"/>
                <w:b/>
                <w:color w:val="auto"/>
                <w:sz w:val="22"/>
                <w:szCs w:val="22"/>
                <w:lang w:val="sl-SI"/>
              </w:rPr>
              <w:t xml:space="preserve">Bruto tlorisna površina </w:t>
            </w:r>
            <w:r w:rsidR="00BF7BE7" w:rsidRPr="00512077">
              <w:rPr>
                <w:rFonts w:ascii="Calibri" w:hAnsi="Calibri"/>
                <w:b/>
                <w:color w:val="auto"/>
                <w:sz w:val="22"/>
                <w:szCs w:val="22"/>
                <w:lang w:val="sl-SI"/>
              </w:rPr>
              <w:t>objekta</w:t>
            </w:r>
          </w:p>
          <w:p w14:paraId="4FB456F9" w14:textId="64C10E0C" w:rsidR="00AD21DC" w:rsidRPr="00512077" w:rsidRDefault="00AD21DC" w:rsidP="00AD21DC">
            <w:pPr>
              <w:pStyle w:val="HTML-oblikovano"/>
              <w:ind w:left="-28" w:right="-57"/>
              <w:rPr>
                <w:rFonts w:asciiTheme="minorHAnsi" w:hAnsiTheme="minorHAnsi" w:cstheme="minorHAnsi"/>
                <w:color w:val="auto"/>
                <w:sz w:val="22"/>
                <w:szCs w:val="22"/>
                <w:lang w:val="sl-SI"/>
              </w:rPr>
            </w:pPr>
            <w:r w:rsidRPr="00512077">
              <w:rPr>
                <w:rFonts w:ascii="Calibri" w:hAnsi="Calibri"/>
                <w:color w:val="auto"/>
                <w:sz w:val="22"/>
                <w:szCs w:val="22"/>
                <w:lang w:val="sl-SI"/>
              </w:rPr>
              <w:t>(v m</w:t>
            </w:r>
            <w:r w:rsidRPr="00512077">
              <w:rPr>
                <w:rFonts w:ascii="Calibri" w:hAnsi="Calibri"/>
                <w:color w:val="auto"/>
                <w:sz w:val="22"/>
                <w:szCs w:val="22"/>
                <w:vertAlign w:val="superscript"/>
                <w:lang w:val="sl-SI"/>
              </w:rPr>
              <w:t>2</w:t>
            </w:r>
            <w:r w:rsidRPr="00512077">
              <w:rPr>
                <w:rFonts w:ascii="Calibri" w:hAnsi="Calibri"/>
                <w:color w:val="auto"/>
                <w:sz w:val="22"/>
                <w:szCs w:val="22"/>
                <w:lang w:val="sl-SI"/>
              </w:rPr>
              <w:t xml:space="preserve">) </w:t>
            </w:r>
          </w:p>
        </w:tc>
        <w:tc>
          <w:tcPr>
            <w:tcW w:w="5811" w:type="dxa"/>
            <w:shd w:val="clear" w:color="auto" w:fill="auto"/>
            <w:vAlign w:val="center"/>
          </w:tcPr>
          <w:p w14:paraId="5479746F" w14:textId="77777777" w:rsidR="00AD21DC" w:rsidRPr="00512077" w:rsidRDefault="00AD21DC" w:rsidP="00AD21DC">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AD21DC" w:rsidRPr="00512077" w14:paraId="03E00C68" w14:textId="77777777" w:rsidTr="005D7748">
        <w:trPr>
          <w:trHeight w:val="1136"/>
        </w:trPr>
        <w:tc>
          <w:tcPr>
            <w:tcW w:w="3261" w:type="dxa"/>
            <w:shd w:val="clear" w:color="auto" w:fill="auto"/>
            <w:vAlign w:val="center"/>
          </w:tcPr>
          <w:p w14:paraId="782281B1" w14:textId="457A98E9" w:rsidR="00AD21DC" w:rsidRPr="00512077" w:rsidRDefault="00AD21DC" w:rsidP="00AD21DC">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Investitor</w:t>
            </w:r>
            <w:r w:rsidR="00BF7BE7" w:rsidRPr="00512077">
              <w:rPr>
                <w:rFonts w:asciiTheme="minorHAnsi" w:hAnsiTheme="minorHAnsi" w:cstheme="minorHAnsi"/>
                <w:b/>
                <w:bCs/>
                <w:color w:val="auto"/>
                <w:sz w:val="22"/>
                <w:szCs w:val="22"/>
                <w:lang w:val="sl-SI" w:eastAsia="sl-SI"/>
              </w:rPr>
              <w:t xml:space="preserve"> </w:t>
            </w:r>
          </w:p>
          <w:p w14:paraId="0A8B2DCC" w14:textId="5ED6521E" w:rsidR="00AD21DC" w:rsidRPr="00512077" w:rsidRDefault="00AD21DC" w:rsidP="00AD21DC">
            <w:pPr>
              <w:pStyle w:val="HTML-oblikovano"/>
              <w:ind w:left="-28" w:right="-57"/>
              <w:rPr>
                <w:rFonts w:ascii="Calibri" w:hAnsi="Calibri"/>
                <w:b/>
                <w:color w:val="auto"/>
                <w:sz w:val="22"/>
                <w:szCs w:val="22"/>
                <w:lang w:val="sl-SI"/>
              </w:rPr>
            </w:pPr>
            <w:r w:rsidRPr="00512077">
              <w:rPr>
                <w:rFonts w:asciiTheme="minorHAnsi" w:hAnsiTheme="minorHAnsi" w:cstheme="minorHAnsi"/>
                <w:bCs/>
                <w:color w:val="auto"/>
                <w:sz w:val="22"/>
                <w:szCs w:val="22"/>
                <w:lang w:val="sl-SI" w:eastAsia="sl-SI"/>
              </w:rPr>
              <w:t>(naziv, naslov)</w:t>
            </w:r>
          </w:p>
        </w:tc>
        <w:tc>
          <w:tcPr>
            <w:tcW w:w="5811" w:type="dxa"/>
            <w:shd w:val="clear" w:color="auto" w:fill="auto"/>
            <w:vAlign w:val="center"/>
          </w:tcPr>
          <w:p w14:paraId="1868B478" w14:textId="01581A2C" w:rsidR="00AD21DC" w:rsidRPr="00512077" w:rsidRDefault="00AD21DC" w:rsidP="00AD21DC">
            <w:pPr>
              <w:pStyle w:val="HTML-oblikovano"/>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AD21DC" w:rsidRPr="00512077" w14:paraId="1F178327" w14:textId="77777777" w:rsidTr="006161DC">
        <w:trPr>
          <w:trHeight w:val="1592"/>
        </w:trPr>
        <w:tc>
          <w:tcPr>
            <w:tcW w:w="3261" w:type="dxa"/>
            <w:shd w:val="clear" w:color="auto" w:fill="auto"/>
            <w:vAlign w:val="center"/>
          </w:tcPr>
          <w:p w14:paraId="46018904" w14:textId="77777777" w:rsidR="00BF7BE7" w:rsidRPr="00512077" w:rsidRDefault="00AD21DC" w:rsidP="00BF7BE7">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 xml:space="preserve">Kontaktna oseba pri </w:t>
            </w:r>
            <w:r w:rsidR="00BF7BE7" w:rsidRPr="00512077">
              <w:rPr>
                <w:rFonts w:asciiTheme="minorHAnsi" w:hAnsiTheme="minorHAnsi" w:cstheme="minorHAnsi"/>
                <w:b/>
                <w:bCs/>
                <w:color w:val="auto"/>
                <w:sz w:val="22"/>
                <w:szCs w:val="22"/>
                <w:lang w:val="sl-SI" w:eastAsia="sl-SI"/>
              </w:rPr>
              <w:t>investitorju</w:t>
            </w:r>
            <w:r w:rsidRPr="00512077">
              <w:rPr>
                <w:rFonts w:asciiTheme="minorHAnsi" w:hAnsiTheme="minorHAnsi" w:cstheme="minorHAnsi"/>
                <w:b/>
                <w:bCs/>
                <w:color w:val="auto"/>
                <w:sz w:val="22"/>
                <w:szCs w:val="22"/>
                <w:lang w:val="sl-SI" w:eastAsia="sl-SI"/>
              </w:rPr>
              <w:t xml:space="preserve">, </w:t>
            </w:r>
          </w:p>
          <w:p w14:paraId="330C70A3" w14:textId="0D711364" w:rsidR="00AD21DC" w:rsidRPr="00512077" w:rsidRDefault="00AD21DC" w:rsidP="00BF7BE7">
            <w:pPr>
              <w:pStyle w:val="HTML-oblikovano"/>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ki lahko potrdi referenco</w:t>
            </w:r>
          </w:p>
        </w:tc>
        <w:tc>
          <w:tcPr>
            <w:tcW w:w="5811" w:type="dxa"/>
            <w:shd w:val="clear" w:color="auto" w:fill="auto"/>
            <w:vAlign w:val="center"/>
          </w:tcPr>
          <w:p w14:paraId="7F49E6F1" w14:textId="77777777" w:rsidR="00AD21DC" w:rsidRPr="00512077" w:rsidRDefault="00AD21DC" w:rsidP="00AD21DC">
            <w:pPr>
              <w:pStyle w:val="HTML-oblikovano"/>
              <w:jc w:val="both"/>
              <w:rPr>
                <w:rFonts w:asciiTheme="minorHAnsi" w:hAnsiTheme="minorHAnsi" w:cstheme="minorHAnsi"/>
                <w:color w:val="auto"/>
                <w:sz w:val="22"/>
                <w:szCs w:val="22"/>
                <w:lang w:val="sl-SI" w:eastAsia="sl-SI"/>
              </w:rPr>
            </w:pPr>
            <w:r w:rsidRPr="00512077">
              <w:rPr>
                <w:rFonts w:asciiTheme="minorHAnsi" w:hAnsiTheme="minorHAnsi" w:cstheme="minorHAnsi"/>
                <w:color w:val="auto"/>
                <w:sz w:val="22"/>
                <w:szCs w:val="22"/>
                <w:lang w:val="sl-SI" w:eastAsia="sl-SI"/>
              </w:rPr>
              <w:t xml:space="preserve">Ime in priimek: </w:t>
            </w: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p w14:paraId="512DA190" w14:textId="77777777" w:rsidR="00AD21DC" w:rsidRPr="00512077" w:rsidRDefault="00AD21DC" w:rsidP="00AD21DC">
            <w:pPr>
              <w:pStyle w:val="HTML-oblikovano"/>
              <w:spacing w:before="240"/>
              <w:jc w:val="both"/>
              <w:rPr>
                <w:rFonts w:asciiTheme="minorHAnsi" w:hAnsiTheme="minorHAnsi" w:cstheme="minorHAnsi"/>
                <w:color w:val="auto"/>
                <w:sz w:val="22"/>
                <w:szCs w:val="22"/>
                <w:lang w:val="sl-SI" w:eastAsia="sl-SI"/>
              </w:rPr>
            </w:pPr>
            <w:r w:rsidRPr="00512077">
              <w:rPr>
                <w:rFonts w:asciiTheme="minorHAnsi" w:hAnsiTheme="minorHAnsi" w:cstheme="minorHAnsi"/>
                <w:color w:val="auto"/>
                <w:sz w:val="22"/>
                <w:szCs w:val="22"/>
                <w:lang w:val="sl-SI" w:eastAsia="sl-SI"/>
              </w:rPr>
              <w:t xml:space="preserve">E-pošta: </w:t>
            </w: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p w14:paraId="5E9BEE72" w14:textId="77777777" w:rsidR="00AD21DC" w:rsidRPr="00512077" w:rsidRDefault="00AD21DC" w:rsidP="00AD21DC">
            <w:pPr>
              <w:pStyle w:val="HTML-oblikovano"/>
              <w:spacing w:before="240"/>
              <w:jc w:val="both"/>
              <w:rPr>
                <w:rFonts w:asciiTheme="minorHAnsi" w:hAnsiTheme="minorHAnsi" w:cstheme="minorHAnsi"/>
                <w:color w:val="auto"/>
                <w:sz w:val="22"/>
                <w:szCs w:val="22"/>
                <w:lang w:val="sl-SI" w:eastAsia="sl-SI"/>
              </w:rPr>
            </w:pPr>
            <w:r w:rsidRPr="00512077">
              <w:rPr>
                <w:rFonts w:asciiTheme="minorHAnsi" w:hAnsiTheme="minorHAnsi" w:cstheme="minorHAnsi"/>
                <w:color w:val="auto"/>
                <w:sz w:val="22"/>
                <w:szCs w:val="22"/>
                <w:lang w:val="sl-SI" w:eastAsia="sl-SI"/>
              </w:rPr>
              <w:t xml:space="preserve">Telefon: </w:t>
            </w: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bl>
    <w:p w14:paraId="640F2CAF" w14:textId="06F67852" w:rsidR="009D5AD4" w:rsidRPr="00512077" w:rsidRDefault="009D5AD4" w:rsidP="001D6EDC">
      <w:pPr>
        <w:rPr>
          <w:rFonts w:asciiTheme="minorHAnsi" w:hAnsiTheme="minorHAnsi" w:cstheme="minorHAnsi"/>
          <w:b/>
          <w:sz w:val="22"/>
          <w:szCs w:val="22"/>
          <w:lang w:val="sl-SI" w:eastAsia="en-US"/>
        </w:rPr>
      </w:pPr>
    </w:p>
    <w:p w14:paraId="387282FC" w14:textId="1C17C2EF" w:rsidR="00BF7BE7" w:rsidRPr="00512077" w:rsidRDefault="00BF7BE7" w:rsidP="001D6EDC">
      <w:pPr>
        <w:rPr>
          <w:rFonts w:asciiTheme="minorHAnsi" w:hAnsiTheme="minorHAnsi" w:cstheme="minorHAnsi"/>
          <w:b/>
          <w:sz w:val="22"/>
          <w:szCs w:val="22"/>
          <w:lang w:val="sl-SI" w:eastAsia="en-US"/>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2C5923" w:rsidRPr="00512077" w14:paraId="1322AD0F" w14:textId="77777777" w:rsidTr="008D7544">
        <w:tc>
          <w:tcPr>
            <w:tcW w:w="2835" w:type="dxa"/>
            <w:tcBorders>
              <w:top w:val="nil"/>
              <w:left w:val="nil"/>
              <w:bottom w:val="nil"/>
              <w:right w:val="nil"/>
            </w:tcBorders>
          </w:tcPr>
          <w:p w14:paraId="52CCC761"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1509C250" w14:textId="77777777" w:rsidR="002C5923" w:rsidRPr="00512077" w:rsidRDefault="002C5923" w:rsidP="008D754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32702405"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t>Podpis natečajnika:</w:t>
            </w:r>
          </w:p>
        </w:tc>
      </w:tr>
      <w:tr w:rsidR="002C5923" w:rsidRPr="00512077" w14:paraId="02E1DCE2" w14:textId="77777777" w:rsidTr="008D7544">
        <w:trPr>
          <w:trHeight w:val="643"/>
        </w:trPr>
        <w:tc>
          <w:tcPr>
            <w:tcW w:w="2835" w:type="dxa"/>
            <w:tcBorders>
              <w:top w:val="nil"/>
              <w:left w:val="nil"/>
              <w:bottom w:val="single" w:sz="6" w:space="0" w:color="auto"/>
              <w:right w:val="nil"/>
            </w:tcBorders>
          </w:tcPr>
          <w:p w14:paraId="3455D8BD" w14:textId="77777777" w:rsidR="002C5923" w:rsidRPr="00512077" w:rsidRDefault="002C5923" w:rsidP="008D7544">
            <w:pPr>
              <w:rPr>
                <w:rFonts w:asciiTheme="minorHAnsi" w:hAnsiTheme="minorHAnsi" w:cstheme="minorHAnsi"/>
                <w:b/>
                <w:sz w:val="22"/>
                <w:szCs w:val="22"/>
                <w:lang w:val="sl-SI" w:eastAsia="sl-SI"/>
              </w:rPr>
            </w:pPr>
          </w:p>
          <w:p w14:paraId="5C689EA7"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fldChar w:fldCharType="begin">
                <w:ffData>
                  <w:name w:val="Besedilo378"/>
                  <w:enabled/>
                  <w:calcOnExit w:val="0"/>
                  <w:textInput/>
                </w:ffData>
              </w:fldChar>
            </w:r>
            <w:r w:rsidRPr="00512077">
              <w:rPr>
                <w:rFonts w:asciiTheme="minorHAnsi" w:hAnsiTheme="minorHAnsi" w:cstheme="minorHAnsi"/>
                <w:b/>
                <w:sz w:val="22"/>
                <w:szCs w:val="22"/>
                <w:lang w:val="sl-SI" w:eastAsia="sl-SI"/>
              </w:rPr>
              <w:instrText xml:space="preserve"> FORMTEXT </w:instrText>
            </w:r>
            <w:r w:rsidRPr="00512077">
              <w:rPr>
                <w:rFonts w:asciiTheme="minorHAnsi" w:hAnsiTheme="minorHAnsi" w:cstheme="minorHAnsi"/>
                <w:b/>
                <w:sz w:val="22"/>
                <w:szCs w:val="22"/>
                <w:lang w:val="sl-SI" w:eastAsia="sl-SI"/>
              </w:rPr>
            </w:r>
            <w:r w:rsidRPr="00512077">
              <w:rPr>
                <w:rFonts w:asciiTheme="minorHAnsi" w:hAnsiTheme="minorHAnsi" w:cstheme="minorHAnsi"/>
                <w:b/>
                <w:sz w:val="22"/>
                <w:szCs w:val="22"/>
                <w:lang w:val="sl-SI" w:eastAsia="sl-SI"/>
              </w:rPr>
              <w:fldChar w:fldCharType="separate"/>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sz w:val="22"/>
                <w:szCs w:val="22"/>
                <w:lang w:val="sl-SI" w:eastAsia="sl-SI"/>
              </w:rPr>
              <w:fldChar w:fldCharType="end"/>
            </w:r>
          </w:p>
          <w:p w14:paraId="349B5E43" w14:textId="77777777" w:rsidR="002C5923" w:rsidRPr="00512077" w:rsidRDefault="002C5923" w:rsidP="008D754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477BF1E7"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78FC0248" w14:textId="77777777" w:rsidR="002C5923" w:rsidRPr="00512077" w:rsidRDefault="002C5923" w:rsidP="008D7544">
            <w:pPr>
              <w:jc w:val="center"/>
              <w:rPr>
                <w:rFonts w:asciiTheme="minorHAnsi" w:hAnsiTheme="minorHAnsi" w:cstheme="minorHAnsi"/>
                <w:b/>
                <w:sz w:val="22"/>
                <w:szCs w:val="22"/>
                <w:lang w:val="sl-SI" w:eastAsia="sl-SI"/>
              </w:rPr>
            </w:pPr>
          </w:p>
          <w:p w14:paraId="76F07C6A"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fldChar w:fldCharType="begin">
                <w:ffData>
                  <w:name w:val="Besedilo378"/>
                  <w:enabled/>
                  <w:calcOnExit w:val="0"/>
                  <w:textInput/>
                </w:ffData>
              </w:fldChar>
            </w:r>
            <w:r w:rsidRPr="00512077">
              <w:rPr>
                <w:rFonts w:asciiTheme="minorHAnsi" w:hAnsiTheme="minorHAnsi" w:cstheme="minorHAnsi"/>
                <w:b/>
                <w:sz w:val="22"/>
                <w:szCs w:val="22"/>
                <w:lang w:val="sl-SI" w:eastAsia="sl-SI"/>
              </w:rPr>
              <w:instrText xml:space="preserve"> FORMTEXT </w:instrText>
            </w:r>
            <w:r w:rsidRPr="00512077">
              <w:rPr>
                <w:rFonts w:asciiTheme="minorHAnsi" w:hAnsiTheme="minorHAnsi" w:cstheme="minorHAnsi"/>
                <w:b/>
                <w:sz w:val="22"/>
                <w:szCs w:val="22"/>
                <w:lang w:val="sl-SI" w:eastAsia="sl-SI"/>
              </w:rPr>
            </w:r>
            <w:r w:rsidRPr="00512077">
              <w:rPr>
                <w:rFonts w:asciiTheme="minorHAnsi" w:hAnsiTheme="minorHAnsi" w:cstheme="minorHAnsi"/>
                <w:b/>
                <w:sz w:val="22"/>
                <w:szCs w:val="22"/>
                <w:lang w:val="sl-SI" w:eastAsia="sl-SI"/>
              </w:rPr>
              <w:fldChar w:fldCharType="separate"/>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sz w:val="22"/>
                <w:szCs w:val="22"/>
                <w:lang w:val="sl-SI" w:eastAsia="sl-SI"/>
              </w:rPr>
              <w:fldChar w:fldCharType="end"/>
            </w:r>
          </w:p>
        </w:tc>
      </w:tr>
    </w:tbl>
    <w:p w14:paraId="3A813E36" w14:textId="77777777" w:rsidR="005D7748" w:rsidRPr="00512077" w:rsidRDefault="005D7748" w:rsidP="00BF474B">
      <w:pPr>
        <w:shd w:val="clear" w:color="auto" w:fill="FFFFFF"/>
        <w:spacing w:before="120"/>
        <w:ind w:right="-72"/>
        <w:jc w:val="both"/>
        <w:rPr>
          <w:rFonts w:asciiTheme="minorHAnsi" w:hAnsiTheme="minorHAnsi" w:cstheme="minorHAnsi"/>
          <w:sz w:val="22"/>
          <w:szCs w:val="22"/>
          <w:u w:val="single"/>
          <w:lang w:val="sl-SI"/>
        </w:rPr>
      </w:pPr>
    </w:p>
    <w:p w14:paraId="35321449" w14:textId="7504215F" w:rsidR="00BF474B" w:rsidRPr="00512077" w:rsidRDefault="00BF474B" w:rsidP="00BF474B">
      <w:pPr>
        <w:shd w:val="clear" w:color="auto" w:fill="FFFFFF"/>
        <w:spacing w:before="120"/>
        <w:ind w:right="-72"/>
        <w:jc w:val="both"/>
        <w:rPr>
          <w:rFonts w:asciiTheme="minorHAnsi" w:hAnsiTheme="minorHAnsi" w:cstheme="minorHAnsi"/>
          <w:sz w:val="22"/>
          <w:szCs w:val="22"/>
          <w:lang w:val="sl-SI"/>
        </w:rPr>
      </w:pPr>
      <w:r w:rsidRPr="00512077">
        <w:rPr>
          <w:rFonts w:asciiTheme="minorHAnsi" w:hAnsiTheme="minorHAnsi" w:cstheme="minorHAnsi"/>
          <w:sz w:val="22"/>
          <w:szCs w:val="22"/>
          <w:u w:val="single"/>
          <w:lang w:val="sl-SI"/>
        </w:rPr>
        <w:t>Opomba:</w:t>
      </w:r>
      <w:r w:rsidRPr="00512077">
        <w:rPr>
          <w:rFonts w:asciiTheme="minorHAnsi" w:hAnsiTheme="minorHAnsi" w:cstheme="minorHAnsi"/>
          <w:sz w:val="22"/>
          <w:szCs w:val="22"/>
          <w:lang w:val="sl-SI"/>
        </w:rPr>
        <w:t xml:space="preserve"> Z</w:t>
      </w:r>
      <w:r w:rsidRPr="00512077">
        <w:rPr>
          <w:rFonts w:asciiTheme="minorHAnsi" w:hAnsiTheme="minorHAnsi" w:cstheme="minorHAnsi"/>
          <w:bCs/>
          <w:sz w:val="22"/>
          <w:szCs w:val="22"/>
          <w:lang w:val="sl-SI"/>
        </w:rPr>
        <w:t xml:space="preserve">a vsako referenco </w:t>
      </w:r>
      <w:r w:rsidR="00BF7BE7" w:rsidRPr="00512077">
        <w:rPr>
          <w:rFonts w:asciiTheme="minorHAnsi" w:hAnsiTheme="minorHAnsi" w:cstheme="minorHAnsi"/>
          <w:bCs/>
          <w:sz w:val="22"/>
          <w:szCs w:val="22"/>
          <w:lang w:val="sl-SI"/>
        </w:rPr>
        <w:t>se</w:t>
      </w:r>
      <w:r w:rsidRPr="00512077">
        <w:rPr>
          <w:rFonts w:asciiTheme="minorHAnsi" w:hAnsiTheme="minorHAnsi" w:cstheme="minorHAnsi"/>
          <w:bCs/>
          <w:sz w:val="22"/>
          <w:szCs w:val="22"/>
          <w:lang w:val="sl-SI"/>
        </w:rPr>
        <w:t xml:space="preserve"> izpolni ločen</w:t>
      </w:r>
      <w:r w:rsidR="00BF7BE7" w:rsidRPr="00512077">
        <w:rPr>
          <w:rFonts w:asciiTheme="minorHAnsi" w:hAnsiTheme="minorHAnsi" w:cstheme="minorHAnsi"/>
          <w:bCs/>
          <w:sz w:val="22"/>
          <w:szCs w:val="22"/>
          <w:lang w:val="sl-SI"/>
        </w:rPr>
        <w:t>a</w:t>
      </w:r>
      <w:r w:rsidRPr="00512077">
        <w:rPr>
          <w:rFonts w:asciiTheme="minorHAnsi" w:hAnsiTheme="minorHAnsi" w:cstheme="minorHAnsi"/>
          <w:bCs/>
          <w:sz w:val="22"/>
          <w:szCs w:val="22"/>
          <w:lang w:val="sl-SI"/>
        </w:rPr>
        <w:t xml:space="preserve"> tabel</w:t>
      </w:r>
      <w:r w:rsidR="00BF7BE7" w:rsidRPr="00512077">
        <w:rPr>
          <w:rFonts w:asciiTheme="minorHAnsi" w:hAnsiTheme="minorHAnsi" w:cstheme="minorHAnsi"/>
          <w:bCs/>
          <w:sz w:val="22"/>
          <w:szCs w:val="22"/>
          <w:lang w:val="sl-SI"/>
        </w:rPr>
        <w:t>a</w:t>
      </w:r>
      <w:r w:rsidRPr="00512077">
        <w:rPr>
          <w:rFonts w:asciiTheme="minorHAnsi" w:hAnsiTheme="minorHAnsi" w:cstheme="minorHAnsi"/>
          <w:bCs/>
          <w:sz w:val="22"/>
          <w:szCs w:val="22"/>
          <w:lang w:val="sl-SI"/>
        </w:rPr>
        <w:t>.</w:t>
      </w:r>
    </w:p>
    <w:p w14:paraId="0A3EF9D4" w14:textId="77777777" w:rsidR="0075182E" w:rsidRPr="00512077" w:rsidRDefault="00F752CC">
      <w:pPr>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br w:type="page"/>
      </w:r>
    </w:p>
    <w:p w14:paraId="30BE35C6" w14:textId="77777777" w:rsidR="00BC487D" w:rsidRPr="00512077" w:rsidRDefault="00BC487D" w:rsidP="00BC487D">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p>
    <w:p w14:paraId="0C21CB31" w14:textId="77777777" w:rsidR="00BC487D" w:rsidRPr="00512077" w:rsidRDefault="00BC487D" w:rsidP="00BC487D">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p>
    <w:p w14:paraId="077CDD9D" w14:textId="0AF8B33D" w:rsidR="00BC487D" w:rsidRPr="00512077" w:rsidRDefault="00BC487D" w:rsidP="00BC487D">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512077">
        <w:rPr>
          <w:rFonts w:asciiTheme="minorHAnsi" w:hAnsiTheme="minorHAnsi" w:cstheme="minorHAnsi"/>
          <w:b/>
          <w:bCs/>
          <w:color w:val="auto"/>
          <w:sz w:val="26"/>
          <w:szCs w:val="26"/>
        </w:rPr>
        <w:t>INFORMATIVNA PONUDBA ZA IZDELAVO PROJEKTNE DOKUMENTACIJE (OBR-</w:t>
      </w:r>
      <w:r w:rsidR="00D23C93" w:rsidRPr="00512077">
        <w:rPr>
          <w:rFonts w:asciiTheme="minorHAnsi" w:hAnsiTheme="minorHAnsi" w:cstheme="minorHAnsi"/>
          <w:b/>
          <w:bCs/>
          <w:color w:val="auto"/>
          <w:sz w:val="26"/>
          <w:szCs w:val="26"/>
        </w:rPr>
        <w:t>6</w:t>
      </w:r>
      <w:r w:rsidRPr="00512077">
        <w:rPr>
          <w:rFonts w:asciiTheme="minorHAnsi" w:hAnsiTheme="minorHAnsi" w:cstheme="minorHAnsi"/>
          <w:b/>
          <w:bCs/>
          <w:color w:val="auto"/>
          <w:sz w:val="26"/>
          <w:szCs w:val="26"/>
        </w:rPr>
        <w:t>)</w:t>
      </w:r>
    </w:p>
    <w:p w14:paraId="5C4E7619" w14:textId="77777777" w:rsidR="00BC487D" w:rsidRPr="00512077" w:rsidRDefault="00BC487D" w:rsidP="00BC487D">
      <w:pPr>
        <w:jc w:val="both"/>
        <w:rPr>
          <w:rFonts w:asciiTheme="minorHAnsi" w:hAnsiTheme="minorHAnsi" w:cstheme="minorHAnsi"/>
          <w:bCs/>
          <w:color w:val="FF0000"/>
          <w:szCs w:val="20"/>
          <w:lang w:val="sl-SI" w:eastAsia="sl-SI"/>
        </w:rPr>
      </w:pPr>
    </w:p>
    <w:p w14:paraId="49158169" w14:textId="104FFDD9" w:rsidR="00BC487D" w:rsidRPr="00512077" w:rsidRDefault="00BC487D" w:rsidP="00BC487D">
      <w:pPr>
        <w:jc w:val="both"/>
        <w:rPr>
          <w:rFonts w:asciiTheme="minorHAnsi" w:hAnsiTheme="minorHAnsi" w:cstheme="minorHAnsi"/>
          <w:bCs/>
          <w:sz w:val="22"/>
          <w:szCs w:val="20"/>
          <w:lang w:val="sl-SI" w:eastAsia="sl-SI"/>
        </w:rPr>
      </w:pPr>
      <w:r w:rsidRPr="00512077">
        <w:rPr>
          <w:rFonts w:asciiTheme="minorHAnsi" w:hAnsiTheme="minorHAnsi" w:cstheme="minorHAnsi"/>
          <w:bCs/>
          <w:sz w:val="22"/>
          <w:szCs w:val="20"/>
          <w:lang w:val="sl-SI" w:eastAsia="sl-SI"/>
        </w:rPr>
        <w:t xml:space="preserve">za javni, projektni, odprti, anonimni, enostopenjski natečaj za izbiro strokovno najprimernejše rešitve za projekt: </w:t>
      </w:r>
      <w:r w:rsidR="000E5AA9" w:rsidRPr="00512077">
        <w:rPr>
          <w:rFonts w:asciiTheme="minorHAnsi" w:hAnsiTheme="minorHAnsi" w:cstheme="minorHAnsi"/>
          <w:b/>
          <w:bCs/>
          <w:sz w:val="22"/>
          <w:szCs w:val="20"/>
          <w:lang w:val="sl-SI" w:eastAsia="sl-SI"/>
        </w:rPr>
        <w:t>OŠPP Postojna</w:t>
      </w:r>
    </w:p>
    <w:p w14:paraId="59127B4D" w14:textId="77777777" w:rsidR="00BC487D" w:rsidRPr="00512077" w:rsidRDefault="00BC487D" w:rsidP="00BC487D">
      <w:pPr>
        <w:jc w:val="both"/>
        <w:rPr>
          <w:rFonts w:asciiTheme="minorHAnsi" w:hAnsiTheme="minorHAnsi" w:cstheme="minorHAnsi"/>
          <w:color w:val="FF0000"/>
          <w:szCs w:val="20"/>
          <w:lang w:val="sl-SI" w:eastAsia="sl-SI"/>
        </w:rPr>
      </w:pPr>
    </w:p>
    <w:p w14:paraId="351110DD" w14:textId="6DFF588C" w:rsidR="00BC487D" w:rsidRPr="00512077" w:rsidRDefault="00BC487D" w:rsidP="00BC487D">
      <w:pPr>
        <w:spacing w:after="120"/>
        <w:jc w:val="both"/>
        <w:rPr>
          <w:rFonts w:asciiTheme="minorHAnsi" w:hAnsiTheme="minorHAnsi" w:cstheme="minorHAnsi"/>
          <w:color w:val="FF0000"/>
          <w:sz w:val="22"/>
          <w:szCs w:val="22"/>
          <w:lang w:val="sl-SI" w:eastAsia="sl-SI"/>
        </w:rPr>
      </w:pPr>
    </w:p>
    <w:tbl>
      <w:tblPr>
        <w:tblW w:w="90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6038"/>
        <w:gridCol w:w="2976"/>
      </w:tblGrid>
      <w:tr w:rsidR="00BC487D" w:rsidRPr="00512077" w14:paraId="21E4F465" w14:textId="77777777" w:rsidTr="008B4F1B">
        <w:trPr>
          <w:trHeight w:val="323"/>
        </w:trPr>
        <w:tc>
          <w:tcPr>
            <w:tcW w:w="6038" w:type="dxa"/>
            <w:shd w:val="clear" w:color="auto" w:fill="auto"/>
          </w:tcPr>
          <w:p w14:paraId="6AC0CA98" w14:textId="5FEE5D6B" w:rsidR="00BC487D" w:rsidRPr="00512077" w:rsidRDefault="00BC487D" w:rsidP="002E2C99">
            <w:pPr>
              <w:pStyle w:val="HTML-oblikovano"/>
              <w:ind w:left="-28" w:right="-57"/>
              <w:rPr>
                <w:rFonts w:asciiTheme="minorHAnsi" w:hAnsiTheme="minorHAnsi" w:cstheme="minorHAnsi"/>
                <w:b/>
                <w:bCs/>
                <w:color w:val="auto"/>
                <w:sz w:val="22"/>
                <w:szCs w:val="22"/>
                <w:lang w:val="sl-SI" w:eastAsia="sl-SI"/>
              </w:rPr>
            </w:pPr>
            <w:r w:rsidRPr="00512077">
              <w:rPr>
                <w:rFonts w:ascii="Calibri,Bold" w:hAnsi="Calibri,Bold" w:cs="Calibri,Bold"/>
                <w:b/>
                <w:bCs/>
                <w:sz w:val="22"/>
                <w:szCs w:val="22"/>
                <w:lang w:val="sl-SI"/>
              </w:rPr>
              <w:t xml:space="preserve">Vrsta del </w:t>
            </w:r>
          </w:p>
        </w:tc>
        <w:tc>
          <w:tcPr>
            <w:tcW w:w="2976" w:type="dxa"/>
            <w:shd w:val="clear" w:color="auto" w:fill="auto"/>
          </w:tcPr>
          <w:p w14:paraId="01292109" w14:textId="6F5A3B94" w:rsidR="00BC487D" w:rsidRPr="00512077" w:rsidRDefault="00BC487D" w:rsidP="00FD3000">
            <w:pPr>
              <w:pStyle w:val="HTML-oblikovano"/>
              <w:jc w:val="right"/>
              <w:rPr>
                <w:rFonts w:asciiTheme="minorHAnsi" w:hAnsiTheme="minorHAnsi" w:cstheme="minorHAnsi"/>
                <w:color w:val="auto"/>
                <w:sz w:val="22"/>
                <w:szCs w:val="22"/>
                <w:lang w:val="sl-SI" w:eastAsia="sl-SI"/>
              </w:rPr>
            </w:pPr>
            <w:r w:rsidRPr="00512077">
              <w:rPr>
                <w:rFonts w:ascii="Calibri,Bold" w:hAnsi="Calibri,Bold" w:cs="Calibri,Bold"/>
                <w:b/>
                <w:bCs/>
                <w:sz w:val="22"/>
                <w:szCs w:val="22"/>
                <w:lang w:val="sl-SI"/>
              </w:rPr>
              <w:t>Cena v EUR brez DDV</w:t>
            </w:r>
          </w:p>
        </w:tc>
      </w:tr>
      <w:tr w:rsidR="00FD3000" w:rsidRPr="00512077" w14:paraId="417496A7" w14:textId="77777777" w:rsidTr="008B4F1B">
        <w:trPr>
          <w:trHeight w:val="537"/>
        </w:trPr>
        <w:tc>
          <w:tcPr>
            <w:tcW w:w="6038" w:type="dxa"/>
            <w:shd w:val="clear" w:color="auto" w:fill="auto"/>
            <w:vAlign w:val="center"/>
          </w:tcPr>
          <w:p w14:paraId="67807AEA" w14:textId="6934022B" w:rsidR="00FD3000" w:rsidRPr="00512077" w:rsidRDefault="00FD3000" w:rsidP="002E2C99">
            <w:pPr>
              <w:tabs>
                <w:tab w:val="left" w:pos="22"/>
              </w:tabs>
              <w:ind w:left="22"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Dopolnjena idejna zasnova kot dopolnitev</w:t>
            </w:r>
            <w:r w:rsidR="009F78C3">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natečajnega elaborata, vključno z upoštevanimi</w:t>
            </w:r>
            <w:r w:rsidR="008D7544"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pripombami in usmeritvami ocenjevalne</w:t>
            </w:r>
            <w:r w:rsidR="008D7544"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komisije, ter projektna dokumentacija za pridobitev projektnih in drugih pogojev (DPP)</w:t>
            </w:r>
          </w:p>
        </w:tc>
        <w:tc>
          <w:tcPr>
            <w:tcW w:w="2976" w:type="dxa"/>
            <w:shd w:val="clear" w:color="auto" w:fill="auto"/>
            <w:vAlign w:val="center"/>
          </w:tcPr>
          <w:p w14:paraId="46F85F80" w14:textId="77777777" w:rsidR="00FD3000" w:rsidRPr="00512077" w:rsidRDefault="00FD3000" w:rsidP="001B7336">
            <w:pPr>
              <w:pStyle w:val="HTML-oblikovano"/>
              <w:jc w:val="right"/>
              <w:rPr>
                <w:rFonts w:asciiTheme="minorHAnsi" w:hAnsiTheme="minorHAnsi" w:cstheme="minorHAnsi"/>
                <w:color w:val="auto"/>
                <w:sz w:val="22"/>
                <w:szCs w:val="22"/>
                <w:lang w:val="sl-SI" w:eastAsia="sl-SI"/>
              </w:rPr>
            </w:pPr>
            <w:r w:rsidRPr="00512077">
              <w:rPr>
                <w:rFonts w:asciiTheme="minorHAnsi" w:hAnsiTheme="minorHAnsi" w:cstheme="minorHAnsi"/>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color w:val="auto"/>
                <w:sz w:val="22"/>
                <w:szCs w:val="22"/>
                <w:lang w:val="sl-SI" w:eastAsia="sl-SI"/>
              </w:rPr>
              <w:instrText xml:space="preserve"> FORMTEXT </w:instrText>
            </w:r>
            <w:r w:rsidRPr="00512077">
              <w:rPr>
                <w:rFonts w:asciiTheme="minorHAnsi" w:hAnsiTheme="minorHAnsi" w:cstheme="minorHAnsi"/>
                <w:color w:val="auto"/>
                <w:sz w:val="22"/>
                <w:szCs w:val="22"/>
                <w:lang w:val="sl-SI" w:eastAsia="sl-SI"/>
              </w:rPr>
            </w:r>
            <w:r w:rsidRPr="00512077">
              <w:rPr>
                <w:rFonts w:asciiTheme="minorHAnsi" w:hAnsiTheme="minorHAnsi" w:cstheme="minorHAnsi"/>
                <w:color w:val="auto"/>
                <w:sz w:val="22"/>
                <w:szCs w:val="22"/>
                <w:lang w:val="sl-SI" w:eastAsia="sl-SI"/>
              </w:rPr>
              <w:fldChar w:fldCharType="separate"/>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hAnsiTheme="minorHAnsi" w:cstheme="minorHAnsi"/>
                <w:color w:val="auto"/>
                <w:sz w:val="22"/>
                <w:szCs w:val="22"/>
                <w:lang w:val="sl-SI" w:eastAsia="sl-SI"/>
              </w:rPr>
              <w:fldChar w:fldCharType="end"/>
            </w:r>
          </w:p>
        </w:tc>
      </w:tr>
      <w:tr w:rsidR="00FD3000" w:rsidRPr="00512077" w14:paraId="09083AEC" w14:textId="77777777" w:rsidTr="008B4F1B">
        <w:trPr>
          <w:trHeight w:val="537"/>
        </w:trPr>
        <w:tc>
          <w:tcPr>
            <w:tcW w:w="6038" w:type="dxa"/>
            <w:shd w:val="clear" w:color="auto" w:fill="auto"/>
            <w:vAlign w:val="center"/>
          </w:tcPr>
          <w:p w14:paraId="30C466C0" w14:textId="2D065DCF" w:rsidR="00FD3000" w:rsidRPr="009F78C3" w:rsidRDefault="00FD3000" w:rsidP="002E2C99">
            <w:pPr>
              <w:tabs>
                <w:tab w:val="left" w:pos="22"/>
              </w:tabs>
              <w:ind w:left="22"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Projektna dokumentacija za pridobitev</w:t>
            </w:r>
            <w:r w:rsidR="009F78C3">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mnenj in gradbenega dovoljenja (DGD)</w:t>
            </w:r>
          </w:p>
        </w:tc>
        <w:tc>
          <w:tcPr>
            <w:tcW w:w="2976" w:type="dxa"/>
            <w:shd w:val="clear" w:color="auto" w:fill="auto"/>
            <w:vAlign w:val="center"/>
          </w:tcPr>
          <w:p w14:paraId="79A6A4AB" w14:textId="77777777" w:rsidR="00FD3000" w:rsidRPr="00512077" w:rsidRDefault="00FD3000" w:rsidP="001B7336">
            <w:pPr>
              <w:pStyle w:val="HTML-oblikovano"/>
              <w:jc w:val="right"/>
              <w:rPr>
                <w:rFonts w:asciiTheme="minorHAnsi" w:hAnsiTheme="minorHAnsi" w:cstheme="minorHAnsi"/>
                <w:color w:val="auto"/>
                <w:sz w:val="22"/>
                <w:szCs w:val="22"/>
                <w:lang w:val="sl-SI" w:eastAsia="sl-SI"/>
              </w:rPr>
            </w:pPr>
            <w:r w:rsidRPr="00512077">
              <w:rPr>
                <w:rFonts w:asciiTheme="minorHAnsi" w:hAnsiTheme="minorHAnsi" w:cstheme="minorHAnsi"/>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color w:val="auto"/>
                <w:sz w:val="22"/>
                <w:szCs w:val="22"/>
                <w:lang w:val="sl-SI" w:eastAsia="sl-SI"/>
              </w:rPr>
              <w:instrText xml:space="preserve"> FORMTEXT </w:instrText>
            </w:r>
            <w:r w:rsidRPr="00512077">
              <w:rPr>
                <w:rFonts w:asciiTheme="minorHAnsi" w:hAnsiTheme="minorHAnsi" w:cstheme="minorHAnsi"/>
                <w:color w:val="auto"/>
                <w:sz w:val="22"/>
                <w:szCs w:val="22"/>
                <w:lang w:val="sl-SI" w:eastAsia="sl-SI"/>
              </w:rPr>
            </w:r>
            <w:r w:rsidRPr="00512077">
              <w:rPr>
                <w:rFonts w:asciiTheme="minorHAnsi" w:hAnsiTheme="minorHAnsi" w:cstheme="minorHAnsi"/>
                <w:color w:val="auto"/>
                <w:sz w:val="22"/>
                <w:szCs w:val="22"/>
                <w:lang w:val="sl-SI" w:eastAsia="sl-SI"/>
              </w:rPr>
              <w:fldChar w:fldCharType="separate"/>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hAnsiTheme="minorHAnsi" w:cstheme="minorHAnsi"/>
                <w:color w:val="auto"/>
                <w:sz w:val="22"/>
                <w:szCs w:val="22"/>
                <w:lang w:val="sl-SI" w:eastAsia="sl-SI"/>
              </w:rPr>
              <w:fldChar w:fldCharType="end"/>
            </w:r>
          </w:p>
        </w:tc>
      </w:tr>
      <w:tr w:rsidR="00FD3000" w:rsidRPr="00512077" w14:paraId="30D867EC" w14:textId="77777777" w:rsidTr="008B4F1B">
        <w:trPr>
          <w:trHeight w:val="537"/>
        </w:trPr>
        <w:tc>
          <w:tcPr>
            <w:tcW w:w="6038" w:type="dxa"/>
            <w:shd w:val="clear" w:color="auto" w:fill="auto"/>
            <w:vAlign w:val="center"/>
          </w:tcPr>
          <w:p w14:paraId="4BCE751B" w14:textId="4FA2811B" w:rsidR="00FD3000" w:rsidRPr="00512077" w:rsidRDefault="00FD3000" w:rsidP="002E2C99">
            <w:pPr>
              <w:pStyle w:val="HTML-oblikovano"/>
              <w:tabs>
                <w:tab w:val="left" w:pos="22"/>
              </w:tabs>
              <w:ind w:left="22" w:right="-57"/>
              <w:rPr>
                <w:rFonts w:asciiTheme="minorHAnsi" w:hAnsiTheme="minorHAnsi" w:cstheme="minorHAnsi"/>
                <w:color w:val="auto"/>
                <w:sz w:val="22"/>
                <w:szCs w:val="22"/>
                <w:lang w:val="sl-SI" w:eastAsia="sl-SI"/>
              </w:rPr>
            </w:pPr>
            <w:r w:rsidRPr="00512077">
              <w:rPr>
                <w:rFonts w:asciiTheme="minorHAnsi" w:hAnsiTheme="minorHAnsi" w:cstheme="minorHAnsi"/>
                <w:sz w:val="22"/>
                <w:szCs w:val="22"/>
                <w:lang w:val="sl-SI" w:eastAsia="en-US"/>
              </w:rPr>
              <w:t>Projektantski nadzor</w:t>
            </w:r>
          </w:p>
        </w:tc>
        <w:tc>
          <w:tcPr>
            <w:tcW w:w="2976" w:type="dxa"/>
            <w:shd w:val="clear" w:color="auto" w:fill="auto"/>
            <w:vAlign w:val="center"/>
          </w:tcPr>
          <w:p w14:paraId="4A6F7495" w14:textId="77777777" w:rsidR="00FD3000" w:rsidRPr="00512077" w:rsidRDefault="00FD3000" w:rsidP="001B7336">
            <w:pPr>
              <w:pStyle w:val="HTML-oblikovano"/>
              <w:jc w:val="right"/>
              <w:rPr>
                <w:rFonts w:asciiTheme="minorHAnsi" w:hAnsiTheme="minorHAnsi" w:cstheme="minorHAnsi"/>
                <w:color w:val="auto"/>
                <w:sz w:val="22"/>
                <w:szCs w:val="22"/>
                <w:lang w:val="sl-SI" w:eastAsia="sl-SI"/>
              </w:rPr>
            </w:pPr>
            <w:r w:rsidRPr="00512077">
              <w:rPr>
                <w:rFonts w:asciiTheme="minorHAnsi" w:hAnsiTheme="minorHAnsi" w:cstheme="minorHAnsi"/>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color w:val="auto"/>
                <w:sz w:val="22"/>
                <w:szCs w:val="22"/>
                <w:lang w:val="sl-SI" w:eastAsia="sl-SI"/>
              </w:rPr>
              <w:instrText xml:space="preserve"> FORMTEXT </w:instrText>
            </w:r>
            <w:r w:rsidRPr="00512077">
              <w:rPr>
                <w:rFonts w:asciiTheme="minorHAnsi" w:hAnsiTheme="minorHAnsi" w:cstheme="minorHAnsi"/>
                <w:color w:val="auto"/>
                <w:sz w:val="22"/>
                <w:szCs w:val="22"/>
                <w:lang w:val="sl-SI" w:eastAsia="sl-SI"/>
              </w:rPr>
            </w:r>
            <w:r w:rsidRPr="00512077">
              <w:rPr>
                <w:rFonts w:asciiTheme="minorHAnsi" w:hAnsiTheme="minorHAnsi" w:cstheme="minorHAnsi"/>
                <w:color w:val="auto"/>
                <w:sz w:val="22"/>
                <w:szCs w:val="22"/>
                <w:lang w:val="sl-SI" w:eastAsia="sl-SI"/>
              </w:rPr>
              <w:fldChar w:fldCharType="separate"/>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hAnsiTheme="minorHAnsi" w:cstheme="minorHAnsi"/>
                <w:color w:val="auto"/>
                <w:sz w:val="22"/>
                <w:szCs w:val="22"/>
                <w:lang w:val="sl-SI" w:eastAsia="sl-SI"/>
              </w:rPr>
              <w:fldChar w:fldCharType="end"/>
            </w:r>
          </w:p>
        </w:tc>
      </w:tr>
      <w:tr w:rsidR="007B46DD" w:rsidRPr="00116787" w14:paraId="435488AB" w14:textId="77777777" w:rsidTr="008B4F1B">
        <w:trPr>
          <w:trHeight w:val="537"/>
        </w:trPr>
        <w:tc>
          <w:tcPr>
            <w:tcW w:w="6038" w:type="dxa"/>
            <w:shd w:val="clear" w:color="auto" w:fill="auto"/>
            <w:vAlign w:val="center"/>
          </w:tcPr>
          <w:p w14:paraId="7503D9D5" w14:textId="356E9025" w:rsidR="007B46DD" w:rsidRPr="00116787" w:rsidRDefault="007B46DD" w:rsidP="002E2C99">
            <w:pPr>
              <w:pStyle w:val="HTML-oblikovano"/>
              <w:tabs>
                <w:tab w:val="left" w:pos="22"/>
              </w:tabs>
              <w:ind w:left="22" w:right="-57"/>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Projektna dokumentacija za izvedbo gradnje</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(PZI)</w:t>
            </w:r>
          </w:p>
        </w:tc>
        <w:tc>
          <w:tcPr>
            <w:tcW w:w="2976" w:type="dxa"/>
            <w:shd w:val="clear" w:color="auto" w:fill="auto"/>
            <w:vAlign w:val="center"/>
          </w:tcPr>
          <w:p w14:paraId="2FC8BF02" w14:textId="491BA60F" w:rsidR="007B46DD" w:rsidRPr="00116787" w:rsidRDefault="007B46DD" w:rsidP="007B46DD">
            <w:pPr>
              <w:pStyle w:val="HTML-oblikovano"/>
              <w:jc w:val="right"/>
              <w:rPr>
                <w:rFonts w:asciiTheme="minorHAnsi" w:hAnsiTheme="minorHAnsi" w:cstheme="minorHAnsi"/>
                <w:color w:val="auto"/>
                <w:sz w:val="22"/>
                <w:szCs w:val="22"/>
                <w:lang w:val="sl-SI" w:eastAsia="sl-SI"/>
              </w:rPr>
            </w:pPr>
            <w:r w:rsidRPr="00116787">
              <w:rPr>
                <w:rFonts w:asciiTheme="minorHAnsi" w:hAnsiTheme="minorHAnsi" w:cstheme="minorHAnsi"/>
                <w:color w:val="auto"/>
                <w:sz w:val="22"/>
                <w:szCs w:val="22"/>
                <w:lang w:val="sl-SI" w:eastAsia="sl-SI"/>
              </w:rPr>
              <w:fldChar w:fldCharType="begin">
                <w:ffData>
                  <w:name w:val="Besedilo40"/>
                  <w:enabled/>
                  <w:calcOnExit w:val="0"/>
                  <w:textInput/>
                </w:ffData>
              </w:fldChar>
            </w:r>
            <w:r w:rsidRPr="00116787">
              <w:rPr>
                <w:rFonts w:asciiTheme="minorHAnsi" w:hAnsiTheme="minorHAnsi" w:cstheme="minorHAnsi"/>
                <w:color w:val="auto"/>
                <w:sz w:val="22"/>
                <w:szCs w:val="22"/>
                <w:lang w:val="sl-SI" w:eastAsia="sl-SI"/>
              </w:rPr>
              <w:instrText xml:space="preserve"> FORMTEXT </w:instrText>
            </w:r>
            <w:r w:rsidRPr="00116787">
              <w:rPr>
                <w:rFonts w:asciiTheme="minorHAnsi" w:hAnsiTheme="minorHAnsi" w:cstheme="minorHAnsi"/>
                <w:color w:val="auto"/>
                <w:sz w:val="22"/>
                <w:szCs w:val="22"/>
                <w:lang w:val="sl-SI" w:eastAsia="sl-SI"/>
              </w:rPr>
            </w:r>
            <w:r w:rsidRPr="00116787">
              <w:rPr>
                <w:rFonts w:asciiTheme="minorHAnsi" w:hAnsiTheme="minorHAnsi" w:cstheme="minorHAnsi"/>
                <w:color w:val="auto"/>
                <w:sz w:val="22"/>
                <w:szCs w:val="22"/>
                <w:lang w:val="sl-SI" w:eastAsia="sl-SI"/>
              </w:rPr>
              <w:fldChar w:fldCharType="separate"/>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hAnsiTheme="minorHAnsi" w:cstheme="minorHAnsi"/>
                <w:color w:val="auto"/>
                <w:sz w:val="22"/>
                <w:szCs w:val="22"/>
                <w:lang w:val="sl-SI" w:eastAsia="sl-SI"/>
              </w:rPr>
              <w:fldChar w:fldCharType="end"/>
            </w:r>
          </w:p>
        </w:tc>
      </w:tr>
      <w:tr w:rsidR="007B46DD" w:rsidRPr="00116787" w14:paraId="763288C0" w14:textId="77777777" w:rsidTr="008B4F1B">
        <w:trPr>
          <w:trHeight w:val="537"/>
        </w:trPr>
        <w:tc>
          <w:tcPr>
            <w:tcW w:w="6038" w:type="dxa"/>
            <w:shd w:val="clear" w:color="auto" w:fill="auto"/>
            <w:vAlign w:val="center"/>
          </w:tcPr>
          <w:p w14:paraId="3778C76C" w14:textId="5C97BFE4" w:rsidR="007B46DD" w:rsidRPr="00116787" w:rsidRDefault="007B46DD" w:rsidP="002E2C99">
            <w:pPr>
              <w:pStyle w:val="HTML-oblikovano"/>
              <w:tabs>
                <w:tab w:val="left" w:pos="22"/>
              </w:tabs>
              <w:ind w:left="22" w:right="-57"/>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Sodelovanje pri javnem naročilu za izvedbo gradnje</w:t>
            </w:r>
          </w:p>
        </w:tc>
        <w:tc>
          <w:tcPr>
            <w:tcW w:w="2976" w:type="dxa"/>
            <w:shd w:val="clear" w:color="auto" w:fill="auto"/>
            <w:vAlign w:val="center"/>
          </w:tcPr>
          <w:p w14:paraId="2F875772" w14:textId="44BE627E" w:rsidR="007B46DD" w:rsidRPr="00116787" w:rsidRDefault="007B46DD" w:rsidP="007B46DD">
            <w:pPr>
              <w:pStyle w:val="HTML-oblikovano"/>
              <w:jc w:val="right"/>
              <w:rPr>
                <w:rFonts w:asciiTheme="minorHAnsi" w:hAnsiTheme="minorHAnsi" w:cstheme="minorHAnsi"/>
                <w:color w:val="auto"/>
                <w:sz w:val="22"/>
                <w:szCs w:val="22"/>
                <w:lang w:val="sl-SI" w:eastAsia="sl-SI"/>
              </w:rPr>
            </w:pPr>
            <w:r w:rsidRPr="00116787">
              <w:rPr>
                <w:rFonts w:asciiTheme="minorHAnsi" w:hAnsiTheme="minorHAnsi" w:cstheme="minorHAnsi"/>
                <w:color w:val="auto"/>
                <w:sz w:val="22"/>
                <w:szCs w:val="22"/>
                <w:lang w:val="sl-SI" w:eastAsia="sl-SI"/>
              </w:rPr>
              <w:fldChar w:fldCharType="begin">
                <w:ffData>
                  <w:name w:val="Besedilo40"/>
                  <w:enabled/>
                  <w:calcOnExit w:val="0"/>
                  <w:textInput/>
                </w:ffData>
              </w:fldChar>
            </w:r>
            <w:r w:rsidRPr="00116787">
              <w:rPr>
                <w:rFonts w:asciiTheme="minorHAnsi" w:hAnsiTheme="minorHAnsi" w:cstheme="minorHAnsi"/>
                <w:color w:val="auto"/>
                <w:sz w:val="22"/>
                <w:szCs w:val="22"/>
                <w:lang w:val="sl-SI" w:eastAsia="sl-SI"/>
              </w:rPr>
              <w:instrText xml:space="preserve"> FORMTEXT </w:instrText>
            </w:r>
            <w:r w:rsidRPr="00116787">
              <w:rPr>
                <w:rFonts w:asciiTheme="minorHAnsi" w:hAnsiTheme="minorHAnsi" w:cstheme="minorHAnsi"/>
                <w:color w:val="auto"/>
                <w:sz w:val="22"/>
                <w:szCs w:val="22"/>
                <w:lang w:val="sl-SI" w:eastAsia="sl-SI"/>
              </w:rPr>
            </w:r>
            <w:r w:rsidRPr="00116787">
              <w:rPr>
                <w:rFonts w:asciiTheme="minorHAnsi" w:hAnsiTheme="minorHAnsi" w:cstheme="minorHAnsi"/>
                <w:color w:val="auto"/>
                <w:sz w:val="22"/>
                <w:szCs w:val="22"/>
                <w:lang w:val="sl-SI" w:eastAsia="sl-SI"/>
              </w:rPr>
              <w:fldChar w:fldCharType="separate"/>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hAnsiTheme="minorHAnsi" w:cstheme="minorHAnsi"/>
                <w:color w:val="auto"/>
                <w:sz w:val="22"/>
                <w:szCs w:val="22"/>
                <w:lang w:val="sl-SI" w:eastAsia="sl-SI"/>
              </w:rPr>
              <w:fldChar w:fldCharType="end"/>
            </w:r>
          </w:p>
        </w:tc>
      </w:tr>
      <w:tr w:rsidR="007B46DD" w:rsidRPr="00116787" w14:paraId="26BAF033" w14:textId="77777777" w:rsidTr="008B4F1B">
        <w:trPr>
          <w:trHeight w:val="537"/>
        </w:trPr>
        <w:tc>
          <w:tcPr>
            <w:tcW w:w="6038" w:type="dxa"/>
            <w:shd w:val="clear" w:color="auto" w:fill="auto"/>
            <w:vAlign w:val="center"/>
          </w:tcPr>
          <w:p w14:paraId="75E4C9C2" w14:textId="589E93EA" w:rsidR="007B46DD" w:rsidRPr="00116787" w:rsidRDefault="000B3EA1" w:rsidP="002E2C99">
            <w:pPr>
              <w:pStyle w:val="HTML-oblikovano"/>
              <w:tabs>
                <w:tab w:val="left" w:pos="22"/>
              </w:tabs>
              <w:ind w:left="22" w:right="-57"/>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Projektna dokumentacija izvedenih del (PID)</w:t>
            </w:r>
          </w:p>
        </w:tc>
        <w:tc>
          <w:tcPr>
            <w:tcW w:w="2976" w:type="dxa"/>
            <w:shd w:val="clear" w:color="auto" w:fill="auto"/>
            <w:vAlign w:val="center"/>
          </w:tcPr>
          <w:p w14:paraId="651D0E50" w14:textId="56D55BD5" w:rsidR="007B46DD" w:rsidRPr="00116787" w:rsidRDefault="007B46DD" w:rsidP="007B46DD">
            <w:pPr>
              <w:pStyle w:val="HTML-oblikovano"/>
              <w:jc w:val="right"/>
              <w:rPr>
                <w:rFonts w:asciiTheme="minorHAnsi" w:hAnsiTheme="minorHAnsi" w:cstheme="minorHAnsi"/>
                <w:color w:val="auto"/>
                <w:sz w:val="22"/>
                <w:szCs w:val="22"/>
                <w:lang w:val="sl-SI" w:eastAsia="sl-SI"/>
              </w:rPr>
            </w:pPr>
            <w:r w:rsidRPr="00116787">
              <w:rPr>
                <w:rFonts w:asciiTheme="minorHAnsi" w:hAnsiTheme="minorHAnsi" w:cstheme="minorHAnsi"/>
                <w:color w:val="auto"/>
                <w:sz w:val="22"/>
                <w:szCs w:val="22"/>
                <w:lang w:val="sl-SI" w:eastAsia="sl-SI"/>
              </w:rPr>
              <w:fldChar w:fldCharType="begin">
                <w:ffData>
                  <w:name w:val="Besedilo40"/>
                  <w:enabled/>
                  <w:calcOnExit w:val="0"/>
                  <w:textInput/>
                </w:ffData>
              </w:fldChar>
            </w:r>
            <w:r w:rsidRPr="00116787">
              <w:rPr>
                <w:rFonts w:asciiTheme="minorHAnsi" w:hAnsiTheme="minorHAnsi" w:cstheme="minorHAnsi"/>
                <w:color w:val="auto"/>
                <w:sz w:val="22"/>
                <w:szCs w:val="22"/>
                <w:lang w:val="sl-SI" w:eastAsia="sl-SI"/>
              </w:rPr>
              <w:instrText xml:space="preserve"> FORMTEXT </w:instrText>
            </w:r>
            <w:r w:rsidRPr="00116787">
              <w:rPr>
                <w:rFonts w:asciiTheme="minorHAnsi" w:hAnsiTheme="minorHAnsi" w:cstheme="minorHAnsi"/>
                <w:color w:val="auto"/>
                <w:sz w:val="22"/>
                <w:szCs w:val="22"/>
                <w:lang w:val="sl-SI" w:eastAsia="sl-SI"/>
              </w:rPr>
            </w:r>
            <w:r w:rsidRPr="00116787">
              <w:rPr>
                <w:rFonts w:asciiTheme="minorHAnsi" w:hAnsiTheme="minorHAnsi" w:cstheme="minorHAnsi"/>
                <w:color w:val="auto"/>
                <w:sz w:val="22"/>
                <w:szCs w:val="22"/>
                <w:lang w:val="sl-SI" w:eastAsia="sl-SI"/>
              </w:rPr>
              <w:fldChar w:fldCharType="separate"/>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hAnsiTheme="minorHAnsi" w:cstheme="minorHAnsi"/>
                <w:color w:val="auto"/>
                <w:sz w:val="22"/>
                <w:szCs w:val="22"/>
                <w:lang w:val="sl-SI" w:eastAsia="sl-SI"/>
              </w:rPr>
              <w:fldChar w:fldCharType="end"/>
            </w:r>
          </w:p>
        </w:tc>
      </w:tr>
      <w:tr w:rsidR="007B46DD" w:rsidRPr="00512077" w14:paraId="0D6FBC07" w14:textId="77777777" w:rsidTr="008B4F1B">
        <w:trPr>
          <w:trHeight w:val="537"/>
        </w:trPr>
        <w:tc>
          <w:tcPr>
            <w:tcW w:w="6038" w:type="dxa"/>
            <w:shd w:val="clear" w:color="auto" w:fill="auto"/>
            <w:vAlign w:val="center"/>
          </w:tcPr>
          <w:p w14:paraId="395A79D3" w14:textId="1A7C9887" w:rsidR="007B46DD" w:rsidRPr="00116787" w:rsidRDefault="007B46DD" w:rsidP="002E2C99">
            <w:pPr>
              <w:pStyle w:val="HTML-oblikovano"/>
              <w:tabs>
                <w:tab w:val="left" w:pos="22"/>
              </w:tabs>
              <w:ind w:left="22" w:right="-57"/>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Vodenje in koordinacija izdelave projektne</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dokumentacije,</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pridobivanje projektnih in</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drugih pogojev, pridobivanje mnenj in</w:t>
            </w:r>
          </w:p>
          <w:p w14:paraId="33B9CE0A" w14:textId="0C78EB55" w:rsidR="007B46DD" w:rsidRPr="00116787" w:rsidRDefault="007B46DD" w:rsidP="002E2C99">
            <w:pPr>
              <w:pStyle w:val="HTML-oblikovano"/>
              <w:tabs>
                <w:tab w:val="left" w:pos="22"/>
              </w:tabs>
              <w:ind w:left="22" w:right="-57"/>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gradbenega dovoljenja, sodelovanje v</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postopku pridobitve uporabnega dovoljenja</w:t>
            </w:r>
          </w:p>
        </w:tc>
        <w:tc>
          <w:tcPr>
            <w:tcW w:w="2976" w:type="dxa"/>
            <w:shd w:val="clear" w:color="auto" w:fill="auto"/>
            <w:vAlign w:val="center"/>
          </w:tcPr>
          <w:p w14:paraId="7A22359D" w14:textId="5230CEF9" w:rsidR="007B46DD" w:rsidRPr="00116787" w:rsidRDefault="007B46DD" w:rsidP="007B46DD">
            <w:pPr>
              <w:pStyle w:val="HTML-oblikovano"/>
              <w:jc w:val="right"/>
              <w:rPr>
                <w:rFonts w:asciiTheme="minorHAnsi" w:hAnsiTheme="minorHAnsi" w:cstheme="minorHAnsi"/>
                <w:color w:val="auto"/>
                <w:sz w:val="22"/>
                <w:szCs w:val="22"/>
                <w:lang w:val="sl-SI" w:eastAsia="sl-SI"/>
              </w:rPr>
            </w:pPr>
            <w:r w:rsidRPr="00116787">
              <w:rPr>
                <w:rFonts w:asciiTheme="minorHAnsi" w:hAnsiTheme="minorHAnsi" w:cstheme="minorHAnsi"/>
                <w:color w:val="auto"/>
                <w:sz w:val="22"/>
                <w:szCs w:val="22"/>
                <w:lang w:val="sl-SI" w:eastAsia="sl-SI"/>
              </w:rPr>
              <w:fldChar w:fldCharType="begin">
                <w:ffData>
                  <w:name w:val="Besedilo40"/>
                  <w:enabled/>
                  <w:calcOnExit w:val="0"/>
                  <w:textInput/>
                </w:ffData>
              </w:fldChar>
            </w:r>
            <w:r w:rsidRPr="00116787">
              <w:rPr>
                <w:rFonts w:asciiTheme="minorHAnsi" w:hAnsiTheme="minorHAnsi" w:cstheme="minorHAnsi"/>
                <w:color w:val="auto"/>
                <w:sz w:val="22"/>
                <w:szCs w:val="22"/>
                <w:lang w:val="sl-SI" w:eastAsia="sl-SI"/>
              </w:rPr>
              <w:instrText xml:space="preserve"> FORMTEXT </w:instrText>
            </w:r>
            <w:r w:rsidRPr="00116787">
              <w:rPr>
                <w:rFonts w:asciiTheme="minorHAnsi" w:hAnsiTheme="minorHAnsi" w:cstheme="minorHAnsi"/>
                <w:color w:val="auto"/>
                <w:sz w:val="22"/>
                <w:szCs w:val="22"/>
                <w:lang w:val="sl-SI" w:eastAsia="sl-SI"/>
              </w:rPr>
            </w:r>
            <w:r w:rsidRPr="00116787">
              <w:rPr>
                <w:rFonts w:asciiTheme="minorHAnsi" w:hAnsiTheme="minorHAnsi" w:cstheme="minorHAnsi"/>
                <w:color w:val="auto"/>
                <w:sz w:val="22"/>
                <w:szCs w:val="22"/>
                <w:lang w:val="sl-SI" w:eastAsia="sl-SI"/>
              </w:rPr>
              <w:fldChar w:fldCharType="separate"/>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hAnsiTheme="minorHAnsi" w:cstheme="minorHAnsi"/>
                <w:color w:val="auto"/>
                <w:sz w:val="22"/>
                <w:szCs w:val="22"/>
                <w:lang w:val="sl-SI" w:eastAsia="sl-SI"/>
              </w:rPr>
              <w:fldChar w:fldCharType="end"/>
            </w:r>
          </w:p>
        </w:tc>
      </w:tr>
      <w:tr w:rsidR="007B46DD" w:rsidRPr="00512077" w14:paraId="677EF033" w14:textId="77777777" w:rsidTr="008B4F1B">
        <w:trPr>
          <w:trHeight w:val="537"/>
        </w:trPr>
        <w:tc>
          <w:tcPr>
            <w:tcW w:w="6038" w:type="dxa"/>
            <w:shd w:val="clear" w:color="auto" w:fill="auto"/>
            <w:vAlign w:val="center"/>
          </w:tcPr>
          <w:p w14:paraId="2ACD2676" w14:textId="2E9F6E90" w:rsidR="007B46DD" w:rsidRPr="00512077" w:rsidRDefault="007B46DD" w:rsidP="002E2C99">
            <w:pPr>
              <w:pStyle w:val="HTML-oblikovano"/>
              <w:tabs>
                <w:tab w:val="left" w:pos="22"/>
              </w:tabs>
              <w:ind w:left="22" w:right="-57"/>
              <w:rPr>
                <w:rFonts w:asciiTheme="minorHAnsi" w:hAnsiTheme="minorHAnsi" w:cstheme="minorHAnsi"/>
                <w:sz w:val="22"/>
                <w:szCs w:val="22"/>
                <w:lang w:val="sl-SI" w:eastAsia="en-US"/>
              </w:rPr>
            </w:pPr>
            <w:r w:rsidRPr="00512077">
              <w:rPr>
                <w:rFonts w:asciiTheme="minorHAnsi" w:hAnsiTheme="minorHAnsi" w:cstheme="minorHAnsi"/>
                <w:b/>
                <w:bCs/>
                <w:sz w:val="22"/>
                <w:szCs w:val="22"/>
                <w:lang w:val="sl-SI" w:eastAsia="en-US"/>
              </w:rPr>
              <w:t xml:space="preserve">Skupaj </w:t>
            </w:r>
          </w:p>
        </w:tc>
        <w:tc>
          <w:tcPr>
            <w:tcW w:w="2976" w:type="dxa"/>
            <w:shd w:val="clear" w:color="auto" w:fill="auto"/>
            <w:vAlign w:val="center"/>
          </w:tcPr>
          <w:p w14:paraId="1B495642" w14:textId="35810312" w:rsidR="007B46DD" w:rsidRPr="00512077" w:rsidRDefault="007B46DD" w:rsidP="007B46DD">
            <w:pPr>
              <w:pStyle w:val="HTML-oblikovano"/>
              <w:jc w:val="right"/>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bl>
    <w:p w14:paraId="0AB20E13" w14:textId="77777777" w:rsidR="00F752CC" w:rsidRPr="00512077" w:rsidRDefault="00F752CC">
      <w:pPr>
        <w:rPr>
          <w:rFonts w:asciiTheme="minorHAnsi" w:hAnsiTheme="minorHAnsi" w:cstheme="minorHAnsi"/>
          <w:b/>
          <w:sz w:val="22"/>
          <w:szCs w:val="22"/>
          <w:lang w:val="sl-SI" w:eastAsia="en-US"/>
        </w:rPr>
      </w:pPr>
    </w:p>
    <w:p w14:paraId="51AA7887" w14:textId="3420E84B" w:rsidR="001B7336" w:rsidRPr="00512077" w:rsidRDefault="001B7336" w:rsidP="000B3EA1">
      <w:pPr>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Rok veljavnosti </w:t>
      </w:r>
      <w:r w:rsidR="000B3EA1" w:rsidRPr="00512077">
        <w:rPr>
          <w:rFonts w:asciiTheme="minorHAnsi" w:hAnsiTheme="minorHAnsi" w:cstheme="minorHAnsi"/>
          <w:sz w:val="22"/>
          <w:szCs w:val="22"/>
          <w:lang w:val="sl-SI" w:eastAsia="en-US"/>
        </w:rPr>
        <w:t xml:space="preserve">informativne ponudbe </w:t>
      </w:r>
      <w:r w:rsidRPr="00512077">
        <w:rPr>
          <w:rFonts w:asciiTheme="minorHAnsi" w:hAnsiTheme="minorHAnsi" w:cstheme="minorHAnsi"/>
          <w:sz w:val="22"/>
          <w:szCs w:val="22"/>
          <w:lang w:val="sl-SI" w:eastAsia="en-US"/>
        </w:rPr>
        <w:t xml:space="preserve">je 12 mesecev od roka za </w:t>
      </w:r>
      <w:r w:rsidR="000B3EA1" w:rsidRPr="00512077">
        <w:rPr>
          <w:rFonts w:asciiTheme="minorHAnsi" w:hAnsiTheme="minorHAnsi" w:cstheme="minorHAnsi"/>
          <w:sz w:val="22"/>
          <w:szCs w:val="22"/>
          <w:lang w:val="sl-SI" w:eastAsia="en-US"/>
        </w:rPr>
        <w:t>prejem natečajno ponudbene dokumentacije</w:t>
      </w:r>
      <w:r w:rsidRPr="00512077">
        <w:rPr>
          <w:rFonts w:asciiTheme="minorHAnsi" w:hAnsiTheme="minorHAnsi" w:cstheme="minorHAnsi"/>
          <w:sz w:val="22"/>
          <w:szCs w:val="22"/>
          <w:lang w:val="sl-SI" w:eastAsia="en-US"/>
        </w:rPr>
        <w:t>, z možnostjo podaljšanja.</w:t>
      </w:r>
    </w:p>
    <w:p w14:paraId="6D7C6035" w14:textId="77777777" w:rsidR="000B3EA1" w:rsidRPr="00512077" w:rsidRDefault="000B3EA1" w:rsidP="000B3EA1">
      <w:pPr>
        <w:jc w:val="both"/>
        <w:rPr>
          <w:rFonts w:asciiTheme="minorHAnsi" w:hAnsiTheme="minorHAnsi" w:cstheme="minorHAnsi"/>
          <w:sz w:val="22"/>
          <w:szCs w:val="22"/>
          <w:lang w:val="sl-SI" w:eastAsia="en-US"/>
        </w:rPr>
      </w:pPr>
    </w:p>
    <w:p w14:paraId="0EEC6D98" w14:textId="17269DBD" w:rsidR="00BF474B" w:rsidRPr="00512077" w:rsidRDefault="00BF474B">
      <w:pPr>
        <w:rPr>
          <w:rFonts w:asciiTheme="minorHAnsi" w:hAnsiTheme="minorHAnsi" w:cstheme="minorHAnsi"/>
          <w:b/>
          <w:bCs/>
          <w:sz w:val="22"/>
          <w:szCs w:val="22"/>
          <w:lang w:val="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0B3EA1" w:rsidRPr="00512077" w14:paraId="7F898BED" w14:textId="77777777" w:rsidTr="000E5AA9">
        <w:tc>
          <w:tcPr>
            <w:tcW w:w="2835" w:type="dxa"/>
            <w:tcBorders>
              <w:top w:val="nil"/>
              <w:left w:val="nil"/>
              <w:bottom w:val="nil"/>
              <w:right w:val="nil"/>
            </w:tcBorders>
          </w:tcPr>
          <w:p w14:paraId="5780EFCA" w14:textId="77777777" w:rsidR="000B3EA1" w:rsidRPr="00512077" w:rsidRDefault="000B3EA1" w:rsidP="000E5AA9">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087BFF0A" w14:textId="77777777" w:rsidR="000B3EA1" w:rsidRPr="00512077" w:rsidRDefault="000B3EA1" w:rsidP="000E5AA9">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17F3D044" w14:textId="77777777" w:rsidR="000B3EA1" w:rsidRPr="00512077" w:rsidRDefault="000B3EA1" w:rsidP="000E5AA9">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t>Podpis odgovorne osebe gospodarskega subjekta:</w:t>
            </w:r>
          </w:p>
        </w:tc>
      </w:tr>
      <w:tr w:rsidR="00655F5D" w:rsidRPr="00512077" w14:paraId="6AE04AB5" w14:textId="77777777" w:rsidTr="000E5AA9">
        <w:trPr>
          <w:trHeight w:val="643"/>
        </w:trPr>
        <w:tc>
          <w:tcPr>
            <w:tcW w:w="2835" w:type="dxa"/>
            <w:tcBorders>
              <w:top w:val="nil"/>
              <w:left w:val="nil"/>
              <w:bottom w:val="single" w:sz="6" w:space="0" w:color="auto"/>
              <w:right w:val="nil"/>
            </w:tcBorders>
          </w:tcPr>
          <w:p w14:paraId="5ACA1163" w14:textId="77777777" w:rsidR="000B3EA1" w:rsidRPr="00512077" w:rsidRDefault="000B3EA1" w:rsidP="000E5AA9">
            <w:pPr>
              <w:rPr>
                <w:rFonts w:asciiTheme="minorHAnsi" w:hAnsiTheme="minorHAnsi" w:cstheme="minorHAnsi"/>
                <w:b/>
                <w:sz w:val="22"/>
                <w:szCs w:val="22"/>
                <w:lang w:val="sl-SI" w:eastAsia="sl-SI"/>
              </w:rPr>
            </w:pPr>
          </w:p>
          <w:p w14:paraId="1509DA69" w14:textId="77777777" w:rsidR="000B3EA1" w:rsidRPr="00512077" w:rsidRDefault="000B3EA1" w:rsidP="000E5AA9">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fldChar w:fldCharType="begin">
                <w:ffData>
                  <w:name w:val="Besedilo378"/>
                  <w:enabled/>
                  <w:calcOnExit w:val="0"/>
                  <w:textInput/>
                </w:ffData>
              </w:fldChar>
            </w:r>
            <w:r w:rsidRPr="00512077">
              <w:rPr>
                <w:rFonts w:asciiTheme="minorHAnsi" w:hAnsiTheme="minorHAnsi" w:cstheme="minorHAnsi"/>
                <w:b/>
                <w:sz w:val="22"/>
                <w:szCs w:val="22"/>
                <w:lang w:val="sl-SI" w:eastAsia="sl-SI"/>
              </w:rPr>
              <w:instrText xml:space="preserve"> FORMTEXT </w:instrText>
            </w:r>
            <w:r w:rsidRPr="00512077">
              <w:rPr>
                <w:rFonts w:asciiTheme="minorHAnsi" w:hAnsiTheme="minorHAnsi" w:cstheme="minorHAnsi"/>
                <w:b/>
                <w:sz w:val="22"/>
                <w:szCs w:val="22"/>
                <w:lang w:val="sl-SI" w:eastAsia="sl-SI"/>
              </w:rPr>
            </w:r>
            <w:r w:rsidRPr="00512077">
              <w:rPr>
                <w:rFonts w:asciiTheme="minorHAnsi" w:hAnsiTheme="minorHAnsi" w:cstheme="minorHAnsi"/>
                <w:b/>
                <w:sz w:val="22"/>
                <w:szCs w:val="22"/>
                <w:lang w:val="sl-SI" w:eastAsia="sl-SI"/>
              </w:rPr>
              <w:fldChar w:fldCharType="separate"/>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sz w:val="22"/>
                <w:szCs w:val="22"/>
                <w:lang w:val="sl-SI" w:eastAsia="sl-SI"/>
              </w:rPr>
              <w:fldChar w:fldCharType="end"/>
            </w:r>
          </w:p>
          <w:p w14:paraId="360CA0A6" w14:textId="77777777" w:rsidR="000B3EA1" w:rsidRPr="00512077" w:rsidRDefault="000B3EA1" w:rsidP="000E5AA9">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1D7BC41E" w14:textId="77777777" w:rsidR="000B3EA1" w:rsidRPr="00512077" w:rsidRDefault="000B3EA1" w:rsidP="000E5AA9">
            <w:pPr>
              <w:jc w:val="center"/>
              <w:rPr>
                <w:rFonts w:asciiTheme="minorHAnsi" w:hAnsiTheme="minorHAnsi" w:cstheme="minorHAnsi"/>
                <w:b/>
                <w:sz w:val="22"/>
                <w:szCs w:val="22"/>
                <w:lang w:val="sl-SI" w:eastAsia="sl-SI"/>
              </w:rPr>
            </w:pPr>
            <w:r w:rsidRPr="00512077">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301F7523" w14:textId="77777777" w:rsidR="000B3EA1" w:rsidRPr="00512077" w:rsidRDefault="000B3EA1" w:rsidP="000E5AA9">
            <w:pPr>
              <w:jc w:val="center"/>
              <w:rPr>
                <w:rFonts w:asciiTheme="minorHAnsi" w:hAnsiTheme="minorHAnsi" w:cstheme="minorHAnsi"/>
                <w:b/>
                <w:sz w:val="22"/>
                <w:szCs w:val="22"/>
                <w:lang w:val="sl-SI" w:eastAsia="sl-SI"/>
              </w:rPr>
            </w:pPr>
          </w:p>
          <w:p w14:paraId="41DD8912" w14:textId="77777777" w:rsidR="000B3EA1" w:rsidRPr="00512077" w:rsidRDefault="000B3EA1" w:rsidP="000E5AA9">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fldChar w:fldCharType="begin">
                <w:ffData>
                  <w:name w:val="Besedilo378"/>
                  <w:enabled/>
                  <w:calcOnExit w:val="0"/>
                  <w:textInput/>
                </w:ffData>
              </w:fldChar>
            </w:r>
            <w:r w:rsidRPr="00512077">
              <w:rPr>
                <w:rFonts w:asciiTheme="minorHAnsi" w:hAnsiTheme="minorHAnsi" w:cstheme="minorHAnsi"/>
                <w:b/>
                <w:sz w:val="22"/>
                <w:szCs w:val="22"/>
                <w:lang w:val="sl-SI" w:eastAsia="sl-SI"/>
              </w:rPr>
              <w:instrText xml:space="preserve"> FORMTEXT </w:instrText>
            </w:r>
            <w:r w:rsidRPr="00512077">
              <w:rPr>
                <w:rFonts w:asciiTheme="minorHAnsi" w:hAnsiTheme="minorHAnsi" w:cstheme="minorHAnsi"/>
                <w:b/>
                <w:sz w:val="22"/>
                <w:szCs w:val="22"/>
                <w:lang w:val="sl-SI" w:eastAsia="sl-SI"/>
              </w:rPr>
            </w:r>
            <w:r w:rsidRPr="00512077">
              <w:rPr>
                <w:rFonts w:asciiTheme="minorHAnsi" w:hAnsiTheme="minorHAnsi" w:cstheme="minorHAnsi"/>
                <w:b/>
                <w:sz w:val="22"/>
                <w:szCs w:val="22"/>
                <w:lang w:val="sl-SI" w:eastAsia="sl-SI"/>
              </w:rPr>
              <w:fldChar w:fldCharType="separate"/>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sz w:val="22"/>
                <w:szCs w:val="22"/>
                <w:lang w:val="sl-SI" w:eastAsia="sl-SI"/>
              </w:rPr>
              <w:fldChar w:fldCharType="end"/>
            </w:r>
          </w:p>
        </w:tc>
      </w:tr>
    </w:tbl>
    <w:p w14:paraId="3F7E11AF" w14:textId="77777777" w:rsidR="000B3EA1" w:rsidRPr="00512077" w:rsidRDefault="000B3EA1">
      <w:pPr>
        <w:rPr>
          <w:rFonts w:asciiTheme="minorHAnsi" w:hAnsiTheme="minorHAnsi" w:cstheme="minorHAnsi"/>
          <w:b/>
          <w:bCs/>
          <w:sz w:val="22"/>
          <w:szCs w:val="22"/>
          <w:lang w:val="sl-SI"/>
        </w:rPr>
      </w:pPr>
    </w:p>
    <w:p w14:paraId="1F350682" w14:textId="77777777" w:rsidR="009D5AD4" w:rsidRPr="00512077" w:rsidRDefault="009D5AD4">
      <w:pPr>
        <w:rPr>
          <w:rFonts w:asciiTheme="minorHAnsi" w:hAnsiTheme="minorHAnsi" w:cstheme="minorHAnsi"/>
          <w:b/>
          <w:bCs/>
          <w:sz w:val="26"/>
          <w:szCs w:val="26"/>
          <w:lang w:val="sl-SI" w:eastAsia="en-US"/>
        </w:rPr>
      </w:pPr>
      <w:r w:rsidRPr="00512077">
        <w:rPr>
          <w:rFonts w:asciiTheme="minorHAnsi" w:hAnsiTheme="minorHAnsi" w:cstheme="minorHAnsi"/>
          <w:b/>
          <w:bCs/>
          <w:sz w:val="26"/>
          <w:szCs w:val="26"/>
          <w:lang w:val="sl-SI"/>
        </w:rPr>
        <w:br w:type="page"/>
      </w:r>
    </w:p>
    <w:p w14:paraId="4032AC3B" w14:textId="47E91569" w:rsidR="002802E3" w:rsidRPr="00512077" w:rsidRDefault="002802E3" w:rsidP="0022713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52" w:lineRule="auto"/>
        <w:jc w:val="center"/>
        <w:rPr>
          <w:rFonts w:asciiTheme="minorHAnsi" w:hAnsiTheme="minorHAnsi" w:cstheme="minorHAnsi"/>
          <w:b/>
          <w:bCs/>
          <w:color w:val="auto"/>
          <w:sz w:val="26"/>
          <w:szCs w:val="26"/>
        </w:rPr>
      </w:pPr>
      <w:r w:rsidRPr="00512077">
        <w:rPr>
          <w:rFonts w:asciiTheme="minorHAnsi" w:hAnsiTheme="minorHAnsi" w:cstheme="minorHAnsi"/>
          <w:b/>
          <w:bCs/>
          <w:color w:val="auto"/>
          <w:sz w:val="26"/>
          <w:szCs w:val="26"/>
        </w:rPr>
        <w:lastRenderedPageBreak/>
        <w:t>VZOREC AVTORSKE POGODBE</w:t>
      </w:r>
    </w:p>
    <w:p w14:paraId="251CA394" w14:textId="16BEEAF6" w:rsidR="00F752CC" w:rsidRPr="00512077" w:rsidRDefault="00F752CC" w:rsidP="0022713A">
      <w:pPr>
        <w:spacing w:line="252" w:lineRule="auto"/>
        <w:rPr>
          <w:rFonts w:asciiTheme="minorHAnsi" w:hAnsiTheme="minorHAnsi" w:cstheme="minorHAnsi"/>
          <w:b/>
          <w:sz w:val="22"/>
          <w:szCs w:val="22"/>
          <w:lang w:val="sl-SI" w:eastAsia="en-US"/>
        </w:rPr>
      </w:pPr>
    </w:p>
    <w:p w14:paraId="3548AD72" w14:textId="77777777" w:rsidR="002802E3" w:rsidRPr="00512077" w:rsidRDefault="002802E3" w:rsidP="0022713A">
      <w:pPr>
        <w:spacing w:line="252" w:lineRule="auto"/>
        <w:rPr>
          <w:rFonts w:asciiTheme="minorHAnsi" w:hAnsiTheme="minorHAnsi" w:cstheme="minorHAnsi"/>
          <w:b/>
          <w:sz w:val="22"/>
          <w:szCs w:val="22"/>
          <w:lang w:val="sl-SI" w:eastAsia="en-US"/>
        </w:rPr>
      </w:pPr>
    </w:p>
    <w:p w14:paraId="57B9EDAD" w14:textId="06C2CC27" w:rsidR="009A4F94" w:rsidRPr="00512077" w:rsidRDefault="004C2E48" w:rsidP="0022713A">
      <w:pPr>
        <w:widowControl w:val="0"/>
        <w:spacing w:line="252" w:lineRule="auto"/>
        <w:ind w:right="-46"/>
        <w:jc w:val="both"/>
        <w:outlineLvl w:val="0"/>
        <w:rPr>
          <w:rFonts w:ascii="Calibri" w:hAnsi="Calibri" w:cs="Calibri"/>
          <w:b/>
          <w:sz w:val="22"/>
          <w:szCs w:val="22"/>
          <w:lang w:val="sl-SI"/>
        </w:rPr>
      </w:pPr>
      <w:r w:rsidRPr="00512077">
        <w:rPr>
          <w:rFonts w:ascii="Calibri" w:hAnsi="Calibri" w:cs="Calibri"/>
          <w:b/>
          <w:bCs/>
          <w:sz w:val="22"/>
          <w:szCs w:val="22"/>
          <w:lang w:val="sl-SI"/>
        </w:rPr>
        <w:t>Občina Postojna</w:t>
      </w:r>
      <w:r w:rsidR="004D467D" w:rsidRPr="00512077">
        <w:rPr>
          <w:rFonts w:ascii="Calibri" w:hAnsi="Calibri" w:cs="Calibri"/>
          <w:b/>
          <w:sz w:val="22"/>
          <w:szCs w:val="22"/>
          <w:lang w:val="sl-SI"/>
        </w:rPr>
        <w:t xml:space="preserve">, </w:t>
      </w:r>
      <w:r w:rsidRPr="00512077">
        <w:rPr>
          <w:rFonts w:ascii="Calibri" w:hAnsi="Calibri" w:cs="Calibri"/>
          <w:b/>
          <w:bCs/>
          <w:sz w:val="22"/>
          <w:szCs w:val="22"/>
          <w:lang w:val="sl-SI"/>
        </w:rPr>
        <w:t>Ljubljanska cesta 4, 6230 Postojna</w:t>
      </w:r>
      <w:r w:rsidR="009A4F94" w:rsidRPr="00512077">
        <w:rPr>
          <w:rFonts w:asciiTheme="minorHAnsi" w:hAnsiTheme="minorHAnsi" w:cstheme="minorHAnsi"/>
          <w:sz w:val="22"/>
          <w:szCs w:val="22"/>
          <w:lang w:val="sl-SI"/>
        </w:rPr>
        <w:t>,</w:t>
      </w:r>
      <w:r w:rsidR="009A4F94" w:rsidRPr="00512077">
        <w:rPr>
          <w:rFonts w:asciiTheme="minorHAnsi" w:hAnsiTheme="minorHAnsi" w:cstheme="minorHAnsi"/>
          <w:b/>
          <w:sz w:val="22"/>
          <w:szCs w:val="22"/>
          <w:lang w:val="sl-SI"/>
        </w:rPr>
        <w:t xml:space="preserve"> </w:t>
      </w:r>
      <w:r w:rsidR="00DD7AB0" w:rsidRPr="00512077">
        <w:rPr>
          <w:rFonts w:asciiTheme="minorHAnsi" w:hAnsiTheme="minorHAnsi" w:cstheme="minorHAnsi"/>
          <w:sz w:val="22"/>
          <w:szCs w:val="22"/>
          <w:lang w:val="sl-SI"/>
        </w:rPr>
        <w:t xml:space="preserve">matična številka: </w:t>
      </w:r>
      <w:r w:rsidRPr="00512077">
        <w:rPr>
          <w:rFonts w:asciiTheme="minorHAnsi" w:hAnsiTheme="minorHAnsi" w:cstheme="minorHAnsi"/>
          <w:sz w:val="22"/>
          <w:szCs w:val="22"/>
          <w:lang w:val="sl-SI"/>
        </w:rPr>
        <w:t>5883512000</w:t>
      </w:r>
      <w:r w:rsidR="008D1028" w:rsidRPr="00512077">
        <w:rPr>
          <w:rFonts w:asciiTheme="minorHAnsi" w:hAnsiTheme="minorHAnsi" w:cstheme="minorHAnsi"/>
          <w:sz w:val="22"/>
          <w:szCs w:val="22"/>
          <w:lang w:val="sl-SI"/>
        </w:rPr>
        <w:t xml:space="preserve">, </w:t>
      </w:r>
      <w:r w:rsidR="004D467D" w:rsidRPr="00512077">
        <w:rPr>
          <w:rFonts w:asciiTheme="minorHAnsi" w:hAnsiTheme="minorHAnsi" w:cstheme="minorHAnsi"/>
          <w:sz w:val="22"/>
          <w:szCs w:val="22"/>
          <w:lang w:val="sl-SI"/>
        </w:rPr>
        <w:t>davčna</w:t>
      </w:r>
      <w:r w:rsidR="00DD7AB0" w:rsidRPr="00512077">
        <w:rPr>
          <w:rFonts w:asciiTheme="minorHAnsi" w:hAnsiTheme="minorHAnsi" w:cstheme="minorHAnsi"/>
          <w:sz w:val="22"/>
          <w:szCs w:val="22"/>
          <w:lang w:val="sl-SI"/>
        </w:rPr>
        <w:t xml:space="preserve"> številka: </w:t>
      </w:r>
      <w:r w:rsidRPr="00512077">
        <w:rPr>
          <w:rFonts w:asciiTheme="minorHAnsi" w:hAnsiTheme="minorHAnsi" w:cstheme="minorHAnsi"/>
          <w:sz w:val="22"/>
          <w:szCs w:val="22"/>
          <w:lang w:val="sl-SI"/>
        </w:rPr>
        <w:t>SI 13053973</w:t>
      </w:r>
      <w:r w:rsidR="009A4F94" w:rsidRPr="00512077">
        <w:rPr>
          <w:rFonts w:asciiTheme="minorHAnsi" w:hAnsiTheme="minorHAnsi" w:cstheme="minorHAnsi"/>
          <w:sz w:val="22"/>
          <w:szCs w:val="22"/>
          <w:lang w:val="sl-SI"/>
        </w:rPr>
        <w:t xml:space="preserve">, ki </w:t>
      </w:r>
      <w:r w:rsidR="001610BF" w:rsidRPr="00512077">
        <w:rPr>
          <w:rFonts w:asciiTheme="minorHAnsi" w:hAnsiTheme="minorHAnsi" w:cstheme="minorHAnsi"/>
          <w:sz w:val="22"/>
          <w:szCs w:val="22"/>
          <w:lang w:val="sl-SI"/>
        </w:rPr>
        <w:t xml:space="preserve">jo zastopa </w:t>
      </w:r>
      <w:r w:rsidRPr="00512077">
        <w:rPr>
          <w:rFonts w:asciiTheme="minorHAnsi" w:hAnsiTheme="minorHAnsi" w:cstheme="minorHAnsi"/>
          <w:sz w:val="22"/>
          <w:szCs w:val="22"/>
          <w:lang w:val="sl-SI"/>
        </w:rPr>
        <w:t>župan Igor Marentič</w:t>
      </w:r>
    </w:p>
    <w:p w14:paraId="12DFE6F5" w14:textId="77777777" w:rsidR="009A4F94" w:rsidRPr="00512077" w:rsidRDefault="009A4F94" w:rsidP="0022713A">
      <w:pPr>
        <w:widowControl w:val="0"/>
        <w:spacing w:line="252" w:lineRule="auto"/>
        <w:ind w:right="-46"/>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(v nadaljevanju</w:t>
      </w:r>
      <w:r w:rsidR="008D1028" w:rsidRPr="00512077">
        <w:rPr>
          <w:rFonts w:asciiTheme="minorHAnsi" w:hAnsiTheme="minorHAnsi" w:cstheme="minorHAnsi"/>
          <w:sz w:val="22"/>
          <w:szCs w:val="22"/>
          <w:lang w:val="sl-SI"/>
        </w:rPr>
        <w:t>:</w:t>
      </w:r>
      <w:r w:rsidRPr="00512077">
        <w:rPr>
          <w:rFonts w:asciiTheme="minorHAnsi" w:hAnsiTheme="minorHAnsi" w:cstheme="minorHAnsi"/>
          <w:sz w:val="22"/>
          <w:szCs w:val="22"/>
          <w:lang w:val="sl-SI"/>
        </w:rPr>
        <w:t xml:space="preserve"> naročnik)</w:t>
      </w:r>
    </w:p>
    <w:p w14:paraId="32AC0811" w14:textId="77777777" w:rsidR="009B10C2" w:rsidRPr="00512077" w:rsidRDefault="009B10C2" w:rsidP="0022713A">
      <w:pPr>
        <w:widowControl w:val="0"/>
        <w:spacing w:line="252" w:lineRule="auto"/>
        <w:ind w:right="965"/>
        <w:jc w:val="both"/>
        <w:rPr>
          <w:rFonts w:asciiTheme="minorHAnsi" w:hAnsiTheme="minorHAnsi" w:cstheme="minorHAnsi"/>
          <w:b/>
          <w:lang w:val="sl-SI"/>
        </w:rPr>
      </w:pPr>
    </w:p>
    <w:p w14:paraId="0CBE3D76" w14:textId="66C0A55C" w:rsidR="009B10C2" w:rsidRPr="00512077" w:rsidRDefault="00846938" w:rsidP="0022713A">
      <w:pPr>
        <w:widowControl w:val="0"/>
        <w:spacing w:line="252" w:lineRule="auto"/>
        <w:ind w:right="965"/>
        <w:jc w:val="both"/>
        <w:rPr>
          <w:rFonts w:asciiTheme="minorHAnsi" w:hAnsiTheme="minorHAnsi" w:cstheme="minorHAnsi"/>
          <w:sz w:val="22"/>
          <w:lang w:val="sl-SI"/>
        </w:rPr>
      </w:pPr>
      <w:r w:rsidRPr="00512077">
        <w:rPr>
          <w:rFonts w:asciiTheme="minorHAnsi" w:hAnsiTheme="minorHAnsi" w:cstheme="minorHAnsi"/>
          <w:sz w:val="22"/>
          <w:lang w:val="sl-SI"/>
        </w:rPr>
        <w:t>in</w:t>
      </w:r>
    </w:p>
    <w:p w14:paraId="461F25B3" w14:textId="117CDA7B" w:rsidR="00846938" w:rsidRPr="00512077" w:rsidRDefault="00846938" w:rsidP="0022713A">
      <w:pPr>
        <w:widowControl w:val="0"/>
        <w:spacing w:line="252" w:lineRule="auto"/>
        <w:ind w:right="965"/>
        <w:jc w:val="both"/>
        <w:rPr>
          <w:rFonts w:asciiTheme="minorHAnsi" w:hAnsiTheme="minorHAnsi" w:cstheme="minorHAnsi"/>
          <w:sz w:val="22"/>
          <w:lang w:val="sl-SI"/>
        </w:rPr>
      </w:pPr>
    </w:p>
    <w:p w14:paraId="7DD650F0" w14:textId="143BDBBF" w:rsidR="004C2E48" w:rsidRPr="00512077" w:rsidRDefault="004C2E48" w:rsidP="0022713A">
      <w:pPr>
        <w:widowControl w:val="0"/>
        <w:spacing w:line="252" w:lineRule="auto"/>
        <w:ind w:right="-2"/>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ime in priimek _______________________, stalno prebivališče: ______________________________</w:t>
      </w:r>
    </w:p>
    <w:p w14:paraId="15525E37" w14:textId="77777777" w:rsidR="004C2E48" w:rsidRPr="00512077" w:rsidRDefault="004C2E48" w:rsidP="0022713A">
      <w:pPr>
        <w:widowControl w:val="0"/>
        <w:spacing w:line="252" w:lineRule="auto"/>
        <w:ind w:right="-2"/>
        <w:jc w:val="both"/>
        <w:rPr>
          <w:rFonts w:asciiTheme="minorHAnsi" w:hAnsiTheme="minorHAnsi" w:cstheme="minorHAnsi"/>
          <w:sz w:val="22"/>
          <w:lang w:val="sl-SI"/>
        </w:rPr>
      </w:pPr>
      <w:r w:rsidRPr="00512077">
        <w:rPr>
          <w:rFonts w:asciiTheme="minorHAnsi" w:hAnsiTheme="minorHAnsi" w:cstheme="minorHAnsi"/>
          <w:sz w:val="22"/>
          <w:szCs w:val="22"/>
          <w:lang w:val="sl-SI"/>
        </w:rPr>
        <w:t>ime in priimek _______________________, stalno prebivališče: ______________________________</w:t>
      </w:r>
    </w:p>
    <w:p w14:paraId="13F533EF" w14:textId="77777777" w:rsidR="004C2E48" w:rsidRPr="00512077" w:rsidRDefault="004C2E48" w:rsidP="0022713A">
      <w:pPr>
        <w:widowControl w:val="0"/>
        <w:spacing w:line="252" w:lineRule="auto"/>
        <w:ind w:right="-2"/>
        <w:jc w:val="both"/>
        <w:rPr>
          <w:rFonts w:asciiTheme="minorHAnsi" w:hAnsiTheme="minorHAnsi" w:cstheme="minorHAnsi"/>
          <w:sz w:val="22"/>
          <w:lang w:val="sl-SI"/>
        </w:rPr>
      </w:pPr>
      <w:r w:rsidRPr="00512077">
        <w:rPr>
          <w:rFonts w:asciiTheme="minorHAnsi" w:hAnsiTheme="minorHAnsi" w:cstheme="minorHAnsi"/>
          <w:sz w:val="22"/>
          <w:szCs w:val="22"/>
          <w:lang w:val="sl-SI"/>
        </w:rPr>
        <w:t>ime in priimek _______________________, stalno prebivališče: ______________________________</w:t>
      </w:r>
    </w:p>
    <w:p w14:paraId="5769EA67" w14:textId="1E4763D0" w:rsidR="004C2E48" w:rsidRPr="00512077" w:rsidRDefault="004C2E48" w:rsidP="0022713A">
      <w:pPr>
        <w:widowControl w:val="0"/>
        <w:spacing w:line="252" w:lineRule="auto"/>
        <w:ind w:right="-2"/>
        <w:jc w:val="both"/>
        <w:rPr>
          <w:rFonts w:asciiTheme="minorHAnsi" w:hAnsiTheme="minorHAnsi" w:cstheme="minorHAnsi"/>
          <w:sz w:val="22"/>
          <w:lang w:val="sl-SI"/>
        </w:rPr>
      </w:pPr>
      <w:r w:rsidRPr="00512077">
        <w:rPr>
          <w:rFonts w:asciiTheme="minorHAnsi" w:hAnsiTheme="minorHAnsi" w:cstheme="minorHAnsi"/>
          <w:sz w:val="22"/>
          <w:lang w:val="sl-SI"/>
        </w:rPr>
        <w:t>ali gospodarski subjekt:</w:t>
      </w:r>
    </w:p>
    <w:p w14:paraId="79487DB4" w14:textId="3F32204F" w:rsidR="009B10C2" w:rsidRPr="00512077" w:rsidRDefault="004C2E48" w:rsidP="0022713A">
      <w:pPr>
        <w:widowControl w:val="0"/>
        <w:spacing w:line="252"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naziv </w:t>
      </w:r>
      <w:r w:rsidR="00846938" w:rsidRPr="00512077">
        <w:rPr>
          <w:rFonts w:asciiTheme="minorHAnsi" w:hAnsiTheme="minorHAnsi" w:cstheme="minorHAnsi"/>
          <w:sz w:val="22"/>
          <w:szCs w:val="22"/>
          <w:lang w:val="sl-SI"/>
        </w:rPr>
        <w:t>_________________</w:t>
      </w:r>
      <w:r w:rsidR="009B10C2" w:rsidRPr="00512077">
        <w:rPr>
          <w:rFonts w:asciiTheme="minorHAnsi" w:hAnsiTheme="minorHAnsi" w:cstheme="minorHAnsi"/>
          <w:sz w:val="22"/>
          <w:szCs w:val="22"/>
          <w:lang w:val="sl-SI"/>
        </w:rPr>
        <w:t>,</w:t>
      </w:r>
      <w:r w:rsidR="008E5B31" w:rsidRPr="00512077">
        <w:rPr>
          <w:rFonts w:asciiTheme="minorHAnsi" w:hAnsiTheme="minorHAnsi" w:cstheme="minorHAnsi"/>
          <w:sz w:val="22"/>
          <w:szCs w:val="22"/>
          <w:lang w:val="sl-SI"/>
        </w:rPr>
        <w:t xml:space="preserve"> </w:t>
      </w:r>
      <w:r w:rsidRPr="00512077">
        <w:rPr>
          <w:rFonts w:asciiTheme="minorHAnsi" w:hAnsiTheme="minorHAnsi" w:cstheme="minorHAnsi"/>
          <w:sz w:val="22"/>
          <w:szCs w:val="22"/>
          <w:lang w:val="sl-SI"/>
        </w:rPr>
        <w:t xml:space="preserve">naslov _________________, </w:t>
      </w:r>
      <w:r w:rsidR="009B10C2" w:rsidRPr="00512077">
        <w:rPr>
          <w:rFonts w:asciiTheme="minorHAnsi" w:hAnsiTheme="minorHAnsi" w:cstheme="minorHAnsi"/>
          <w:sz w:val="22"/>
          <w:szCs w:val="22"/>
          <w:lang w:val="sl-SI"/>
        </w:rPr>
        <w:t xml:space="preserve">matična številka: </w:t>
      </w:r>
      <w:r w:rsidR="00846938" w:rsidRPr="00512077">
        <w:rPr>
          <w:rFonts w:asciiTheme="minorHAnsi" w:hAnsiTheme="minorHAnsi" w:cstheme="minorHAnsi"/>
          <w:sz w:val="22"/>
          <w:szCs w:val="22"/>
          <w:lang w:val="sl-SI"/>
        </w:rPr>
        <w:t>_________________</w:t>
      </w:r>
      <w:r w:rsidR="009B10C2" w:rsidRPr="00512077">
        <w:rPr>
          <w:rFonts w:asciiTheme="minorHAnsi" w:hAnsiTheme="minorHAnsi" w:cstheme="minorHAnsi"/>
          <w:sz w:val="22"/>
          <w:szCs w:val="22"/>
          <w:lang w:val="sl-SI"/>
        </w:rPr>
        <w:t xml:space="preserve">, </w:t>
      </w:r>
      <w:r w:rsidR="004D467D" w:rsidRPr="00512077">
        <w:rPr>
          <w:rFonts w:asciiTheme="minorHAnsi" w:hAnsiTheme="minorHAnsi" w:cstheme="minorHAnsi"/>
          <w:sz w:val="22"/>
          <w:szCs w:val="22"/>
          <w:lang w:val="sl-SI"/>
        </w:rPr>
        <w:t>davčna</w:t>
      </w:r>
      <w:r w:rsidR="00DD7AB0" w:rsidRPr="00512077">
        <w:rPr>
          <w:rFonts w:asciiTheme="minorHAnsi" w:hAnsiTheme="minorHAnsi" w:cstheme="minorHAnsi"/>
          <w:sz w:val="22"/>
          <w:szCs w:val="22"/>
          <w:lang w:val="sl-SI"/>
        </w:rPr>
        <w:t xml:space="preserve"> številka</w:t>
      </w:r>
      <w:r w:rsidR="009B10C2" w:rsidRPr="00512077">
        <w:rPr>
          <w:rFonts w:asciiTheme="minorHAnsi" w:hAnsiTheme="minorHAnsi" w:cstheme="minorHAnsi"/>
          <w:sz w:val="22"/>
          <w:szCs w:val="22"/>
          <w:lang w:val="sl-SI"/>
        </w:rPr>
        <w:t xml:space="preserve">: </w:t>
      </w:r>
      <w:r w:rsidR="00846938" w:rsidRPr="00512077">
        <w:rPr>
          <w:rFonts w:asciiTheme="minorHAnsi" w:hAnsiTheme="minorHAnsi" w:cstheme="minorHAnsi"/>
          <w:sz w:val="22"/>
          <w:szCs w:val="22"/>
          <w:lang w:val="sl-SI"/>
        </w:rPr>
        <w:t>_________________</w:t>
      </w:r>
      <w:r w:rsidR="009B10C2" w:rsidRPr="00512077">
        <w:rPr>
          <w:rFonts w:asciiTheme="minorHAnsi" w:hAnsiTheme="minorHAnsi" w:cstheme="minorHAnsi"/>
          <w:sz w:val="22"/>
          <w:szCs w:val="22"/>
          <w:lang w:val="sl-SI"/>
        </w:rPr>
        <w:t xml:space="preserve">, </w:t>
      </w:r>
      <w:r w:rsidR="008E5B31" w:rsidRPr="00512077">
        <w:rPr>
          <w:rFonts w:asciiTheme="minorHAnsi" w:hAnsiTheme="minorHAnsi" w:cstheme="minorHAnsi"/>
          <w:sz w:val="22"/>
          <w:szCs w:val="22"/>
          <w:lang w:val="sl-SI"/>
        </w:rPr>
        <w:t xml:space="preserve"> </w:t>
      </w:r>
      <w:r w:rsidR="00DD7AB0" w:rsidRPr="00512077">
        <w:rPr>
          <w:rFonts w:asciiTheme="minorHAnsi" w:hAnsiTheme="minorHAnsi" w:cstheme="minorHAnsi"/>
          <w:sz w:val="22"/>
          <w:szCs w:val="22"/>
          <w:lang w:val="sl-SI"/>
        </w:rPr>
        <w:t>transakcijski račun</w:t>
      </w:r>
      <w:r w:rsidR="009B10C2" w:rsidRPr="00512077">
        <w:rPr>
          <w:rFonts w:asciiTheme="minorHAnsi" w:hAnsiTheme="minorHAnsi" w:cstheme="minorHAnsi"/>
          <w:sz w:val="22"/>
          <w:szCs w:val="22"/>
          <w:lang w:val="sl-SI"/>
        </w:rPr>
        <w:t xml:space="preserve">: </w:t>
      </w:r>
      <w:r w:rsidR="00846938" w:rsidRPr="00512077">
        <w:rPr>
          <w:rFonts w:asciiTheme="minorHAnsi" w:hAnsiTheme="minorHAnsi" w:cstheme="minorHAnsi"/>
          <w:sz w:val="22"/>
          <w:szCs w:val="22"/>
          <w:lang w:val="sl-SI"/>
        </w:rPr>
        <w:t>_________________</w:t>
      </w:r>
      <w:r w:rsidR="009B10C2" w:rsidRPr="00512077">
        <w:rPr>
          <w:rFonts w:asciiTheme="minorHAnsi" w:hAnsiTheme="minorHAnsi" w:cstheme="minorHAnsi"/>
          <w:sz w:val="22"/>
          <w:szCs w:val="22"/>
          <w:lang w:val="sl-SI"/>
        </w:rPr>
        <w:t xml:space="preserve">, ki ga zastopa </w:t>
      </w:r>
      <w:r w:rsidR="00846938" w:rsidRPr="00512077">
        <w:rPr>
          <w:rFonts w:asciiTheme="minorHAnsi" w:hAnsiTheme="minorHAnsi" w:cstheme="minorHAnsi"/>
          <w:sz w:val="22"/>
          <w:szCs w:val="22"/>
          <w:lang w:val="sl-SI"/>
        </w:rPr>
        <w:t>_________________</w:t>
      </w:r>
      <w:r w:rsidRPr="00512077">
        <w:rPr>
          <w:rFonts w:asciiTheme="minorHAnsi" w:hAnsiTheme="minorHAnsi" w:cstheme="minorHAnsi"/>
          <w:sz w:val="22"/>
          <w:szCs w:val="22"/>
          <w:lang w:val="sl-SI"/>
        </w:rPr>
        <w:t>,</w:t>
      </w:r>
    </w:p>
    <w:p w14:paraId="010E51F7" w14:textId="28D1B6EF" w:rsidR="004C2E48" w:rsidRPr="00512077" w:rsidRDefault="004C2E48" w:rsidP="0022713A">
      <w:pPr>
        <w:widowControl w:val="0"/>
        <w:spacing w:line="252"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pri čemer vsi naslednji avtorji nastopajo v okviru gospodarskega subjekta:</w:t>
      </w:r>
    </w:p>
    <w:p w14:paraId="5DC5A28F" w14:textId="77777777" w:rsidR="004C2E48" w:rsidRPr="00512077" w:rsidRDefault="004C2E48" w:rsidP="0022713A">
      <w:pPr>
        <w:widowControl w:val="0"/>
        <w:spacing w:line="252" w:lineRule="auto"/>
        <w:ind w:right="-2"/>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ime in priimek _______________________, stalno prebivališče: ______________________________</w:t>
      </w:r>
    </w:p>
    <w:p w14:paraId="01FA3726" w14:textId="77777777" w:rsidR="004C2E48" w:rsidRPr="00512077" w:rsidRDefault="004C2E48" w:rsidP="0022713A">
      <w:pPr>
        <w:widowControl w:val="0"/>
        <w:spacing w:line="252" w:lineRule="auto"/>
        <w:ind w:right="-2"/>
        <w:jc w:val="both"/>
        <w:rPr>
          <w:rFonts w:asciiTheme="minorHAnsi" w:hAnsiTheme="minorHAnsi" w:cstheme="minorHAnsi"/>
          <w:sz w:val="22"/>
          <w:lang w:val="sl-SI"/>
        </w:rPr>
      </w:pPr>
      <w:r w:rsidRPr="00512077">
        <w:rPr>
          <w:rFonts w:asciiTheme="minorHAnsi" w:hAnsiTheme="minorHAnsi" w:cstheme="minorHAnsi"/>
          <w:sz w:val="22"/>
          <w:szCs w:val="22"/>
          <w:lang w:val="sl-SI"/>
        </w:rPr>
        <w:t>ime in priimek _______________________, stalno prebivališče: ______________________________</w:t>
      </w:r>
    </w:p>
    <w:p w14:paraId="77224F32" w14:textId="77777777" w:rsidR="004C2E48" w:rsidRPr="00512077" w:rsidRDefault="004C2E48" w:rsidP="0022713A">
      <w:pPr>
        <w:widowControl w:val="0"/>
        <w:spacing w:line="252" w:lineRule="auto"/>
        <w:ind w:right="-2"/>
        <w:jc w:val="both"/>
        <w:rPr>
          <w:rFonts w:asciiTheme="minorHAnsi" w:hAnsiTheme="minorHAnsi" w:cstheme="minorHAnsi"/>
          <w:sz w:val="22"/>
          <w:lang w:val="sl-SI"/>
        </w:rPr>
      </w:pPr>
      <w:r w:rsidRPr="00512077">
        <w:rPr>
          <w:rFonts w:asciiTheme="minorHAnsi" w:hAnsiTheme="minorHAnsi" w:cstheme="minorHAnsi"/>
          <w:sz w:val="22"/>
          <w:szCs w:val="22"/>
          <w:lang w:val="sl-SI"/>
        </w:rPr>
        <w:t>ime in priimek _______________________, stalno prebivališče: ______________________________</w:t>
      </w:r>
    </w:p>
    <w:p w14:paraId="1063BFE6" w14:textId="77777777" w:rsidR="004C2E48" w:rsidRPr="00512077" w:rsidRDefault="004C2E48" w:rsidP="0022713A">
      <w:pPr>
        <w:widowControl w:val="0"/>
        <w:spacing w:line="252" w:lineRule="auto"/>
        <w:jc w:val="both"/>
        <w:rPr>
          <w:rFonts w:asciiTheme="minorHAnsi" w:hAnsiTheme="minorHAnsi" w:cstheme="minorHAnsi"/>
          <w:sz w:val="22"/>
          <w:szCs w:val="22"/>
          <w:lang w:val="sl-SI"/>
        </w:rPr>
      </w:pPr>
    </w:p>
    <w:p w14:paraId="6D0B582D" w14:textId="22B3764F" w:rsidR="009B10C2" w:rsidRPr="00512077" w:rsidRDefault="009B10C2" w:rsidP="0022713A">
      <w:pPr>
        <w:widowControl w:val="0"/>
        <w:spacing w:line="252" w:lineRule="auto"/>
        <w:rPr>
          <w:rFonts w:asciiTheme="minorHAnsi" w:hAnsiTheme="minorHAnsi" w:cstheme="minorHAnsi"/>
          <w:sz w:val="22"/>
          <w:szCs w:val="22"/>
          <w:lang w:val="sl-SI"/>
        </w:rPr>
      </w:pPr>
      <w:r w:rsidRPr="00512077">
        <w:rPr>
          <w:rFonts w:asciiTheme="minorHAnsi" w:hAnsiTheme="minorHAnsi" w:cstheme="minorHAnsi"/>
          <w:sz w:val="22"/>
          <w:szCs w:val="22"/>
          <w:lang w:val="sl-SI"/>
        </w:rPr>
        <w:t>(v nadaljevanju</w:t>
      </w:r>
      <w:r w:rsidR="008D1028" w:rsidRPr="00512077">
        <w:rPr>
          <w:rFonts w:asciiTheme="minorHAnsi" w:hAnsiTheme="minorHAnsi" w:cstheme="minorHAnsi"/>
          <w:sz w:val="22"/>
          <w:szCs w:val="22"/>
          <w:lang w:val="sl-SI"/>
        </w:rPr>
        <w:t>:</w:t>
      </w:r>
      <w:r w:rsidRPr="00512077">
        <w:rPr>
          <w:rFonts w:asciiTheme="minorHAnsi" w:hAnsiTheme="minorHAnsi" w:cstheme="minorHAnsi"/>
          <w:sz w:val="22"/>
          <w:szCs w:val="22"/>
          <w:lang w:val="sl-SI"/>
        </w:rPr>
        <w:t xml:space="preserve"> </w:t>
      </w:r>
      <w:r w:rsidR="004C2E48" w:rsidRPr="00512077">
        <w:rPr>
          <w:rFonts w:asciiTheme="minorHAnsi" w:hAnsiTheme="minorHAnsi" w:cstheme="minorHAnsi"/>
          <w:sz w:val="22"/>
          <w:szCs w:val="22"/>
          <w:lang w:val="sl-SI"/>
        </w:rPr>
        <w:t>avtor</w:t>
      </w:r>
      <w:r w:rsidRPr="00512077">
        <w:rPr>
          <w:rFonts w:asciiTheme="minorHAnsi" w:hAnsiTheme="minorHAnsi" w:cstheme="minorHAnsi"/>
          <w:sz w:val="22"/>
          <w:szCs w:val="22"/>
          <w:lang w:val="sl-SI"/>
        </w:rPr>
        <w:t>)</w:t>
      </w:r>
    </w:p>
    <w:p w14:paraId="6742A4DD" w14:textId="77777777" w:rsidR="009B10C2" w:rsidRPr="00512077" w:rsidRDefault="009B10C2" w:rsidP="0022713A">
      <w:pPr>
        <w:widowControl w:val="0"/>
        <w:spacing w:line="252" w:lineRule="auto"/>
        <w:rPr>
          <w:rFonts w:asciiTheme="minorHAnsi" w:hAnsiTheme="minorHAnsi" w:cstheme="minorHAnsi"/>
          <w:b/>
          <w:lang w:val="sl-SI"/>
        </w:rPr>
      </w:pPr>
    </w:p>
    <w:p w14:paraId="02BBAF7F" w14:textId="77777777" w:rsidR="009B10C2" w:rsidRPr="00512077" w:rsidRDefault="009B10C2" w:rsidP="0022713A">
      <w:pPr>
        <w:widowControl w:val="0"/>
        <w:spacing w:line="252" w:lineRule="auto"/>
        <w:rPr>
          <w:rFonts w:asciiTheme="minorHAnsi" w:hAnsiTheme="minorHAnsi" w:cstheme="minorHAnsi"/>
          <w:sz w:val="22"/>
          <w:lang w:val="sl-SI"/>
        </w:rPr>
      </w:pPr>
      <w:r w:rsidRPr="00512077">
        <w:rPr>
          <w:rFonts w:asciiTheme="minorHAnsi" w:hAnsiTheme="minorHAnsi" w:cstheme="minorHAnsi"/>
          <w:sz w:val="22"/>
          <w:lang w:val="sl-SI"/>
        </w:rPr>
        <w:t>skleneta</w:t>
      </w:r>
    </w:p>
    <w:p w14:paraId="75483C41" w14:textId="77777777" w:rsidR="009B10C2" w:rsidRPr="00512077" w:rsidRDefault="009B10C2" w:rsidP="0022713A">
      <w:pPr>
        <w:widowControl w:val="0"/>
        <w:spacing w:line="252" w:lineRule="auto"/>
        <w:ind w:right="965"/>
        <w:jc w:val="both"/>
        <w:rPr>
          <w:rFonts w:asciiTheme="minorHAnsi" w:hAnsiTheme="minorHAnsi" w:cstheme="minorHAnsi"/>
          <w:lang w:val="sl-SI"/>
        </w:rPr>
      </w:pPr>
    </w:p>
    <w:p w14:paraId="6F3C6E64" w14:textId="1B50EC7D" w:rsidR="00724CB0" w:rsidRPr="00512077" w:rsidRDefault="004C2E48" w:rsidP="0022713A">
      <w:pPr>
        <w:widowControl w:val="0"/>
        <w:spacing w:line="252" w:lineRule="auto"/>
        <w:jc w:val="center"/>
        <w:rPr>
          <w:rFonts w:ascii="Calibri" w:hAnsi="Calibri" w:cs="Calibri"/>
          <w:b/>
          <w:sz w:val="28"/>
          <w:szCs w:val="28"/>
          <w:lang w:val="sl-SI"/>
        </w:rPr>
      </w:pPr>
      <w:r w:rsidRPr="00512077">
        <w:rPr>
          <w:rFonts w:ascii="Calibri" w:hAnsi="Calibri" w:cs="Calibri"/>
          <w:b/>
          <w:sz w:val="28"/>
          <w:szCs w:val="28"/>
          <w:lang w:val="sl-SI"/>
        </w:rPr>
        <w:t xml:space="preserve">A V T O R S K O  </w:t>
      </w:r>
      <w:r w:rsidR="00724CB0" w:rsidRPr="00512077">
        <w:rPr>
          <w:rFonts w:ascii="Calibri" w:hAnsi="Calibri" w:cs="Calibri"/>
          <w:b/>
          <w:sz w:val="28"/>
          <w:szCs w:val="28"/>
          <w:lang w:val="sl-SI"/>
        </w:rPr>
        <w:t>P</w:t>
      </w:r>
      <w:r w:rsidR="00846938" w:rsidRPr="00512077">
        <w:rPr>
          <w:rFonts w:ascii="Calibri" w:hAnsi="Calibri" w:cs="Calibri"/>
          <w:b/>
          <w:sz w:val="28"/>
          <w:szCs w:val="28"/>
          <w:lang w:val="sl-SI"/>
        </w:rPr>
        <w:t xml:space="preserve"> </w:t>
      </w:r>
      <w:r w:rsidR="00724CB0" w:rsidRPr="00512077">
        <w:rPr>
          <w:rFonts w:ascii="Calibri" w:hAnsi="Calibri" w:cs="Calibri"/>
          <w:b/>
          <w:sz w:val="28"/>
          <w:szCs w:val="28"/>
          <w:lang w:val="sl-SI"/>
        </w:rPr>
        <w:t>O</w:t>
      </w:r>
      <w:r w:rsidR="00846938" w:rsidRPr="00512077">
        <w:rPr>
          <w:rFonts w:ascii="Calibri" w:hAnsi="Calibri" w:cs="Calibri"/>
          <w:b/>
          <w:sz w:val="28"/>
          <w:szCs w:val="28"/>
          <w:lang w:val="sl-SI"/>
        </w:rPr>
        <w:t xml:space="preserve"> </w:t>
      </w:r>
      <w:r w:rsidR="00724CB0" w:rsidRPr="00512077">
        <w:rPr>
          <w:rFonts w:ascii="Calibri" w:hAnsi="Calibri" w:cs="Calibri"/>
          <w:b/>
          <w:sz w:val="28"/>
          <w:szCs w:val="28"/>
          <w:lang w:val="sl-SI"/>
        </w:rPr>
        <w:t>G</w:t>
      </w:r>
      <w:r w:rsidR="00846938" w:rsidRPr="00512077">
        <w:rPr>
          <w:rFonts w:ascii="Calibri" w:hAnsi="Calibri" w:cs="Calibri"/>
          <w:b/>
          <w:sz w:val="28"/>
          <w:szCs w:val="28"/>
          <w:lang w:val="sl-SI"/>
        </w:rPr>
        <w:t xml:space="preserve"> </w:t>
      </w:r>
      <w:r w:rsidR="00724CB0" w:rsidRPr="00512077">
        <w:rPr>
          <w:rFonts w:ascii="Calibri" w:hAnsi="Calibri" w:cs="Calibri"/>
          <w:b/>
          <w:sz w:val="28"/>
          <w:szCs w:val="28"/>
          <w:lang w:val="sl-SI"/>
        </w:rPr>
        <w:t>O</w:t>
      </w:r>
      <w:r w:rsidR="00846938" w:rsidRPr="00512077">
        <w:rPr>
          <w:rFonts w:ascii="Calibri" w:hAnsi="Calibri" w:cs="Calibri"/>
          <w:b/>
          <w:sz w:val="28"/>
          <w:szCs w:val="28"/>
          <w:lang w:val="sl-SI"/>
        </w:rPr>
        <w:t xml:space="preserve"> </w:t>
      </w:r>
      <w:r w:rsidR="00724CB0" w:rsidRPr="00512077">
        <w:rPr>
          <w:rFonts w:ascii="Calibri" w:hAnsi="Calibri" w:cs="Calibri"/>
          <w:b/>
          <w:sz w:val="28"/>
          <w:szCs w:val="28"/>
          <w:lang w:val="sl-SI"/>
        </w:rPr>
        <w:t>D</w:t>
      </w:r>
      <w:r w:rsidR="00846938" w:rsidRPr="00512077">
        <w:rPr>
          <w:rFonts w:ascii="Calibri" w:hAnsi="Calibri" w:cs="Calibri"/>
          <w:b/>
          <w:sz w:val="28"/>
          <w:szCs w:val="28"/>
          <w:lang w:val="sl-SI"/>
        </w:rPr>
        <w:t xml:space="preserve"> </w:t>
      </w:r>
      <w:r w:rsidR="00724CB0" w:rsidRPr="00512077">
        <w:rPr>
          <w:rFonts w:ascii="Calibri" w:hAnsi="Calibri" w:cs="Calibri"/>
          <w:b/>
          <w:sz w:val="28"/>
          <w:szCs w:val="28"/>
          <w:lang w:val="sl-SI"/>
        </w:rPr>
        <w:t>B</w:t>
      </w:r>
      <w:r w:rsidR="00846938" w:rsidRPr="00512077">
        <w:rPr>
          <w:rFonts w:ascii="Calibri" w:hAnsi="Calibri" w:cs="Calibri"/>
          <w:b/>
          <w:sz w:val="28"/>
          <w:szCs w:val="28"/>
          <w:lang w:val="sl-SI"/>
        </w:rPr>
        <w:t xml:space="preserve"> </w:t>
      </w:r>
      <w:r w:rsidR="00724CB0" w:rsidRPr="00512077">
        <w:rPr>
          <w:rFonts w:ascii="Calibri" w:hAnsi="Calibri" w:cs="Calibri"/>
          <w:b/>
          <w:sz w:val="28"/>
          <w:szCs w:val="28"/>
          <w:lang w:val="sl-SI"/>
        </w:rPr>
        <w:t xml:space="preserve">O </w:t>
      </w:r>
      <w:r w:rsidR="007A3DA5" w:rsidRPr="00512077">
        <w:rPr>
          <w:rFonts w:ascii="Calibri" w:hAnsi="Calibri" w:cs="Calibri"/>
          <w:b/>
          <w:sz w:val="28"/>
          <w:szCs w:val="28"/>
          <w:lang w:val="sl-SI"/>
        </w:rPr>
        <w:t>št.</w:t>
      </w:r>
    </w:p>
    <w:p w14:paraId="7C63EEEE" w14:textId="77777777" w:rsidR="00724CB0" w:rsidRPr="00512077" w:rsidRDefault="00724CB0" w:rsidP="0022713A">
      <w:pPr>
        <w:pStyle w:val="NASLOV40ptGRAY"/>
        <w:widowControl w:val="0"/>
        <w:spacing w:after="0" w:line="252" w:lineRule="auto"/>
        <w:jc w:val="center"/>
        <w:rPr>
          <w:rFonts w:asciiTheme="minorHAnsi" w:hAnsiTheme="minorHAnsi" w:cstheme="minorHAnsi"/>
          <w:caps w:val="0"/>
          <w:color w:val="595959"/>
          <w:sz w:val="22"/>
          <w:szCs w:val="22"/>
        </w:rPr>
      </w:pPr>
    </w:p>
    <w:p w14:paraId="38A366DA" w14:textId="77777777" w:rsidR="009B10C2" w:rsidRPr="00512077" w:rsidRDefault="009B10C2" w:rsidP="0022713A">
      <w:pPr>
        <w:widowControl w:val="0"/>
        <w:numPr>
          <w:ilvl w:val="0"/>
          <w:numId w:val="10"/>
        </w:numPr>
        <w:spacing w:line="252" w:lineRule="auto"/>
        <w:jc w:val="center"/>
        <w:rPr>
          <w:rFonts w:asciiTheme="minorHAnsi" w:hAnsiTheme="minorHAnsi" w:cstheme="minorHAnsi"/>
          <w:sz w:val="22"/>
          <w:szCs w:val="22"/>
          <w:lang w:val="sl-SI"/>
        </w:rPr>
      </w:pPr>
      <w:r w:rsidRPr="00512077">
        <w:rPr>
          <w:rFonts w:asciiTheme="minorHAnsi" w:hAnsiTheme="minorHAnsi" w:cstheme="minorHAnsi"/>
          <w:sz w:val="22"/>
          <w:szCs w:val="22"/>
          <w:lang w:val="sl-SI"/>
        </w:rPr>
        <w:t>člen</w:t>
      </w:r>
    </w:p>
    <w:p w14:paraId="6CEC601C" w14:textId="77777777" w:rsidR="009B10C2" w:rsidRPr="00512077" w:rsidRDefault="009B10C2" w:rsidP="0022713A">
      <w:pPr>
        <w:widowControl w:val="0"/>
        <w:spacing w:line="252" w:lineRule="auto"/>
        <w:ind w:left="357"/>
        <w:jc w:val="center"/>
        <w:rPr>
          <w:rFonts w:asciiTheme="minorHAnsi" w:hAnsiTheme="minorHAnsi" w:cstheme="minorHAnsi"/>
          <w:sz w:val="22"/>
          <w:szCs w:val="22"/>
          <w:lang w:val="sl-SI"/>
        </w:rPr>
      </w:pPr>
    </w:p>
    <w:p w14:paraId="432FF90C" w14:textId="38A820DE" w:rsidR="00DD7AB0" w:rsidRPr="00512077" w:rsidRDefault="009B10C2" w:rsidP="0022713A">
      <w:pPr>
        <w:widowControl w:val="0"/>
        <w:spacing w:line="252"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Pogodbeni stranki uvodoma ugotavljata, da</w:t>
      </w:r>
      <w:r w:rsidR="00DD7AB0" w:rsidRPr="00512077">
        <w:rPr>
          <w:rFonts w:asciiTheme="minorHAnsi" w:hAnsiTheme="minorHAnsi" w:cstheme="minorHAnsi"/>
          <w:sz w:val="22"/>
          <w:szCs w:val="22"/>
          <w:lang w:val="sl-SI"/>
        </w:rPr>
        <w:t>:</w:t>
      </w:r>
    </w:p>
    <w:p w14:paraId="22722A56" w14:textId="6C9C75D8" w:rsidR="009B10C2" w:rsidRPr="00512077" w:rsidRDefault="00DD4273" w:rsidP="0022713A">
      <w:pPr>
        <w:pStyle w:val="Odstavekseznama"/>
        <w:numPr>
          <w:ilvl w:val="0"/>
          <w:numId w:val="19"/>
        </w:numPr>
        <w:spacing w:line="252" w:lineRule="auto"/>
        <w:ind w:left="284" w:hanging="284"/>
        <w:jc w:val="both"/>
        <w:rPr>
          <w:rFonts w:asciiTheme="minorHAnsi" w:hAnsiTheme="minorHAnsi" w:cstheme="minorHAnsi"/>
          <w:sz w:val="22"/>
          <w:szCs w:val="22"/>
        </w:rPr>
      </w:pPr>
      <w:r w:rsidRPr="00512077">
        <w:rPr>
          <w:rFonts w:asciiTheme="minorHAnsi" w:hAnsiTheme="minorHAnsi" w:cstheme="minorHAnsi"/>
          <w:sz w:val="22"/>
          <w:szCs w:val="22"/>
        </w:rPr>
        <w:t xml:space="preserve">je </w:t>
      </w:r>
      <w:r w:rsidR="004C2E48" w:rsidRPr="00512077">
        <w:rPr>
          <w:rFonts w:asciiTheme="minorHAnsi" w:hAnsiTheme="minorHAnsi" w:cstheme="minorHAnsi"/>
          <w:sz w:val="22"/>
          <w:szCs w:val="22"/>
        </w:rPr>
        <w:t xml:space="preserve">naročnik </w:t>
      </w:r>
      <w:r w:rsidR="00DD7AB0" w:rsidRPr="00512077">
        <w:rPr>
          <w:rFonts w:asciiTheme="minorHAnsi" w:hAnsiTheme="minorHAnsi" w:cstheme="minorHAnsi"/>
          <w:sz w:val="22"/>
          <w:szCs w:val="22"/>
        </w:rPr>
        <w:t xml:space="preserve">izvedel </w:t>
      </w:r>
      <w:r w:rsidR="004C2E48" w:rsidRPr="00512077">
        <w:rPr>
          <w:rFonts w:asciiTheme="minorHAnsi" w:hAnsiTheme="minorHAnsi" w:cstheme="minorHAnsi"/>
          <w:sz w:val="22"/>
          <w:szCs w:val="22"/>
        </w:rPr>
        <w:t>natečaj</w:t>
      </w:r>
      <w:r w:rsidR="00DD7AB0" w:rsidRPr="00512077">
        <w:rPr>
          <w:rFonts w:asciiTheme="minorHAnsi" w:hAnsiTheme="minorHAnsi" w:cstheme="minorHAnsi"/>
          <w:sz w:val="22"/>
          <w:szCs w:val="22"/>
        </w:rPr>
        <w:t>, ki je bilo objavljen na Portalu javnih naročil dne __________, z oznako ______________________;</w:t>
      </w:r>
    </w:p>
    <w:p w14:paraId="1ADA67A8" w14:textId="7CF5F1AF" w:rsidR="00DD4273" w:rsidRPr="00512077" w:rsidRDefault="00DD4273" w:rsidP="0022713A">
      <w:pPr>
        <w:pStyle w:val="Odstavekseznama"/>
        <w:numPr>
          <w:ilvl w:val="0"/>
          <w:numId w:val="19"/>
        </w:numPr>
        <w:spacing w:line="252" w:lineRule="auto"/>
        <w:ind w:left="284" w:hanging="284"/>
        <w:jc w:val="both"/>
        <w:rPr>
          <w:rFonts w:asciiTheme="minorHAnsi" w:hAnsiTheme="minorHAnsi" w:cstheme="minorHAnsi"/>
          <w:sz w:val="22"/>
          <w:szCs w:val="22"/>
        </w:rPr>
      </w:pPr>
      <w:r w:rsidRPr="00512077">
        <w:rPr>
          <w:rFonts w:asciiTheme="minorHAnsi" w:hAnsiTheme="minorHAnsi" w:cstheme="minorHAnsi"/>
          <w:sz w:val="22"/>
          <w:szCs w:val="22"/>
        </w:rPr>
        <w:t xml:space="preserve">je </w:t>
      </w:r>
      <w:r w:rsidR="004C2E48" w:rsidRPr="00512077">
        <w:rPr>
          <w:rFonts w:asciiTheme="minorHAnsi" w:hAnsiTheme="minorHAnsi" w:cstheme="minorHAnsi"/>
          <w:sz w:val="22"/>
          <w:szCs w:val="22"/>
        </w:rPr>
        <w:t>bil natečajni elaborat avtorja št. __________________ izbr</w:t>
      </w:r>
      <w:r w:rsidRPr="00512077">
        <w:rPr>
          <w:rFonts w:asciiTheme="minorHAnsi" w:hAnsiTheme="minorHAnsi" w:cstheme="minorHAnsi"/>
          <w:sz w:val="22"/>
          <w:szCs w:val="22"/>
        </w:rPr>
        <w:t>an kot prvonagrajeni oziroma zmagovalec natečaja;</w:t>
      </w:r>
    </w:p>
    <w:p w14:paraId="10CEEB14" w14:textId="7359580F" w:rsidR="00DD7AB0" w:rsidRPr="00512077" w:rsidRDefault="00DD4273" w:rsidP="0022713A">
      <w:pPr>
        <w:pStyle w:val="Odstavekseznama"/>
        <w:numPr>
          <w:ilvl w:val="0"/>
          <w:numId w:val="19"/>
        </w:numPr>
        <w:spacing w:line="252" w:lineRule="auto"/>
        <w:ind w:left="284" w:hanging="284"/>
        <w:jc w:val="both"/>
        <w:rPr>
          <w:rFonts w:asciiTheme="minorHAnsi" w:hAnsiTheme="minorHAnsi" w:cstheme="minorHAnsi"/>
          <w:sz w:val="22"/>
          <w:szCs w:val="22"/>
        </w:rPr>
      </w:pPr>
      <w:r w:rsidRPr="00512077">
        <w:rPr>
          <w:rFonts w:asciiTheme="minorHAnsi" w:hAnsiTheme="minorHAnsi" w:cstheme="minorHAnsi"/>
          <w:sz w:val="22"/>
          <w:szCs w:val="22"/>
        </w:rPr>
        <w:t>se pogodba sklepa v skladu s 5. členom Zakona o avtorski in sorodnih pravicah (Uradni list RS, št. 16/07 – uradno prečiščeno besedilo, 68/08, 110/13, 56/15, 63/16 – ZKUASP, 59/19 in 130/22</w:t>
      </w:r>
      <w:r w:rsidR="00355DC5" w:rsidRPr="00512077">
        <w:rPr>
          <w:rFonts w:asciiTheme="minorHAnsi" w:hAnsiTheme="minorHAnsi" w:cstheme="minorHAnsi"/>
          <w:sz w:val="22"/>
          <w:szCs w:val="22"/>
        </w:rPr>
        <w:t>; v nadaljevanju: ZASP</w:t>
      </w:r>
      <w:r w:rsidRPr="00512077">
        <w:rPr>
          <w:rFonts w:asciiTheme="minorHAnsi" w:hAnsiTheme="minorHAnsi" w:cstheme="minorHAnsi"/>
          <w:sz w:val="22"/>
          <w:szCs w:val="22"/>
        </w:rPr>
        <w:t>)</w:t>
      </w:r>
      <w:r w:rsidR="00A8009F" w:rsidRPr="00512077">
        <w:rPr>
          <w:rFonts w:asciiTheme="minorHAnsi" w:hAnsiTheme="minorHAnsi" w:cstheme="minorHAnsi"/>
          <w:sz w:val="22"/>
          <w:szCs w:val="22"/>
        </w:rPr>
        <w:t>.</w:t>
      </w:r>
    </w:p>
    <w:p w14:paraId="6D1D1CD4" w14:textId="77777777" w:rsidR="009B10C2" w:rsidRPr="00512077" w:rsidRDefault="009B10C2" w:rsidP="0022713A">
      <w:pPr>
        <w:widowControl w:val="0"/>
        <w:spacing w:line="252" w:lineRule="auto"/>
        <w:rPr>
          <w:rFonts w:asciiTheme="minorHAnsi" w:hAnsiTheme="minorHAnsi" w:cstheme="minorHAnsi"/>
          <w:b/>
          <w:sz w:val="22"/>
          <w:szCs w:val="22"/>
          <w:lang w:val="sl-SI"/>
        </w:rPr>
      </w:pPr>
    </w:p>
    <w:p w14:paraId="2B37F906" w14:textId="77777777" w:rsidR="009B10C2" w:rsidRPr="00512077" w:rsidRDefault="009B10C2" w:rsidP="0022713A">
      <w:pPr>
        <w:widowControl w:val="0"/>
        <w:numPr>
          <w:ilvl w:val="0"/>
          <w:numId w:val="10"/>
        </w:numPr>
        <w:spacing w:line="252" w:lineRule="auto"/>
        <w:jc w:val="center"/>
        <w:rPr>
          <w:rFonts w:asciiTheme="minorHAnsi" w:hAnsiTheme="minorHAnsi" w:cstheme="minorHAnsi"/>
          <w:sz w:val="22"/>
          <w:szCs w:val="22"/>
          <w:lang w:val="sl-SI"/>
        </w:rPr>
      </w:pPr>
      <w:r w:rsidRPr="00512077">
        <w:rPr>
          <w:rFonts w:asciiTheme="minorHAnsi" w:hAnsiTheme="minorHAnsi" w:cstheme="minorHAnsi"/>
          <w:sz w:val="22"/>
          <w:szCs w:val="22"/>
          <w:lang w:val="sl-SI"/>
        </w:rPr>
        <w:t>člen</w:t>
      </w:r>
    </w:p>
    <w:p w14:paraId="7F7C9334" w14:textId="77777777" w:rsidR="009B10C2" w:rsidRPr="00512077" w:rsidRDefault="009B10C2" w:rsidP="0022713A">
      <w:pPr>
        <w:widowControl w:val="0"/>
        <w:spacing w:line="252" w:lineRule="auto"/>
        <w:jc w:val="center"/>
        <w:rPr>
          <w:rFonts w:asciiTheme="minorHAnsi" w:hAnsiTheme="minorHAnsi" w:cstheme="minorHAnsi"/>
          <w:sz w:val="22"/>
          <w:szCs w:val="22"/>
          <w:lang w:val="sl-SI"/>
        </w:rPr>
      </w:pPr>
    </w:p>
    <w:p w14:paraId="08A8C26D" w14:textId="0EABA49B" w:rsidR="00DF532B" w:rsidRPr="00512077" w:rsidRDefault="00DD4273" w:rsidP="0022713A">
      <w:pPr>
        <w:widowControl w:val="0"/>
        <w:tabs>
          <w:tab w:val="left" w:pos="10065"/>
        </w:tabs>
        <w:spacing w:line="252" w:lineRule="auto"/>
        <w:ind w:right="-46"/>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Predmet pogodbe je odkup prvonagrajenega natečajnega elaborata št. __________________, oddanega v okviru natečajno ponudbene dokumentacije za </w:t>
      </w:r>
      <w:r w:rsidRPr="00512077">
        <w:rPr>
          <w:rFonts w:asciiTheme="minorHAnsi" w:hAnsiTheme="minorHAnsi" w:cstheme="minorHAnsi"/>
          <w:bCs/>
          <w:sz w:val="22"/>
          <w:szCs w:val="22"/>
          <w:lang w:val="sl-SI"/>
        </w:rPr>
        <w:t>javni, projektni, odprti, anonimni, enostopenjski natečaj za izbiro strokovno najprimernejše rešitve za projekt</w:t>
      </w:r>
      <w:r w:rsidRPr="00512077">
        <w:rPr>
          <w:rFonts w:asciiTheme="minorHAnsi" w:hAnsiTheme="minorHAnsi" w:cstheme="minorHAnsi"/>
          <w:sz w:val="22"/>
          <w:szCs w:val="22"/>
          <w:lang w:val="sl-SI"/>
        </w:rPr>
        <w:t xml:space="preserve"> »</w:t>
      </w:r>
      <w:r w:rsidR="000E5AA9" w:rsidRPr="00512077">
        <w:rPr>
          <w:rFonts w:asciiTheme="minorHAnsi" w:hAnsiTheme="minorHAnsi" w:cstheme="minorHAnsi"/>
          <w:b/>
          <w:bCs/>
          <w:sz w:val="22"/>
          <w:szCs w:val="22"/>
          <w:lang w:val="sl-SI"/>
        </w:rPr>
        <w:t>OŠPP Postojna</w:t>
      </w:r>
      <w:r w:rsidRPr="00512077">
        <w:rPr>
          <w:rFonts w:asciiTheme="minorHAnsi" w:hAnsiTheme="minorHAnsi" w:cstheme="minorHAnsi"/>
          <w:bCs/>
          <w:sz w:val="22"/>
          <w:szCs w:val="22"/>
          <w:lang w:val="sl-SI"/>
        </w:rPr>
        <w:t>«</w:t>
      </w:r>
      <w:r w:rsidR="0022713A" w:rsidRPr="00512077">
        <w:rPr>
          <w:rFonts w:asciiTheme="minorHAnsi" w:hAnsiTheme="minorHAnsi" w:cstheme="minorHAnsi"/>
          <w:bCs/>
          <w:sz w:val="22"/>
          <w:szCs w:val="22"/>
          <w:lang w:val="sl-SI"/>
        </w:rPr>
        <w:t xml:space="preserve"> (v nadaljevanju: </w:t>
      </w:r>
      <w:r w:rsidR="0022713A" w:rsidRPr="00512077">
        <w:rPr>
          <w:rFonts w:asciiTheme="minorHAnsi" w:hAnsiTheme="minorHAnsi" w:cstheme="minorHAnsi"/>
          <w:sz w:val="22"/>
          <w:szCs w:val="22"/>
          <w:lang w:val="sl-SI"/>
        </w:rPr>
        <w:t>natečajni elaborat)</w:t>
      </w:r>
      <w:r w:rsidR="00DF532B" w:rsidRPr="00512077">
        <w:rPr>
          <w:rFonts w:asciiTheme="minorHAnsi" w:hAnsiTheme="minorHAnsi" w:cstheme="minorHAnsi"/>
          <w:sz w:val="22"/>
          <w:szCs w:val="22"/>
          <w:lang w:val="sl-SI"/>
        </w:rPr>
        <w:t>.</w:t>
      </w:r>
    </w:p>
    <w:p w14:paraId="1839CE01" w14:textId="77777777" w:rsidR="005206DD" w:rsidRPr="00512077" w:rsidRDefault="005206DD" w:rsidP="0022713A">
      <w:pPr>
        <w:widowControl w:val="0"/>
        <w:tabs>
          <w:tab w:val="left" w:pos="10065"/>
        </w:tabs>
        <w:spacing w:line="252" w:lineRule="auto"/>
        <w:ind w:right="-46"/>
        <w:jc w:val="both"/>
        <w:rPr>
          <w:rFonts w:asciiTheme="minorHAnsi" w:hAnsiTheme="minorHAnsi" w:cstheme="minorHAnsi"/>
          <w:sz w:val="22"/>
          <w:szCs w:val="22"/>
          <w:lang w:val="sl-SI"/>
        </w:rPr>
      </w:pPr>
    </w:p>
    <w:p w14:paraId="3BC11E1F" w14:textId="0D4B2E3F" w:rsidR="00DD4273" w:rsidRPr="00512077" w:rsidRDefault="00DD4273" w:rsidP="0022713A">
      <w:pPr>
        <w:widowControl w:val="0"/>
        <w:tabs>
          <w:tab w:val="left" w:pos="10065"/>
        </w:tabs>
        <w:spacing w:line="252" w:lineRule="auto"/>
        <w:ind w:right="-46"/>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Sestavni del te pogodbe je natečajno ponudbena dokumentacija av</w:t>
      </w:r>
      <w:r w:rsidR="0022713A" w:rsidRPr="00512077">
        <w:rPr>
          <w:rFonts w:asciiTheme="minorHAnsi" w:hAnsiTheme="minorHAnsi" w:cstheme="minorHAnsi"/>
          <w:sz w:val="22"/>
          <w:szCs w:val="22"/>
          <w:lang w:val="sl-SI"/>
        </w:rPr>
        <w:t>torja in razpisna</w:t>
      </w:r>
      <w:r w:rsidRPr="00512077">
        <w:rPr>
          <w:rFonts w:asciiTheme="minorHAnsi" w:hAnsiTheme="minorHAnsi" w:cstheme="minorHAnsi"/>
          <w:sz w:val="22"/>
          <w:szCs w:val="22"/>
          <w:lang w:val="sl-SI"/>
        </w:rPr>
        <w:t xml:space="preserve"> dokumentacija </w:t>
      </w:r>
      <w:r w:rsidR="0022713A" w:rsidRPr="00512077">
        <w:rPr>
          <w:rFonts w:asciiTheme="minorHAnsi" w:hAnsiTheme="minorHAnsi" w:cstheme="minorHAnsi"/>
          <w:sz w:val="22"/>
          <w:szCs w:val="22"/>
          <w:lang w:val="sl-SI"/>
        </w:rPr>
        <w:t>za natečaj</w:t>
      </w:r>
      <w:r w:rsidRPr="00512077">
        <w:rPr>
          <w:rFonts w:asciiTheme="minorHAnsi" w:hAnsiTheme="minorHAnsi" w:cstheme="minorHAnsi"/>
          <w:sz w:val="22"/>
          <w:szCs w:val="22"/>
          <w:lang w:val="sl-SI"/>
        </w:rPr>
        <w:t>.</w:t>
      </w:r>
    </w:p>
    <w:p w14:paraId="68B45EA7" w14:textId="77777777" w:rsidR="009B10C2" w:rsidRPr="00512077" w:rsidRDefault="009B10C2" w:rsidP="0022713A">
      <w:pPr>
        <w:widowControl w:val="0"/>
        <w:numPr>
          <w:ilvl w:val="0"/>
          <w:numId w:val="10"/>
        </w:numPr>
        <w:spacing w:line="252" w:lineRule="auto"/>
        <w:jc w:val="center"/>
        <w:rPr>
          <w:rFonts w:asciiTheme="minorHAnsi" w:hAnsiTheme="minorHAnsi" w:cstheme="minorHAnsi"/>
          <w:sz w:val="22"/>
          <w:szCs w:val="22"/>
          <w:lang w:val="sl-SI"/>
        </w:rPr>
      </w:pPr>
      <w:r w:rsidRPr="00512077">
        <w:rPr>
          <w:rFonts w:asciiTheme="minorHAnsi" w:hAnsiTheme="minorHAnsi" w:cstheme="minorHAnsi"/>
          <w:sz w:val="22"/>
          <w:szCs w:val="22"/>
          <w:lang w:val="sl-SI"/>
        </w:rPr>
        <w:lastRenderedPageBreak/>
        <w:t>člen</w:t>
      </w:r>
    </w:p>
    <w:p w14:paraId="1DCF39B8" w14:textId="77777777" w:rsidR="009B10C2" w:rsidRPr="00512077" w:rsidRDefault="009B10C2" w:rsidP="0022713A">
      <w:pPr>
        <w:widowControl w:val="0"/>
        <w:tabs>
          <w:tab w:val="left" w:pos="10065"/>
        </w:tabs>
        <w:spacing w:line="252" w:lineRule="auto"/>
        <w:ind w:right="-46"/>
        <w:jc w:val="both"/>
        <w:rPr>
          <w:rFonts w:asciiTheme="minorHAnsi" w:hAnsiTheme="minorHAnsi" w:cstheme="minorHAnsi"/>
          <w:sz w:val="22"/>
          <w:szCs w:val="22"/>
          <w:lang w:val="sl-SI"/>
        </w:rPr>
      </w:pPr>
    </w:p>
    <w:p w14:paraId="4DD9A673" w14:textId="356F0237" w:rsidR="009B10C2" w:rsidRPr="00512077" w:rsidRDefault="0022713A" w:rsidP="0022713A">
      <w:pPr>
        <w:widowControl w:val="0"/>
        <w:spacing w:line="252"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Avtor prejme prvo nagrado v skupni bruto bruto višini 9.000,00 EUR.</w:t>
      </w:r>
      <w:r w:rsidR="00223272" w:rsidRPr="00512077">
        <w:rPr>
          <w:rFonts w:asciiTheme="minorHAnsi" w:hAnsiTheme="minorHAnsi" w:cstheme="minorHAnsi"/>
          <w:sz w:val="22"/>
          <w:szCs w:val="22"/>
          <w:lang w:val="sl-SI"/>
        </w:rPr>
        <w:t xml:space="preserve"> Nagrada </w:t>
      </w:r>
      <w:r w:rsidR="00223272" w:rsidRPr="00512077">
        <w:rPr>
          <w:rFonts w:asciiTheme="minorHAnsi" w:hAnsiTheme="minorHAnsi" w:cstheme="minorHAnsi"/>
          <w:bCs/>
          <w:sz w:val="22"/>
          <w:szCs w:val="22"/>
          <w:lang w:val="sl-SI"/>
        </w:rPr>
        <w:t>vsebuje znesek avtorskega honorarja.</w:t>
      </w:r>
    </w:p>
    <w:p w14:paraId="1DAD9EA7" w14:textId="28AC3E1E" w:rsidR="0022713A" w:rsidRPr="00512077" w:rsidRDefault="0022713A" w:rsidP="0022713A">
      <w:pPr>
        <w:widowControl w:val="0"/>
        <w:spacing w:line="252" w:lineRule="auto"/>
        <w:jc w:val="both"/>
        <w:rPr>
          <w:rFonts w:asciiTheme="minorHAnsi" w:hAnsiTheme="minorHAnsi" w:cstheme="minorHAnsi"/>
          <w:sz w:val="22"/>
          <w:szCs w:val="22"/>
          <w:lang w:val="sl-SI"/>
        </w:rPr>
      </w:pPr>
    </w:p>
    <w:p w14:paraId="72D7C961" w14:textId="5D0BA227" w:rsidR="0022713A" w:rsidRPr="00512077" w:rsidRDefault="0022713A" w:rsidP="0022713A">
      <w:pPr>
        <w:widowControl w:val="0"/>
        <w:spacing w:line="252"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Nagrado bo naročnik izplačal</w:t>
      </w:r>
      <w:r w:rsidR="00C5477F" w:rsidRPr="00512077">
        <w:rPr>
          <w:rFonts w:asciiTheme="minorHAnsi" w:hAnsiTheme="minorHAnsi" w:cstheme="minorHAnsi"/>
          <w:sz w:val="22"/>
          <w:szCs w:val="22"/>
          <w:lang w:val="sl-SI"/>
        </w:rPr>
        <w:t xml:space="preserve"> avtorju</w:t>
      </w:r>
      <w:r w:rsidRPr="00512077">
        <w:rPr>
          <w:rFonts w:asciiTheme="minorHAnsi" w:hAnsiTheme="minorHAnsi" w:cstheme="minorHAnsi"/>
          <w:sz w:val="22"/>
          <w:szCs w:val="22"/>
          <w:lang w:val="sl-SI"/>
        </w:rPr>
        <w:t xml:space="preserve"> na podlagi izstavljenega računa v roku 30 dni po prejemu e-računa.</w:t>
      </w:r>
    </w:p>
    <w:p w14:paraId="2258A5EF" w14:textId="3DE28DA7" w:rsidR="00935E01" w:rsidRPr="00512077" w:rsidRDefault="00935E01" w:rsidP="0022713A">
      <w:pPr>
        <w:widowControl w:val="0"/>
        <w:spacing w:line="252" w:lineRule="auto"/>
        <w:jc w:val="both"/>
        <w:rPr>
          <w:rFonts w:asciiTheme="minorHAnsi" w:hAnsiTheme="minorHAnsi" w:cstheme="minorHAnsi"/>
          <w:sz w:val="22"/>
          <w:szCs w:val="22"/>
          <w:lang w:val="sl-SI"/>
        </w:rPr>
      </w:pPr>
    </w:p>
    <w:p w14:paraId="3761129D" w14:textId="1D782533" w:rsidR="00935E01" w:rsidRPr="00512077" w:rsidRDefault="00935E01" w:rsidP="00935E01">
      <w:pPr>
        <w:widowControl w:val="0"/>
        <w:spacing w:line="252" w:lineRule="auto"/>
        <w:jc w:val="both"/>
        <w:rPr>
          <w:rFonts w:asciiTheme="minorHAnsi" w:hAnsiTheme="minorHAnsi" w:cstheme="minorHAnsi"/>
          <w:bCs/>
          <w:sz w:val="22"/>
          <w:szCs w:val="22"/>
          <w:lang w:val="sl-SI"/>
        </w:rPr>
      </w:pPr>
      <w:r w:rsidRPr="00512077">
        <w:rPr>
          <w:rFonts w:asciiTheme="minorHAnsi" w:hAnsiTheme="minorHAnsi" w:cstheme="minorHAnsi"/>
          <w:bCs/>
          <w:sz w:val="22"/>
          <w:szCs w:val="22"/>
          <w:lang w:val="sl-SI"/>
        </w:rPr>
        <w:t>Z izplačilom nagrade naročnik avtorju za prenos materialnih avtorskih pravic in drugih pravic avtorja po tej pogodbi ne dolguje dodatnega plačila.</w:t>
      </w:r>
    </w:p>
    <w:p w14:paraId="2537D152" w14:textId="69660EAE" w:rsidR="00FB1E14" w:rsidRPr="00512077" w:rsidRDefault="00FB1E14" w:rsidP="00935E01">
      <w:pPr>
        <w:widowControl w:val="0"/>
        <w:spacing w:line="252" w:lineRule="auto"/>
        <w:jc w:val="both"/>
        <w:rPr>
          <w:rFonts w:asciiTheme="minorHAnsi" w:hAnsiTheme="minorHAnsi" w:cstheme="minorHAnsi"/>
          <w:bCs/>
          <w:sz w:val="22"/>
          <w:szCs w:val="22"/>
          <w:lang w:val="sl-SI"/>
        </w:rPr>
      </w:pPr>
    </w:p>
    <w:p w14:paraId="4B36B720" w14:textId="4961CC7D" w:rsidR="00FB1E14" w:rsidRPr="00512077" w:rsidRDefault="00FB1E14" w:rsidP="00FB1E14">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V primeru neplačila zneska iz prvega odstavka tega člena lahko avtor odstopi od pogodbe iz krivdnih razlogov na strani naročnika, po</w:t>
      </w:r>
      <w:r w:rsidR="00166CB7" w:rsidRPr="00512077">
        <w:rPr>
          <w:rFonts w:asciiTheme="minorHAnsi" w:hAnsiTheme="minorHAnsi" w:cstheme="minorHAnsi"/>
          <w:bCs/>
          <w:sz w:val="22"/>
          <w:szCs w:val="22"/>
          <w:lang w:val="sl-SI" w:eastAsia="en-US"/>
        </w:rPr>
        <w:t xml:space="preserve"> </w:t>
      </w:r>
      <w:r w:rsidRPr="00512077">
        <w:rPr>
          <w:rFonts w:asciiTheme="minorHAnsi" w:hAnsiTheme="minorHAnsi" w:cstheme="minorHAnsi"/>
          <w:bCs/>
          <w:sz w:val="22"/>
          <w:szCs w:val="22"/>
          <w:lang w:val="sl-SI" w:eastAsia="en-US"/>
        </w:rPr>
        <w:t>tem ko je naročnika pisno pozval k izpolnitvi obveznosti.</w:t>
      </w:r>
    </w:p>
    <w:p w14:paraId="6846A78A" w14:textId="77777777" w:rsidR="0022713A" w:rsidRPr="00512077" w:rsidRDefault="0022713A" w:rsidP="0022713A">
      <w:pPr>
        <w:widowControl w:val="0"/>
        <w:spacing w:line="252" w:lineRule="auto"/>
        <w:jc w:val="both"/>
        <w:rPr>
          <w:rFonts w:asciiTheme="minorHAnsi" w:hAnsiTheme="minorHAnsi" w:cstheme="minorHAnsi"/>
          <w:sz w:val="22"/>
          <w:szCs w:val="22"/>
          <w:lang w:val="sl-SI"/>
        </w:rPr>
      </w:pPr>
    </w:p>
    <w:p w14:paraId="31D371EE" w14:textId="77777777" w:rsidR="009B10C2" w:rsidRPr="00512077" w:rsidRDefault="009B10C2" w:rsidP="0022713A">
      <w:pPr>
        <w:widowControl w:val="0"/>
        <w:numPr>
          <w:ilvl w:val="0"/>
          <w:numId w:val="10"/>
        </w:numPr>
        <w:spacing w:line="252" w:lineRule="auto"/>
        <w:jc w:val="center"/>
        <w:rPr>
          <w:rFonts w:asciiTheme="minorHAnsi" w:hAnsiTheme="minorHAnsi" w:cstheme="minorHAnsi"/>
          <w:sz w:val="22"/>
          <w:szCs w:val="22"/>
          <w:lang w:val="sl-SI"/>
        </w:rPr>
      </w:pPr>
      <w:r w:rsidRPr="00512077">
        <w:rPr>
          <w:rFonts w:asciiTheme="minorHAnsi" w:hAnsiTheme="minorHAnsi" w:cstheme="minorHAnsi"/>
          <w:sz w:val="22"/>
          <w:szCs w:val="22"/>
          <w:lang w:val="sl-SI"/>
        </w:rPr>
        <w:t>člen</w:t>
      </w:r>
    </w:p>
    <w:p w14:paraId="34C46B0C" w14:textId="77777777" w:rsidR="009B10C2" w:rsidRPr="00512077" w:rsidRDefault="009B10C2" w:rsidP="0022713A">
      <w:pPr>
        <w:widowControl w:val="0"/>
        <w:spacing w:line="252" w:lineRule="auto"/>
        <w:jc w:val="both"/>
        <w:rPr>
          <w:rFonts w:asciiTheme="minorHAnsi" w:hAnsiTheme="minorHAnsi" w:cstheme="minorHAnsi"/>
          <w:sz w:val="22"/>
          <w:szCs w:val="22"/>
          <w:lang w:val="sl-SI"/>
        </w:rPr>
      </w:pPr>
    </w:p>
    <w:p w14:paraId="09DAF78B" w14:textId="3A274312" w:rsidR="005A6825" w:rsidRPr="00512077" w:rsidRDefault="0022713A" w:rsidP="0022713A">
      <w:pPr>
        <w:pStyle w:val="Telobesedila"/>
        <w:spacing w:after="60" w:line="252" w:lineRule="auto"/>
        <w:jc w:val="both"/>
        <w:rPr>
          <w:rFonts w:ascii="Calibri" w:hAnsi="Calibri" w:cs="Arial"/>
          <w:sz w:val="22"/>
          <w:szCs w:val="22"/>
          <w:lang w:val="sl-SI"/>
        </w:rPr>
      </w:pPr>
      <w:r w:rsidRPr="00512077">
        <w:rPr>
          <w:rFonts w:ascii="Calibri" w:hAnsi="Calibri" w:cs="Arial"/>
          <w:sz w:val="22"/>
          <w:szCs w:val="22"/>
          <w:lang w:val="sl-SI"/>
        </w:rPr>
        <w:t>Avtor mora naročniku predati natečajni elaborat v izvornem programu v odprtem formatu oziroma elektronske odprtokodne verzije (docx, PDF, DWG), primerne za nadaljnjo uporabo. Gradivo mora biti predano v visoki resoluciji za nadaljnjo delo in v ustreznem formatu.</w:t>
      </w:r>
    </w:p>
    <w:p w14:paraId="19807A89" w14:textId="77777777" w:rsidR="0022713A" w:rsidRPr="00512077" w:rsidRDefault="0022713A" w:rsidP="0022713A">
      <w:pPr>
        <w:pStyle w:val="Telobesedila"/>
        <w:spacing w:after="60" w:line="252" w:lineRule="auto"/>
        <w:jc w:val="both"/>
        <w:rPr>
          <w:rFonts w:ascii="Calibri" w:hAnsi="Calibri" w:cs="Arial"/>
          <w:sz w:val="22"/>
          <w:szCs w:val="22"/>
          <w:lang w:val="sl-SI"/>
        </w:rPr>
      </w:pPr>
    </w:p>
    <w:p w14:paraId="52506F37" w14:textId="77777777" w:rsidR="00846938" w:rsidRPr="00512077" w:rsidRDefault="00846938" w:rsidP="0022713A">
      <w:pPr>
        <w:widowControl w:val="0"/>
        <w:numPr>
          <w:ilvl w:val="0"/>
          <w:numId w:val="10"/>
        </w:numPr>
        <w:spacing w:line="252" w:lineRule="auto"/>
        <w:jc w:val="center"/>
        <w:rPr>
          <w:rFonts w:asciiTheme="minorHAnsi" w:hAnsiTheme="minorHAnsi" w:cstheme="minorHAnsi"/>
          <w:sz w:val="22"/>
          <w:szCs w:val="22"/>
          <w:lang w:val="sl-SI"/>
        </w:rPr>
      </w:pPr>
      <w:r w:rsidRPr="00512077">
        <w:rPr>
          <w:rFonts w:asciiTheme="minorHAnsi" w:hAnsiTheme="minorHAnsi" w:cstheme="minorHAnsi"/>
          <w:sz w:val="22"/>
          <w:szCs w:val="22"/>
          <w:lang w:val="sl-SI"/>
        </w:rPr>
        <w:t>člen</w:t>
      </w:r>
    </w:p>
    <w:p w14:paraId="4EDB68CD" w14:textId="77777777" w:rsidR="00846938" w:rsidRPr="00512077" w:rsidRDefault="00846938" w:rsidP="0022713A">
      <w:pPr>
        <w:widowControl w:val="0"/>
        <w:spacing w:line="252" w:lineRule="auto"/>
        <w:jc w:val="both"/>
        <w:rPr>
          <w:rFonts w:asciiTheme="minorHAnsi" w:hAnsiTheme="minorHAnsi" w:cstheme="minorHAnsi"/>
          <w:sz w:val="22"/>
          <w:szCs w:val="22"/>
          <w:lang w:val="sl-SI"/>
        </w:rPr>
      </w:pPr>
    </w:p>
    <w:p w14:paraId="4B42A06F" w14:textId="279146F8" w:rsidR="00366ECC" w:rsidRPr="00512077" w:rsidRDefault="0022713A" w:rsidP="00366ECC">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 xml:space="preserve">Avtor </w:t>
      </w:r>
      <w:r w:rsidR="00355DC5" w:rsidRPr="00512077">
        <w:rPr>
          <w:rFonts w:asciiTheme="minorHAnsi" w:hAnsiTheme="minorHAnsi" w:cstheme="minorHAnsi"/>
          <w:bCs/>
          <w:sz w:val="22"/>
          <w:szCs w:val="22"/>
          <w:lang w:val="sl-SI" w:eastAsia="en-US"/>
        </w:rPr>
        <w:t xml:space="preserve">kot imetnik materialnih avtorskih pravic </w:t>
      </w:r>
      <w:r w:rsidRPr="00512077">
        <w:rPr>
          <w:rFonts w:asciiTheme="minorHAnsi" w:hAnsiTheme="minorHAnsi" w:cstheme="minorHAnsi"/>
          <w:bCs/>
          <w:sz w:val="22"/>
          <w:szCs w:val="22"/>
          <w:lang w:val="sl-SI" w:eastAsia="en-US"/>
        </w:rPr>
        <w:t xml:space="preserve">na naročnika prenaša vse materialne </w:t>
      </w:r>
      <w:r w:rsidR="00050538" w:rsidRPr="00512077">
        <w:rPr>
          <w:rFonts w:asciiTheme="minorHAnsi" w:hAnsiTheme="minorHAnsi" w:cstheme="minorHAnsi"/>
          <w:bCs/>
          <w:sz w:val="22"/>
          <w:szCs w:val="22"/>
          <w:lang w:val="sl-SI" w:eastAsia="en-US"/>
        </w:rPr>
        <w:t xml:space="preserve">in druge </w:t>
      </w:r>
      <w:r w:rsidRPr="00512077">
        <w:rPr>
          <w:rFonts w:asciiTheme="minorHAnsi" w:hAnsiTheme="minorHAnsi" w:cstheme="minorHAnsi"/>
          <w:bCs/>
          <w:sz w:val="22"/>
          <w:szCs w:val="22"/>
          <w:lang w:val="sl-SI" w:eastAsia="en-US"/>
        </w:rPr>
        <w:t>avtorske pravice</w:t>
      </w:r>
      <w:r w:rsidR="00355DC5" w:rsidRPr="00512077">
        <w:rPr>
          <w:rFonts w:asciiTheme="minorHAnsi" w:hAnsiTheme="minorHAnsi" w:cstheme="minorHAnsi"/>
          <w:bCs/>
          <w:sz w:val="22"/>
          <w:szCs w:val="22"/>
          <w:lang w:val="sl-SI" w:eastAsia="en-US"/>
        </w:rPr>
        <w:t xml:space="preserve"> iz 22. člena ZASP</w:t>
      </w:r>
      <w:r w:rsidRPr="00512077">
        <w:rPr>
          <w:rFonts w:asciiTheme="minorHAnsi" w:hAnsiTheme="minorHAnsi" w:cstheme="minorHAnsi"/>
          <w:bCs/>
          <w:sz w:val="22"/>
          <w:szCs w:val="22"/>
          <w:lang w:val="sl-SI" w:eastAsia="en-US"/>
        </w:rPr>
        <w:t xml:space="preserve"> na vseh elementih natečajne</w:t>
      </w:r>
      <w:r w:rsidR="00C5477F" w:rsidRPr="00512077">
        <w:rPr>
          <w:rFonts w:asciiTheme="minorHAnsi" w:hAnsiTheme="minorHAnsi" w:cstheme="minorHAnsi"/>
          <w:bCs/>
          <w:sz w:val="22"/>
          <w:szCs w:val="22"/>
          <w:lang w:val="sl-SI" w:eastAsia="en-US"/>
        </w:rPr>
        <w:t>ga elaborata</w:t>
      </w:r>
      <w:r w:rsidR="00366ECC" w:rsidRPr="00512077">
        <w:rPr>
          <w:rFonts w:asciiTheme="minorHAnsi" w:hAnsiTheme="minorHAnsi" w:cstheme="minorHAnsi"/>
          <w:bCs/>
          <w:sz w:val="22"/>
          <w:szCs w:val="22"/>
          <w:lang w:val="sl-SI" w:eastAsia="en-US"/>
        </w:rPr>
        <w:t>, vključno s pravico do reproduciranja sestavnih delov ali celote, pravico distribuiranja, pravico prevoda, prilagoditve, priredbe oziroma drugačne predelave, pravico javnega prikazovanja, pravico dajanja na voljo javnosti,  pravico uporabe dela v predelani obliki, pravico dostopa in izročitve</w:t>
      </w:r>
      <w:r w:rsidRPr="00512077">
        <w:rPr>
          <w:rFonts w:asciiTheme="minorHAnsi" w:hAnsiTheme="minorHAnsi" w:cstheme="minorHAnsi"/>
          <w:bCs/>
          <w:sz w:val="22"/>
          <w:szCs w:val="22"/>
          <w:lang w:val="sl-SI" w:eastAsia="en-US"/>
        </w:rPr>
        <w:t xml:space="preserve">. </w:t>
      </w:r>
      <w:r w:rsidR="00366ECC" w:rsidRPr="00512077">
        <w:rPr>
          <w:rFonts w:asciiTheme="minorHAnsi" w:hAnsiTheme="minorHAnsi" w:cstheme="minorHAnsi"/>
          <w:bCs/>
          <w:sz w:val="22"/>
          <w:szCs w:val="22"/>
          <w:lang w:val="sl-SI" w:eastAsia="en-US"/>
        </w:rPr>
        <w:t>Prenesena avtorska pravica naročniku omogoča, da lahko komurkoli naroči obdelovanje, predelovanje ali nadgrajevanje vseh elementov natečajnega elaborata.</w:t>
      </w:r>
      <w:r w:rsidR="0073651B" w:rsidRPr="00512077">
        <w:rPr>
          <w:rFonts w:asciiTheme="minorHAnsi" w:hAnsiTheme="minorHAnsi" w:cstheme="minorHAnsi"/>
          <w:bCs/>
          <w:sz w:val="22"/>
          <w:szCs w:val="22"/>
          <w:lang w:val="sl-SI" w:eastAsia="en-US"/>
        </w:rPr>
        <w:t xml:space="preserve"> Naročnik lahko natečajni elaborat uporablja brez omejitev, ves čas trajanja avtorske pravice in za vse primere.</w:t>
      </w:r>
    </w:p>
    <w:p w14:paraId="7C16CF22" w14:textId="77777777" w:rsidR="00366ECC" w:rsidRPr="00512077" w:rsidRDefault="00366ECC" w:rsidP="00366ECC">
      <w:pPr>
        <w:widowControl w:val="0"/>
        <w:spacing w:line="276" w:lineRule="auto"/>
        <w:jc w:val="both"/>
        <w:rPr>
          <w:rFonts w:asciiTheme="minorHAnsi" w:hAnsiTheme="minorHAnsi" w:cstheme="minorHAnsi"/>
          <w:bCs/>
          <w:sz w:val="22"/>
          <w:szCs w:val="22"/>
          <w:lang w:val="sl-SI" w:eastAsia="en-US"/>
        </w:rPr>
      </w:pPr>
    </w:p>
    <w:p w14:paraId="00B81D0C" w14:textId="56119891" w:rsidR="0022713A" w:rsidRPr="00512077" w:rsidRDefault="0022713A" w:rsidP="00366ECC">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Z dnem</w:t>
      </w:r>
      <w:r w:rsidR="00C5477F" w:rsidRPr="00512077">
        <w:rPr>
          <w:rFonts w:asciiTheme="minorHAnsi" w:hAnsiTheme="minorHAnsi" w:cstheme="minorHAnsi"/>
          <w:bCs/>
          <w:sz w:val="22"/>
          <w:szCs w:val="22"/>
          <w:lang w:val="sl-SI" w:eastAsia="en-US"/>
        </w:rPr>
        <w:t xml:space="preserve"> </w:t>
      </w:r>
      <w:r w:rsidRPr="00512077">
        <w:rPr>
          <w:rFonts w:asciiTheme="minorHAnsi" w:hAnsiTheme="minorHAnsi" w:cstheme="minorHAnsi"/>
          <w:bCs/>
          <w:sz w:val="22"/>
          <w:szCs w:val="22"/>
          <w:lang w:val="sl-SI" w:eastAsia="en-US"/>
        </w:rPr>
        <w:t>sklenitve te pogodbe se avtorske pravice v celoti prenesejo na naročnika, s čimer le</w:t>
      </w:r>
      <w:r w:rsidR="00C5477F" w:rsidRPr="00512077">
        <w:rPr>
          <w:rFonts w:asciiTheme="minorHAnsi" w:hAnsiTheme="minorHAnsi" w:cstheme="minorHAnsi"/>
          <w:bCs/>
          <w:sz w:val="22"/>
          <w:szCs w:val="22"/>
          <w:lang w:val="sl-SI" w:eastAsia="en-US"/>
        </w:rPr>
        <w:t xml:space="preserve"> </w:t>
      </w:r>
      <w:r w:rsidRPr="00512077">
        <w:rPr>
          <w:rFonts w:asciiTheme="minorHAnsi" w:hAnsiTheme="minorHAnsi" w:cstheme="minorHAnsi"/>
          <w:bCs/>
          <w:sz w:val="22"/>
          <w:szCs w:val="22"/>
          <w:lang w:val="sl-SI" w:eastAsia="en-US"/>
        </w:rPr>
        <w:t xml:space="preserve">ta pridobi </w:t>
      </w:r>
      <w:r w:rsidR="00C5477F" w:rsidRPr="00512077">
        <w:rPr>
          <w:rFonts w:asciiTheme="minorHAnsi" w:hAnsiTheme="minorHAnsi" w:cstheme="minorHAnsi"/>
          <w:bCs/>
          <w:sz w:val="22"/>
          <w:szCs w:val="22"/>
          <w:lang w:val="sl-SI" w:eastAsia="en-US"/>
        </w:rPr>
        <w:t xml:space="preserve">izključne </w:t>
      </w:r>
      <w:r w:rsidRPr="00512077">
        <w:rPr>
          <w:rFonts w:asciiTheme="minorHAnsi" w:hAnsiTheme="minorHAnsi" w:cstheme="minorHAnsi"/>
          <w:bCs/>
          <w:sz w:val="22"/>
          <w:szCs w:val="22"/>
          <w:lang w:val="sl-SI" w:eastAsia="en-US"/>
        </w:rPr>
        <w:t>pravice za uporabo</w:t>
      </w:r>
      <w:r w:rsidR="00C5477F" w:rsidRPr="00512077">
        <w:rPr>
          <w:rFonts w:asciiTheme="minorHAnsi" w:hAnsiTheme="minorHAnsi" w:cstheme="minorHAnsi"/>
          <w:bCs/>
          <w:sz w:val="22"/>
          <w:szCs w:val="22"/>
          <w:lang w:val="sl-SI" w:eastAsia="en-US"/>
        </w:rPr>
        <w:t xml:space="preserve"> natečajnega elaborata</w:t>
      </w:r>
      <w:r w:rsidRPr="00512077">
        <w:rPr>
          <w:rFonts w:asciiTheme="minorHAnsi" w:hAnsiTheme="minorHAnsi" w:cstheme="minorHAnsi"/>
          <w:bCs/>
          <w:sz w:val="22"/>
          <w:szCs w:val="22"/>
          <w:lang w:val="sl-SI" w:eastAsia="en-US"/>
        </w:rPr>
        <w:t>, časovno</w:t>
      </w:r>
      <w:r w:rsidR="00050538" w:rsidRPr="00512077">
        <w:rPr>
          <w:rFonts w:asciiTheme="minorHAnsi" w:hAnsiTheme="minorHAnsi" w:cstheme="minorHAnsi"/>
          <w:bCs/>
          <w:sz w:val="22"/>
          <w:szCs w:val="22"/>
          <w:lang w:val="sl-SI" w:eastAsia="en-US"/>
        </w:rPr>
        <w:t>,</w:t>
      </w:r>
      <w:r w:rsidRPr="00512077">
        <w:rPr>
          <w:rFonts w:asciiTheme="minorHAnsi" w:hAnsiTheme="minorHAnsi" w:cstheme="minorHAnsi"/>
          <w:bCs/>
          <w:sz w:val="22"/>
          <w:szCs w:val="22"/>
          <w:lang w:val="sl-SI" w:eastAsia="en-US"/>
        </w:rPr>
        <w:t xml:space="preserve"> </w:t>
      </w:r>
      <w:r w:rsidR="00C5477F" w:rsidRPr="00512077">
        <w:rPr>
          <w:rFonts w:asciiTheme="minorHAnsi" w:hAnsiTheme="minorHAnsi" w:cstheme="minorHAnsi"/>
          <w:bCs/>
          <w:sz w:val="22"/>
          <w:szCs w:val="22"/>
          <w:lang w:val="sl-SI" w:eastAsia="en-US"/>
        </w:rPr>
        <w:t>prostorsko</w:t>
      </w:r>
      <w:r w:rsidR="00050538" w:rsidRPr="00512077">
        <w:rPr>
          <w:rFonts w:asciiTheme="minorHAnsi" w:hAnsiTheme="minorHAnsi" w:cstheme="minorHAnsi"/>
          <w:bCs/>
          <w:sz w:val="22"/>
          <w:szCs w:val="22"/>
          <w:lang w:val="sl-SI" w:eastAsia="en-US"/>
        </w:rPr>
        <w:t xml:space="preserve"> in vsebinsko</w:t>
      </w:r>
      <w:r w:rsidRPr="00512077">
        <w:rPr>
          <w:rFonts w:asciiTheme="minorHAnsi" w:hAnsiTheme="minorHAnsi" w:cstheme="minorHAnsi"/>
          <w:bCs/>
          <w:sz w:val="22"/>
          <w:szCs w:val="22"/>
          <w:lang w:val="sl-SI" w:eastAsia="en-US"/>
        </w:rPr>
        <w:t xml:space="preserve"> neomejeno, za uporabo v tiskani in elektronski obliki, za</w:t>
      </w:r>
      <w:r w:rsidR="00C5477F" w:rsidRPr="00512077">
        <w:rPr>
          <w:rFonts w:asciiTheme="minorHAnsi" w:hAnsiTheme="minorHAnsi" w:cstheme="minorHAnsi"/>
          <w:bCs/>
          <w:sz w:val="22"/>
          <w:szCs w:val="22"/>
          <w:lang w:val="sl-SI" w:eastAsia="en-US"/>
        </w:rPr>
        <w:t xml:space="preserve"> </w:t>
      </w:r>
      <w:r w:rsidRPr="00512077">
        <w:rPr>
          <w:rFonts w:asciiTheme="minorHAnsi" w:hAnsiTheme="minorHAnsi" w:cstheme="minorHAnsi"/>
          <w:bCs/>
          <w:sz w:val="22"/>
          <w:szCs w:val="22"/>
          <w:lang w:val="sl-SI" w:eastAsia="en-US"/>
        </w:rPr>
        <w:t>predelavo ali priredbo v vseh možnih obsegih ter neomejeno distribucijo:</w:t>
      </w:r>
    </w:p>
    <w:p w14:paraId="35B8FD22" w14:textId="15656EBC" w:rsidR="0022713A" w:rsidRPr="00512077" w:rsidRDefault="0022713A" w:rsidP="000E5AA9">
      <w:pPr>
        <w:pStyle w:val="Odstavekseznama"/>
        <w:numPr>
          <w:ilvl w:val="1"/>
          <w:numId w:val="48"/>
        </w:numPr>
        <w:spacing w:line="276" w:lineRule="auto"/>
        <w:ind w:left="284" w:hanging="284"/>
        <w:jc w:val="both"/>
        <w:rPr>
          <w:rFonts w:asciiTheme="minorHAnsi" w:hAnsiTheme="minorHAnsi" w:cstheme="minorHAnsi"/>
          <w:bCs/>
          <w:sz w:val="22"/>
          <w:szCs w:val="22"/>
          <w:lang w:eastAsia="en-US"/>
        </w:rPr>
      </w:pPr>
      <w:r w:rsidRPr="00512077">
        <w:rPr>
          <w:rFonts w:asciiTheme="minorHAnsi" w:hAnsiTheme="minorHAnsi" w:cstheme="minorHAnsi"/>
          <w:bCs/>
          <w:sz w:val="22"/>
          <w:szCs w:val="22"/>
          <w:lang w:eastAsia="en-US"/>
        </w:rPr>
        <w:t>pravico do uporabe dela v telesni obliki, zlasti pravico reproduciranja avtorskega dela (23. člena ZASP)</w:t>
      </w:r>
      <w:r w:rsidR="00C5477F" w:rsidRPr="00512077">
        <w:rPr>
          <w:rFonts w:asciiTheme="minorHAnsi" w:hAnsiTheme="minorHAnsi" w:cstheme="minorHAnsi"/>
          <w:bCs/>
          <w:sz w:val="22"/>
          <w:szCs w:val="22"/>
          <w:lang w:eastAsia="en-US"/>
        </w:rPr>
        <w:t xml:space="preserve">, </w:t>
      </w:r>
      <w:r w:rsidRPr="00512077">
        <w:rPr>
          <w:rFonts w:asciiTheme="minorHAnsi" w:hAnsiTheme="minorHAnsi" w:cstheme="minorHAnsi"/>
          <w:bCs/>
          <w:sz w:val="22"/>
          <w:szCs w:val="22"/>
          <w:lang w:eastAsia="en-US"/>
        </w:rPr>
        <w:t>pri čemer avtor soglaša, da ima naročnik pravico, da lahko avtorsko delo uporabi večkrat;</w:t>
      </w:r>
    </w:p>
    <w:p w14:paraId="587318F3" w14:textId="10489BC0" w:rsidR="0022713A" w:rsidRPr="00512077" w:rsidRDefault="0022713A" w:rsidP="00C5477F">
      <w:pPr>
        <w:pStyle w:val="Odstavekseznama"/>
        <w:numPr>
          <w:ilvl w:val="1"/>
          <w:numId w:val="48"/>
        </w:numPr>
        <w:spacing w:line="276" w:lineRule="auto"/>
        <w:ind w:left="284" w:hanging="284"/>
        <w:jc w:val="both"/>
        <w:rPr>
          <w:rFonts w:asciiTheme="minorHAnsi" w:hAnsiTheme="minorHAnsi" w:cstheme="minorHAnsi"/>
          <w:bCs/>
          <w:sz w:val="22"/>
          <w:szCs w:val="22"/>
          <w:lang w:eastAsia="en-US"/>
        </w:rPr>
      </w:pPr>
      <w:r w:rsidRPr="00512077">
        <w:rPr>
          <w:rFonts w:asciiTheme="minorHAnsi" w:hAnsiTheme="minorHAnsi" w:cstheme="minorHAnsi"/>
          <w:bCs/>
          <w:sz w:val="22"/>
          <w:szCs w:val="22"/>
          <w:lang w:eastAsia="en-US"/>
        </w:rPr>
        <w:t>pravico uporabe primerkov avtorskega dela, zlasti pravico distribuiranja (24. člen ZASP), vključno s</w:t>
      </w:r>
      <w:r w:rsidR="00C5477F" w:rsidRPr="00512077">
        <w:rPr>
          <w:rFonts w:asciiTheme="minorHAnsi" w:hAnsiTheme="minorHAnsi" w:cstheme="minorHAnsi"/>
          <w:bCs/>
          <w:sz w:val="22"/>
          <w:szCs w:val="22"/>
          <w:lang w:eastAsia="en-US"/>
        </w:rPr>
        <w:t xml:space="preserve"> </w:t>
      </w:r>
      <w:r w:rsidRPr="00512077">
        <w:rPr>
          <w:rFonts w:asciiTheme="minorHAnsi" w:hAnsiTheme="minorHAnsi" w:cstheme="minorHAnsi"/>
          <w:bCs/>
          <w:sz w:val="22"/>
          <w:szCs w:val="22"/>
          <w:lang w:eastAsia="en-US"/>
        </w:rPr>
        <w:t>pravico do shranitve avtorskega dela v elektronski obliki, pri čemer avtor soglaša, da ima naročnik</w:t>
      </w:r>
      <w:r w:rsidR="00C5477F" w:rsidRPr="00512077">
        <w:rPr>
          <w:rFonts w:asciiTheme="minorHAnsi" w:hAnsiTheme="minorHAnsi" w:cstheme="minorHAnsi"/>
          <w:bCs/>
          <w:sz w:val="22"/>
          <w:szCs w:val="22"/>
          <w:lang w:eastAsia="en-US"/>
        </w:rPr>
        <w:t xml:space="preserve"> </w:t>
      </w:r>
      <w:r w:rsidRPr="00512077">
        <w:rPr>
          <w:rFonts w:asciiTheme="minorHAnsi" w:hAnsiTheme="minorHAnsi" w:cstheme="minorHAnsi"/>
          <w:bCs/>
          <w:sz w:val="22"/>
          <w:szCs w:val="22"/>
          <w:lang w:eastAsia="en-US"/>
        </w:rPr>
        <w:t>pravico, da odplačno ali neodplačno, izključno ali neizključno, vse avtorske pravice</w:t>
      </w:r>
      <w:r w:rsidR="00C5477F" w:rsidRPr="00512077">
        <w:rPr>
          <w:rFonts w:asciiTheme="minorHAnsi" w:hAnsiTheme="minorHAnsi" w:cstheme="minorHAnsi"/>
          <w:bCs/>
          <w:sz w:val="22"/>
          <w:szCs w:val="22"/>
          <w:lang w:eastAsia="en-US"/>
        </w:rPr>
        <w:t xml:space="preserve"> </w:t>
      </w:r>
      <w:r w:rsidRPr="00512077">
        <w:rPr>
          <w:rFonts w:asciiTheme="minorHAnsi" w:hAnsiTheme="minorHAnsi" w:cstheme="minorHAnsi"/>
          <w:bCs/>
          <w:sz w:val="22"/>
          <w:szCs w:val="22"/>
          <w:lang w:eastAsia="en-US"/>
        </w:rPr>
        <w:t>prenes</w:t>
      </w:r>
      <w:r w:rsidR="00C5477F" w:rsidRPr="00512077">
        <w:rPr>
          <w:rFonts w:asciiTheme="minorHAnsi" w:hAnsiTheme="minorHAnsi" w:cstheme="minorHAnsi"/>
          <w:bCs/>
          <w:sz w:val="22"/>
          <w:szCs w:val="22"/>
          <w:lang w:eastAsia="en-US"/>
        </w:rPr>
        <w:t>e</w:t>
      </w:r>
      <w:r w:rsidRPr="00512077">
        <w:rPr>
          <w:rFonts w:asciiTheme="minorHAnsi" w:hAnsiTheme="minorHAnsi" w:cstheme="minorHAnsi"/>
          <w:bCs/>
          <w:sz w:val="22"/>
          <w:szCs w:val="22"/>
          <w:lang w:eastAsia="en-US"/>
        </w:rPr>
        <w:t xml:space="preserve"> naprej na tretje osebe (nadaljnji prenos – 78. člena ZASP), ne</w:t>
      </w:r>
      <w:r w:rsidR="00C5477F" w:rsidRPr="00512077">
        <w:rPr>
          <w:rFonts w:asciiTheme="minorHAnsi" w:hAnsiTheme="minorHAnsi" w:cstheme="minorHAnsi"/>
          <w:bCs/>
          <w:sz w:val="22"/>
          <w:szCs w:val="22"/>
          <w:lang w:eastAsia="en-US"/>
        </w:rPr>
        <w:t xml:space="preserve"> </w:t>
      </w:r>
      <w:r w:rsidRPr="00512077">
        <w:rPr>
          <w:rFonts w:asciiTheme="minorHAnsi" w:hAnsiTheme="minorHAnsi" w:cstheme="minorHAnsi"/>
          <w:bCs/>
          <w:sz w:val="22"/>
          <w:szCs w:val="22"/>
          <w:lang w:eastAsia="en-US"/>
        </w:rPr>
        <w:t>da bi za to potreboval dodatno oziroma naknadno izrecno soglasje avtorja ali da bi za to moral avtorju</w:t>
      </w:r>
      <w:r w:rsidR="00C5477F" w:rsidRPr="00512077">
        <w:rPr>
          <w:rFonts w:asciiTheme="minorHAnsi" w:hAnsiTheme="minorHAnsi" w:cstheme="minorHAnsi"/>
          <w:bCs/>
          <w:sz w:val="22"/>
          <w:szCs w:val="22"/>
          <w:lang w:eastAsia="en-US"/>
        </w:rPr>
        <w:t xml:space="preserve"> </w:t>
      </w:r>
      <w:r w:rsidRPr="00512077">
        <w:rPr>
          <w:rFonts w:asciiTheme="minorHAnsi" w:hAnsiTheme="minorHAnsi" w:cstheme="minorHAnsi"/>
          <w:bCs/>
          <w:sz w:val="22"/>
          <w:szCs w:val="22"/>
          <w:lang w:eastAsia="en-US"/>
        </w:rPr>
        <w:t>plačati dodaten avtorski honorar;</w:t>
      </w:r>
    </w:p>
    <w:p w14:paraId="5290FEF6" w14:textId="70B7372A" w:rsidR="0022713A" w:rsidRPr="00512077" w:rsidRDefault="0022713A" w:rsidP="00C5477F">
      <w:pPr>
        <w:pStyle w:val="Odstavekseznama"/>
        <w:numPr>
          <w:ilvl w:val="1"/>
          <w:numId w:val="48"/>
        </w:numPr>
        <w:spacing w:line="276" w:lineRule="auto"/>
        <w:ind w:left="284" w:hanging="284"/>
        <w:jc w:val="both"/>
        <w:rPr>
          <w:rFonts w:asciiTheme="minorHAnsi" w:hAnsiTheme="minorHAnsi" w:cstheme="minorHAnsi"/>
          <w:bCs/>
          <w:sz w:val="22"/>
          <w:szCs w:val="22"/>
          <w:lang w:eastAsia="en-US"/>
        </w:rPr>
      </w:pPr>
      <w:r w:rsidRPr="00512077">
        <w:rPr>
          <w:rFonts w:asciiTheme="minorHAnsi" w:hAnsiTheme="minorHAnsi" w:cstheme="minorHAnsi"/>
          <w:bCs/>
          <w:sz w:val="22"/>
          <w:szCs w:val="22"/>
          <w:lang w:eastAsia="en-US"/>
        </w:rPr>
        <w:t>pravico do uporabe dela v netelesni obliki, zlasti pravico javnega prikazovanja (29. člena ZASP);</w:t>
      </w:r>
    </w:p>
    <w:p w14:paraId="1F9217A8" w14:textId="1E340522" w:rsidR="0022713A" w:rsidRPr="00512077" w:rsidRDefault="0022713A" w:rsidP="00C5477F">
      <w:pPr>
        <w:pStyle w:val="Odstavekseznama"/>
        <w:numPr>
          <w:ilvl w:val="1"/>
          <w:numId w:val="48"/>
        </w:numPr>
        <w:spacing w:line="276" w:lineRule="auto"/>
        <w:ind w:left="284" w:hanging="284"/>
        <w:jc w:val="both"/>
        <w:rPr>
          <w:rFonts w:asciiTheme="minorHAnsi" w:hAnsiTheme="minorHAnsi" w:cstheme="minorHAnsi"/>
          <w:bCs/>
          <w:sz w:val="22"/>
          <w:szCs w:val="22"/>
          <w:lang w:eastAsia="en-US"/>
        </w:rPr>
      </w:pPr>
      <w:r w:rsidRPr="00512077">
        <w:rPr>
          <w:rFonts w:asciiTheme="minorHAnsi" w:hAnsiTheme="minorHAnsi" w:cstheme="minorHAnsi"/>
          <w:bCs/>
          <w:sz w:val="22"/>
          <w:szCs w:val="22"/>
          <w:lang w:eastAsia="en-US"/>
        </w:rPr>
        <w:t>pravico do uporabe dela v spremenjeni obliki, zlasti pravico predelave (33. člen ZASP).</w:t>
      </w:r>
    </w:p>
    <w:p w14:paraId="722DF611" w14:textId="77777777" w:rsidR="00C5477F" w:rsidRPr="00512077" w:rsidRDefault="00C5477F" w:rsidP="0022713A">
      <w:pPr>
        <w:widowControl w:val="0"/>
        <w:spacing w:line="276" w:lineRule="auto"/>
        <w:jc w:val="both"/>
        <w:rPr>
          <w:rFonts w:asciiTheme="minorHAnsi" w:hAnsiTheme="minorHAnsi" w:cstheme="minorHAnsi"/>
          <w:bCs/>
          <w:sz w:val="22"/>
          <w:szCs w:val="22"/>
          <w:lang w:val="sl-SI" w:eastAsia="en-US"/>
        </w:rPr>
      </w:pPr>
    </w:p>
    <w:p w14:paraId="7581179F" w14:textId="49DB193D" w:rsidR="00C5477F" w:rsidRPr="00512077" w:rsidRDefault="0022713A" w:rsidP="00050538">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lastRenderedPageBreak/>
        <w:t>Avtor izjavlja in jamči, da</w:t>
      </w:r>
      <w:r w:rsidR="00050538" w:rsidRPr="00512077">
        <w:rPr>
          <w:rFonts w:asciiTheme="minorHAnsi" w:hAnsiTheme="minorHAnsi" w:cstheme="minorHAnsi"/>
          <w:bCs/>
          <w:sz w:val="22"/>
          <w:szCs w:val="22"/>
          <w:lang w:val="sl-SI" w:eastAsia="en-US"/>
        </w:rPr>
        <w:t xml:space="preserve"> natečajni elaborat predstavlja izvirno avtorsko stvaritev, ki ni obremenjena z materialnimi avtorskimi pravicami tretjih oseb, in da</w:t>
      </w:r>
      <w:r w:rsidRPr="00512077">
        <w:rPr>
          <w:rFonts w:asciiTheme="minorHAnsi" w:hAnsiTheme="minorHAnsi" w:cstheme="minorHAnsi"/>
          <w:bCs/>
          <w:sz w:val="22"/>
          <w:szCs w:val="22"/>
          <w:lang w:val="sl-SI" w:eastAsia="en-US"/>
        </w:rPr>
        <w:t xml:space="preserve"> je imetnik vseh materialnih avtorskih pravic </w:t>
      </w:r>
      <w:r w:rsidR="00C5477F" w:rsidRPr="00512077">
        <w:rPr>
          <w:rFonts w:asciiTheme="minorHAnsi" w:hAnsiTheme="minorHAnsi" w:cstheme="minorHAnsi"/>
          <w:bCs/>
          <w:sz w:val="22"/>
          <w:szCs w:val="22"/>
          <w:lang w:val="sl-SI" w:eastAsia="en-US"/>
        </w:rPr>
        <w:t>na vseh elementih natečajnega elaborata, ki jih prenaša na naročnika</w:t>
      </w:r>
      <w:r w:rsidRPr="00512077">
        <w:rPr>
          <w:rFonts w:asciiTheme="minorHAnsi" w:hAnsiTheme="minorHAnsi" w:cstheme="minorHAnsi"/>
          <w:bCs/>
          <w:sz w:val="22"/>
          <w:szCs w:val="22"/>
          <w:lang w:val="sl-SI" w:eastAsia="en-US"/>
        </w:rPr>
        <w:t xml:space="preserve"> in da jih ima naročnik pravico prenašati naprej na tretje osebe, v celoti ali</w:t>
      </w:r>
      <w:r w:rsidR="00C5477F" w:rsidRPr="00512077">
        <w:rPr>
          <w:rFonts w:asciiTheme="minorHAnsi" w:hAnsiTheme="minorHAnsi" w:cstheme="minorHAnsi"/>
          <w:bCs/>
          <w:sz w:val="22"/>
          <w:szCs w:val="22"/>
          <w:lang w:val="sl-SI" w:eastAsia="en-US"/>
        </w:rPr>
        <w:t xml:space="preserve"> </w:t>
      </w:r>
      <w:r w:rsidRPr="00512077">
        <w:rPr>
          <w:rFonts w:asciiTheme="minorHAnsi" w:hAnsiTheme="minorHAnsi" w:cstheme="minorHAnsi"/>
          <w:bCs/>
          <w:sz w:val="22"/>
          <w:szCs w:val="22"/>
          <w:lang w:val="sl-SI" w:eastAsia="en-US"/>
        </w:rPr>
        <w:t>delno. Naročnik pri tem ne potrebuje izrecnega soglasja avtorja, niti ni avtorju dolžan izplačevati kakršen koli</w:t>
      </w:r>
      <w:r w:rsidR="00C5477F" w:rsidRPr="00512077">
        <w:rPr>
          <w:rFonts w:asciiTheme="minorHAnsi" w:hAnsiTheme="minorHAnsi" w:cstheme="minorHAnsi"/>
          <w:bCs/>
          <w:sz w:val="22"/>
          <w:szCs w:val="22"/>
          <w:lang w:val="sl-SI" w:eastAsia="en-US"/>
        </w:rPr>
        <w:t xml:space="preserve"> </w:t>
      </w:r>
      <w:r w:rsidRPr="00512077">
        <w:rPr>
          <w:rFonts w:asciiTheme="minorHAnsi" w:hAnsiTheme="minorHAnsi" w:cstheme="minorHAnsi"/>
          <w:bCs/>
          <w:sz w:val="22"/>
          <w:szCs w:val="22"/>
          <w:lang w:val="sl-SI" w:eastAsia="en-US"/>
        </w:rPr>
        <w:t>dodaten avtorski honorar.</w:t>
      </w:r>
    </w:p>
    <w:p w14:paraId="27CD5065" w14:textId="77777777" w:rsidR="00C5477F" w:rsidRPr="00512077" w:rsidRDefault="00C5477F" w:rsidP="0022713A">
      <w:pPr>
        <w:widowControl w:val="0"/>
        <w:spacing w:line="276" w:lineRule="auto"/>
        <w:jc w:val="both"/>
        <w:rPr>
          <w:rFonts w:asciiTheme="minorHAnsi" w:hAnsiTheme="minorHAnsi" w:cstheme="minorHAnsi"/>
          <w:bCs/>
          <w:sz w:val="22"/>
          <w:szCs w:val="22"/>
          <w:lang w:val="sl-SI" w:eastAsia="en-US"/>
        </w:rPr>
      </w:pPr>
    </w:p>
    <w:p w14:paraId="162ACE00" w14:textId="535C5C95" w:rsidR="0022713A" w:rsidRPr="00512077" w:rsidRDefault="00050538" w:rsidP="0022713A">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Celotna vsebina natečajnega elaborata</w:t>
      </w:r>
      <w:r w:rsidR="0022713A" w:rsidRPr="00512077">
        <w:rPr>
          <w:rFonts w:asciiTheme="minorHAnsi" w:hAnsiTheme="minorHAnsi" w:cstheme="minorHAnsi"/>
          <w:bCs/>
          <w:sz w:val="22"/>
          <w:szCs w:val="22"/>
          <w:lang w:val="sl-SI" w:eastAsia="en-US"/>
        </w:rPr>
        <w:t xml:space="preserve"> z izročitvijo naročniku postane njegova last.</w:t>
      </w:r>
      <w:r w:rsidR="00C5477F" w:rsidRPr="00512077">
        <w:rPr>
          <w:rFonts w:asciiTheme="minorHAnsi" w:hAnsiTheme="minorHAnsi" w:cstheme="minorHAnsi"/>
          <w:bCs/>
          <w:sz w:val="22"/>
          <w:szCs w:val="22"/>
          <w:lang w:val="sl-SI" w:eastAsia="en-US"/>
        </w:rPr>
        <w:t xml:space="preserve"> </w:t>
      </w:r>
      <w:r w:rsidR="0022713A" w:rsidRPr="00512077">
        <w:rPr>
          <w:rFonts w:asciiTheme="minorHAnsi" w:hAnsiTheme="minorHAnsi" w:cstheme="minorHAnsi"/>
          <w:bCs/>
          <w:sz w:val="22"/>
          <w:szCs w:val="22"/>
          <w:lang w:val="sl-SI" w:eastAsia="en-US"/>
        </w:rPr>
        <w:t xml:space="preserve">Naročnik pridobi tudi lastninsko pravico na </w:t>
      </w:r>
      <w:r w:rsidRPr="00512077">
        <w:rPr>
          <w:rFonts w:asciiTheme="minorHAnsi" w:hAnsiTheme="minorHAnsi" w:cstheme="minorHAnsi"/>
          <w:bCs/>
          <w:sz w:val="22"/>
          <w:szCs w:val="22"/>
          <w:lang w:val="sl-SI" w:eastAsia="en-US"/>
        </w:rPr>
        <w:t xml:space="preserve">morebitni </w:t>
      </w:r>
      <w:r w:rsidR="0022713A" w:rsidRPr="00512077">
        <w:rPr>
          <w:rFonts w:asciiTheme="minorHAnsi" w:hAnsiTheme="minorHAnsi" w:cstheme="minorHAnsi"/>
          <w:bCs/>
          <w:sz w:val="22"/>
          <w:szCs w:val="22"/>
          <w:lang w:val="sl-SI" w:eastAsia="en-US"/>
        </w:rPr>
        <w:t>premičninah (npr. modeli</w:t>
      </w:r>
      <w:r w:rsidRPr="00512077">
        <w:rPr>
          <w:rFonts w:asciiTheme="minorHAnsi" w:hAnsiTheme="minorHAnsi" w:cstheme="minorHAnsi"/>
          <w:bCs/>
          <w:sz w:val="22"/>
          <w:szCs w:val="22"/>
          <w:lang w:val="sl-SI" w:eastAsia="en-US"/>
        </w:rPr>
        <w:t>h</w:t>
      </w:r>
      <w:r w:rsidR="0022713A" w:rsidRPr="00512077">
        <w:rPr>
          <w:rFonts w:asciiTheme="minorHAnsi" w:hAnsiTheme="minorHAnsi" w:cstheme="minorHAnsi"/>
          <w:bCs/>
          <w:sz w:val="22"/>
          <w:szCs w:val="22"/>
          <w:lang w:val="sl-SI" w:eastAsia="en-US"/>
        </w:rPr>
        <w:t>).</w:t>
      </w:r>
    </w:p>
    <w:p w14:paraId="1BAD807C" w14:textId="77777777" w:rsidR="00C5477F" w:rsidRPr="00512077" w:rsidRDefault="00C5477F" w:rsidP="0022713A">
      <w:pPr>
        <w:widowControl w:val="0"/>
        <w:spacing w:line="276" w:lineRule="auto"/>
        <w:jc w:val="both"/>
        <w:rPr>
          <w:rFonts w:asciiTheme="minorHAnsi" w:hAnsiTheme="minorHAnsi" w:cstheme="minorHAnsi"/>
          <w:bCs/>
          <w:sz w:val="22"/>
          <w:szCs w:val="22"/>
          <w:lang w:val="sl-SI" w:eastAsia="en-US"/>
        </w:rPr>
      </w:pPr>
    </w:p>
    <w:p w14:paraId="266AA2E6" w14:textId="756B2BC7" w:rsidR="0022713A" w:rsidRPr="00512077" w:rsidRDefault="0022713A" w:rsidP="0022713A">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 xml:space="preserve">Avtor naročniku izrecno zagotavlja, da </w:t>
      </w:r>
      <w:r w:rsidR="00050538" w:rsidRPr="00512077">
        <w:rPr>
          <w:rFonts w:asciiTheme="minorHAnsi" w:hAnsiTheme="minorHAnsi" w:cstheme="minorHAnsi"/>
          <w:bCs/>
          <w:sz w:val="22"/>
          <w:szCs w:val="22"/>
          <w:lang w:val="sl-SI" w:eastAsia="en-US"/>
        </w:rPr>
        <w:t>so vsi avtorji</w:t>
      </w:r>
      <w:r w:rsidRPr="00512077">
        <w:rPr>
          <w:rFonts w:asciiTheme="minorHAnsi" w:hAnsiTheme="minorHAnsi" w:cstheme="minorHAnsi"/>
          <w:bCs/>
          <w:sz w:val="22"/>
          <w:szCs w:val="22"/>
          <w:lang w:val="sl-SI" w:eastAsia="en-US"/>
        </w:rPr>
        <w:t xml:space="preserve">, ki </w:t>
      </w:r>
      <w:r w:rsidR="00050538" w:rsidRPr="00512077">
        <w:rPr>
          <w:rFonts w:asciiTheme="minorHAnsi" w:hAnsiTheme="minorHAnsi" w:cstheme="minorHAnsi"/>
          <w:bCs/>
          <w:sz w:val="22"/>
          <w:szCs w:val="22"/>
          <w:lang w:val="sl-SI" w:eastAsia="en-US"/>
        </w:rPr>
        <w:t>so</w:t>
      </w:r>
      <w:r w:rsidRPr="00512077">
        <w:rPr>
          <w:rFonts w:asciiTheme="minorHAnsi" w:hAnsiTheme="minorHAnsi" w:cstheme="minorHAnsi"/>
          <w:bCs/>
          <w:sz w:val="22"/>
          <w:szCs w:val="22"/>
          <w:lang w:val="sl-SI" w:eastAsia="en-US"/>
        </w:rPr>
        <w:t xml:space="preserve"> sodelovali pri izdelavi natečajne</w:t>
      </w:r>
      <w:r w:rsidR="00050538" w:rsidRPr="00512077">
        <w:rPr>
          <w:rFonts w:asciiTheme="minorHAnsi" w:hAnsiTheme="minorHAnsi" w:cstheme="minorHAnsi"/>
          <w:bCs/>
          <w:sz w:val="22"/>
          <w:szCs w:val="22"/>
          <w:lang w:val="sl-SI" w:eastAsia="en-US"/>
        </w:rPr>
        <w:t>ga elaborata</w:t>
      </w:r>
      <w:r w:rsidRPr="00512077">
        <w:rPr>
          <w:rFonts w:asciiTheme="minorHAnsi" w:hAnsiTheme="minorHAnsi" w:cstheme="minorHAnsi"/>
          <w:bCs/>
          <w:sz w:val="22"/>
          <w:szCs w:val="22"/>
          <w:lang w:val="sl-SI" w:eastAsia="en-US"/>
        </w:rPr>
        <w:t>,</w:t>
      </w:r>
      <w:r w:rsidR="00050538" w:rsidRPr="00512077">
        <w:rPr>
          <w:rFonts w:asciiTheme="minorHAnsi" w:hAnsiTheme="minorHAnsi" w:cstheme="minorHAnsi"/>
          <w:bCs/>
          <w:sz w:val="22"/>
          <w:szCs w:val="22"/>
          <w:lang w:val="sl-SI" w:eastAsia="en-US"/>
        </w:rPr>
        <w:t xml:space="preserve"> na avtorja izključno in neomejeno prenesli v</w:t>
      </w:r>
      <w:r w:rsidRPr="00512077">
        <w:rPr>
          <w:rFonts w:asciiTheme="minorHAnsi" w:hAnsiTheme="minorHAnsi" w:cstheme="minorHAnsi"/>
          <w:bCs/>
          <w:sz w:val="22"/>
          <w:szCs w:val="22"/>
          <w:lang w:val="sl-SI" w:eastAsia="en-US"/>
        </w:rPr>
        <w:t xml:space="preserve">se materialne avtorske pravice in druge pravice avtorjev </w:t>
      </w:r>
      <w:r w:rsidR="00050538" w:rsidRPr="00512077">
        <w:rPr>
          <w:rFonts w:asciiTheme="minorHAnsi" w:hAnsiTheme="minorHAnsi" w:cstheme="minorHAnsi"/>
          <w:bCs/>
          <w:sz w:val="22"/>
          <w:szCs w:val="22"/>
          <w:lang w:val="sl-SI" w:eastAsia="en-US"/>
        </w:rPr>
        <w:t>z dovoljenjem za nadaljnji prenos pravic na naročnika</w:t>
      </w:r>
      <w:r w:rsidRPr="00512077">
        <w:rPr>
          <w:rFonts w:asciiTheme="minorHAnsi" w:hAnsiTheme="minorHAnsi" w:cstheme="minorHAnsi"/>
          <w:bCs/>
          <w:sz w:val="22"/>
          <w:szCs w:val="22"/>
          <w:lang w:val="sl-SI" w:eastAsia="en-US"/>
        </w:rPr>
        <w:t xml:space="preserve">. </w:t>
      </w:r>
    </w:p>
    <w:p w14:paraId="0307D6B1" w14:textId="77777777" w:rsidR="00366ECC" w:rsidRPr="00512077" w:rsidRDefault="00366ECC" w:rsidP="0022713A">
      <w:pPr>
        <w:widowControl w:val="0"/>
        <w:spacing w:line="276" w:lineRule="auto"/>
        <w:jc w:val="both"/>
        <w:rPr>
          <w:rFonts w:asciiTheme="minorHAnsi" w:hAnsiTheme="minorHAnsi" w:cstheme="minorHAnsi"/>
          <w:bCs/>
          <w:sz w:val="22"/>
          <w:szCs w:val="22"/>
          <w:lang w:val="sl-SI" w:eastAsia="en-US"/>
        </w:rPr>
      </w:pPr>
    </w:p>
    <w:p w14:paraId="1BA88786" w14:textId="77777777" w:rsidR="00935E01" w:rsidRPr="00512077" w:rsidRDefault="0022713A" w:rsidP="0022713A">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 xml:space="preserve">Moralne avtorske pravice ostanejo avtorju skladno z </w:t>
      </w:r>
      <w:r w:rsidR="00223272" w:rsidRPr="00512077">
        <w:rPr>
          <w:rFonts w:asciiTheme="minorHAnsi" w:hAnsiTheme="minorHAnsi" w:cstheme="minorHAnsi"/>
          <w:bCs/>
          <w:sz w:val="22"/>
          <w:szCs w:val="22"/>
          <w:lang w:val="sl-SI" w:eastAsia="en-US"/>
        </w:rPr>
        <w:t>določili ZASP</w:t>
      </w:r>
      <w:r w:rsidRPr="00512077">
        <w:rPr>
          <w:rFonts w:asciiTheme="minorHAnsi" w:hAnsiTheme="minorHAnsi" w:cstheme="minorHAnsi"/>
          <w:bCs/>
          <w:sz w:val="22"/>
          <w:szCs w:val="22"/>
          <w:lang w:val="sl-SI" w:eastAsia="en-US"/>
        </w:rPr>
        <w:t xml:space="preserve">. </w:t>
      </w:r>
    </w:p>
    <w:p w14:paraId="325D3809" w14:textId="77777777" w:rsidR="00935E01" w:rsidRPr="00512077" w:rsidRDefault="00935E01" w:rsidP="0022713A">
      <w:pPr>
        <w:widowControl w:val="0"/>
        <w:spacing w:line="276" w:lineRule="auto"/>
        <w:jc w:val="both"/>
        <w:rPr>
          <w:rFonts w:asciiTheme="minorHAnsi" w:hAnsiTheme="minorHAnsi" w:cstheme="minorHAnsi"/>
          <w:bCs/>
          <w:sz w:val="22"/>
          <w:szCs w:val="22"/>
          <w:lang w:val="sl-SI" w:eastAsia="en-US"/>
        </w:rPr>
      </w:pPr>
    </w:p>
    <w:p w14:paraId="0994D75C" w14:textId="68B0CCF2" w:rsidR="0022713A" w:rsidRPr="00512077" w:rsidRDefault="0022713A" w:rsidP="0022713A">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 xml:space="preserve">Naročnik bo prenesene avtorske pravice izvrševal v svojem interesu. Naročnik si pridržuje pravico, da </w:t>
      </w:r>
      <w:r w:rsidR="001B171E" w:rsidRPr="00512077">
        <w:rPr>
          <w:rFonts w:asciiTheme="minorHAnsi" w:hAnsiTheme="minorHAnsi" w:cstheme="minorHAnsi"/>
          <w:bCs/>
          <w:sz w:val="22"/>
          <w:szCs w:val="22"/>
          <w:lang w:val="sl-SI" w:eastAsia="en-US"/>
        </w:rPr>
        <w:t>natečajnega elaborata</w:t>
      </w:r>
      <w:r w:rsidRPr="00512077">
        <w:rPr>
          <w:rFonts w:asciiTheme="minorHAnsi" w:hAnsiTheme="minorHAnsi" w:cstheme="minorHAnsi"/>
          <w:bCs/>
          <w:sz w:val="22"/>
          <w:szCs w:val="22"/>
          <w:lang w:val="sl-SI" w:eastAsia="en-US"/>
        </w:rPr>
        <w:t xml:space="preserve"> ne bo nadalje uporabil.</w:t>
      </w:r>
    </w:p>
    <w:p w14:paraId="37D78EEB" w14:textId="77777777" w:rsidR="001B171E" w:rsidRPr="00512077" w:rsidRDefault="001B171E" w:rsidP="0022713A">
      <w:pPr>
        <w:widowControl w:val="0"/>
        <w:spacing w:line="276" w:lineRule="auto"/>
        <w:jc w:val="both"/>
        <w:rPr>
          <w:rFonts w:asciiTheme="minorHAnsi" w:hAnsiTheme="minorHAnsi" w:cstheme="minorHAnsi"/>
          <w:bCs/>
          <w:sz w:val="22"/>
          <w:szCs w:val="22"/>
          <w:lang w:val="sl-SI" w:eastAsia="en-US"/>
        </w:rPr>
      </w:pPr>
    </w:p>
    <w:p w14:paraId="4EA629BB" w14:textId="44B5217E" w:rsidR="0022713A" w:rsidRPr="00512077" w:rsidRDefault="008247DA" w:rsidP="0022713A">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 xml:space="preserve">Kljub izključnemu prenosu avtorskih pravic na naročnika le ta </w:t>
      </w:r>
      <w:r w:rsidR="0022713A" w:rsidRPr="00512077">
        <w:rPr>
          <w:rFonts w:asciiTheme="minorHAnsi" w:hAnsiTheme="minorHAnsi" w:cstheme="minorHAnsi"/>
          <w:bCs/>
          <w:sz w:val="22"/>
          <w:szCs w:val="22"/>
          <w:lang w:val="sl-SI" w:eastAsia="en-US"/>
        </w:rPr>
        <w:t>dovoljuje, da lahko avtor sam</w:t>
      </w:r>
      <w:r w:rsidR="001B171E" w:rsidRPr="00512077">
        <w:rPr>
          <w:rFonts w:asciiTheme="minorHAnsi" w:hAnsiTheme="minorHAnsi" w:cstheme="minorHAnsi"/>
          <w:bCs/>
          <w:sz w:val="22"/>
          <w:szCs w:val="22"/>
          <w:lang w:val="sl-SI" w:eastAsia="en-US"/>
        </w:rPr>
        <w:t xml:space="preserve"> </w:t>
      </w:r>
      <w:r w:rsidR="0022713A" w:rsidRPr="00512077">
        <w:rPr>
          <w:rFonts w:asciiTheme="minorHAnsi" w:hAnsiTheme="minorHAnsi" w:cstheme="minorHAnsi"/>
          <w:bCs/>
          <w:sz w:val="22"/>
          <w:szCs w:val="22"/>
          <w:lang w:val="sl-SI" w:eastAsia="en-US"/>
        </w:rPr>
        <w:t>ali po tretjih osebah z avtorjevim dovoljenjem javno prikazuje (predstavitvene diaprojekcije ipd.), reproducira v</w:t>
      </w:r>
      <w:r w:rsidR="001B171E" w:rsidRPr="00512077">
        <w:rPr>
          <w:rFonts w:asciiTheme="minorHAnsi" w:hAnsiTheme="minorHAnsi" w:cstheme="minorHAnsi"/>
          <w:bCs/>
          <w:sz w:val="22"/>
          <w:szCs w:val="22"/>
          <w:lang w:val="sl-SI" w:eastAsia="en-US"/>
        </w:rPr>
        <w:t xml:space="preserve"> </w:t>
      </w:r>
      <w:r w:rsidR="0022713A" w:rsidRPr="00512077">
        <w:rPr>
          <w:rFonts w:asciiTheme="minorHAnsi" w:hAnsiTheme="minorHAnsi" w:cstheme="minorHAnsi"/>
          <w:bCs/>
          <w:sz w:val="22"/>
          <w:szCs w:val="22"/>
          <w:lang w:val="sl-SI" w:eastAsia="en-US"/>
        </w:rPr>
        <w:t>monografijah in promocijskem gradivu, vključi v avdiovizualno delo (npr. dokumentarec o avtorju) ter daje na</w:t>
      </w:r>
      <w:r w:rsidR="001B171E" w:rsidRPr="00512077">
        <w:rPr>
          <w:rFonts w:asciiTheme="minorHAnsi" w:hAnsiTheme="minorHAnsi" w:cstheme="minorHAnsi"/>
          <w:bCs/>
          <w:sz w:val="22"/>
          <w:szCs w:val="22"/>
          <w:lang w:val="sl-SI" w:eastAsia="en-US"/>
        </w:rPr>
        <w:t xml:space="preserve"> </w:t>
      </w:r>
      <w:r w:rsidR="0022713A" w:rsidRPr="00512077">
        <w:rPr>
          <w:rFonts w:asciiTheme="minorHAnsi" w:hAnsiTheme="minorHAnsi" w:cstheme="minorHAnsi"/>
          <w:bCs/>
          <w:sz w:val="22"/>
          <w:szCs w:val="22"/>
          <w:lang w:val="sl-SI" w:eastAsia="en-US"/>
        </w:rPr>
        <w:t>voljo javnosti (objava na spletnih straneh, elektronskih in drugih medijih) svoje avtorsko delo brez predhodnega</w:t>
      </w:r>
      <w:r w:rsidR="001B171E" w:rsidRPr="00512077">
        <w:rPr>
          <w:rFonts w:asciiTheme="minorHAnsi" w:hAnsiTheme="minorHAnsi" w:cstheme="minorHAnsi"/>
          <w:bCs/>
          <w:sz w:val="22"/>
          <w:szCs w:val="22"/>
          <w:lang w:val="sl-SI" w:eastAsia="en-US"/>
        </w:rPr>
        <w:t xml:space="preserve"> </w:t>
      </w:r>
      <w:r w:rsidR="0022713A" w:rsidRPr="00512077">
        <w:rPr>
          <w:rFonts w:asciiTheme="minorHAnsi" w:hAnsiTheme="minorHAnsi" w:cstheme="minorHAnsi"/>
          <w:bCs/>
          <w:sz w:val="22"/>
          <w:szCs w:val="22"/>
          <w:lang w:val="sl-SI" w:eastAsia="en-US"/>
        </w:rPr>
        <w:t>soglasja naročnika.</w:t>
      </w:r>
    </w:p>
    <w:p w14:paraId="66B7BE3B" w14:textId="77777777" w:rsidR="009B10C2" w:rsidRPr="00512077" w:rsidRDefault="009B10C2" w:rsidP="00E4018C">
      <w:pPr>
        <w:widowControl w:val="0"/>
        <w:spacing w:line="276" w:lineRule="auto"/>
        <w:jc w:val="center"/>
        <w:rPr>
          <w:rFonts w:asciiTheme="minorHAnsi" w:hAnsiTheme="minorHAnsi" w:cstheme="minorHAnsi"/>
          <w:sz w:val="22"/>
          <w:szCs w:val="22"/>
          <w:lang w:val="sl-SI"/>
        </w:rPr>
      </w:pPr>
    </w:p>
    <w:p w14:paraId="3209CDE7" w14:textId="77777777" w:rsidR="009B10C2" w:rsidRPr="00512077" w:rsidRDefault="009B10C2" w:rsidP="00E4018C">
      <w:pPr>
        <w:widowControl w:val="0"/>
        <w:numPr>
          <w:ilvl w:val="0"/>
          <w:numId w:val="10"/>
        </w:numPr>
        <w:spacing w:line="276" w:lineRule="auto"/>
        <w:jc w:val="center"/>
        <w:rPr>
          <w:rFonts w:asciiTheme="minorHAnsi" w:hAnsiTheme="minorHAnsi" w:cstheme="minorHAnsi"/>
          <w:sz w:val="22"/>
          <w:szCs w:val="22"/>
          <w:lang w:val="sl-SI"/>
        </w:rPr>
      </w:pPr>
      <w:r w:rsidRPr="00512077">
        <w:rPr>
          <w:rFonts w:asciiTheme="minorHAnsi" w:hAnsiTheme="minorHAnsi" w:cstheme="minorHAnsi"/>
          <w:sz w:val="22"/>
          <w:szCs w:val="22"/>
          <w:lang w:val="sl-SI"/>
        </w:rPr>
        <w:t>člen</w:t>
      </w:r>
    </w:p>
    <w:p w14:paraId="7E0F0BD0" w14:textId="77777777" w:rsidR="009B10C2" w:rsidRPr="00512077" w:rsidRDefault="009B10C2" w:rsidP="00E4018C">
      <w:pPr>
        <w:widowControl w:val="0"/>
        <w:spacing w:line="276" w:lineRule="auto"/>
        <w:jc w:val="both"/>
        <w:rPr>
          <w:rFonts w:asciiTheme="minorHAnsi" w:hAnsiTheme="minorHAnsi" w:cstheme="minorHAnsi"/>
          <w:sz w:val="22"/>
          <w:szCs w:val="22"/>
          <w:lang w:val="sl-SI"/>
        </w:rPr>
      </w:pPr>
    </w:p>
    <w:p w14:paraId="68E49B96"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Za urejanje medsebojnih obveznosti in pravic, ki niso izrecno dogovorjene s to pogodbo, se uporabljajo določila Obligacijskega zakonika in drugi predpisi, ki urejajo pogodbene odnose.</w:t>
      </w:r>
    </w:p>
    <w:p w14:paraId="09140F95"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p w14:paraId="22451D34" w14:textId="0427E1F4" w:rsidR="009B10C2" w:rsidRPr="00512077" w:rsidRDefault="009B10C2"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02145083" w14:textId="77777777" w:rsidR="009B10C2" w:rsidRPr="00512077" w:rsidRDefault="009B10C2" w:rsidP="00E4018C">
      <w:pPr>
        <w:widowControl w:val="0"/>
        <w:spacing w:line="276" w:lineRule="auto"/>
        <w:rPr>
          <w:rFonts w:asciiTheme="minorHAnsi" w:hAnsiTheme="minorHAnsi" w:cstheme="minorHAnsi"/>
          <w:sz w:val="22"/>
          <w:szCs w:val="22"/>
          <w:lang w:val="sl-SI"/>
        </w:rPr>
      </w:pPr>
    </w:p>
    <w:p w14:paraId="60616F54" w14:textId="77777777" w:rsidR="009B10C2" w:rsidRPr="00512077" w:rsidRDefault="009B10C2" w:rsidP="00E4018C">
      <w:pPr>
        <w:widowControl w:val="0"/>
        <w:numPr>
          <w:ilvl w:val="0"/>
          <w:numId w:val="10"/>
        </w:numPr>
        <w:spacing w:line="276" w:lineRule="auto"/>
        <w:jc w:val="center"/>
        <w:rPr>
          <w:rFonts w:asciiTheme="minorHAnsi" w:hAnsiTheme="minorHAnsi" w:cstheme="minorHAnsi"/>
          <w:sz w:val="22"/>
          <w:szCs w:val="22"/>
          <w:lang w:val="sl-SI"/>
        </w:rPr>
      </w:pPr>
      <w:r w:rsidRPr="00512077">
        <w:rPr>
          <w:rFonts w:asciiTheme="minorHAnsi" w:hAnsiTheme="minorHAnsi" w:cstheme="minorHAnsi"/>
          <w:sz w:val="22"/>
          <w:szCs w:val="22"/>
          <w:lang w:val="sl-SI"/>
        </w:rPr>
        <w:t>člen</w:t>
      </w:r>
    </w:p>
    <w:p w14:paraId="2A48363F" w14:textId="77777777" w:rsidR="009B10C2" w:rsidRPr="00512077" w:rsidRDefault="009B10C2" w:rsidP="00E4018C">
      <w:pPr>
        <w:widowControl w:val="0"/>
        <w:spacing w:line="276" w:lineRule="auto"/>
        <w:rPr>
          <w:rFonts w:asciiTheme="minorHAnsi" w:hAnsiTheme="minorHAnsi" w:cstheme="minorHAnsi"/>
          <w:sz w:val="22"/>
          <w:szCs w:val="22"/>
          <w:lang w:val="sl-SI"/>
        </w:rPr>
      </w:pPr>
    </w:p>
    <w:p w14:paraId="2F55E102" w14:textId="77777777" w:rsidR="009B10C2" w:rsidRPr="00512077" w:rsidRDefault="009B10C2"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Nična je pogodba, pri kateri kdo v imenu ali na račun druge pogodbene stranke, predstavniku ali posredniku organa ali organizacije iz javnega sektorja obljubi, ponudi ali da kakšno nedovoljeno korist za: </w:t>
      </w:r>
    </w:p>
    <w:p w14:paraId="0CA5E691" w14:textId="77777777" w:rsidR="009B10C2" w:rsidRPr="00512077" w:rsidRDefault="009B10C2" w:rsidP="00E4018C">
      <w:pPr>
        <w:pStyle w:val="Telobesedila"/>
        <w:numPr>
          <w:ilvl w:val="0"/>
          <w:numId w:val="9"/>
        </w:numPr>
        <w:spacing w:after="0" w:line="276" w:lineRule="auto"/>
        <w:ind w:left="284" w:hanging="284"/>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pridobitev posla ali </w:t>
      </w:r>
    </w:p>
    <w:p w14:paraId="538AFE2C" w14:textId="77777777" w:rsidR="009B10C2" w:rsidRPr="00512077" w:rsidRDefault="009B10C2" w:rsidP="00E4018C">
      <w:pPr>
        <w:pStyle w:val="Telobesedila"/>
        <w:numPr>
          <w:ilvl w:val="0"/>
          <w:numId w:val="9"/>
        </w:numPr>
        <w:spacing w:after="0" w:line="276" w:lineRule="auto"/>
        <w:ind w:left="284" w:hanging="284"/>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za sklenitev posla pod ugodnejšimi pogoji ali </w:t>
      </w:r>
    </w:p>
    <w:p w14:paraId="1645D25A" w14:textId="77777777" w:rsidR="009B10C2" w:rsidRPr="00512077" w:rsidRDefault="009B10C2" w:rsidP="00E4018C">
      <w:pPr>
        <w:pStyle w:val="Telobesedila"/>
        <w:numPr>
          <w:ilvl w:val="0"/>
          <w:numId w:val="9"/>
        </w:numPr>
        <w:spacing w:after="0" w:line="276" w:lineRule="auto"/>
        <w:ind w:left="284" w:hanging="284"/>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za opustitev dolžnega nadzora nad izvajanjem pogodbenih obveznosti ali </w:t>
      </w:r>
    </w:p>
    <w:p w14:paraId="0FA37D8C" w14:textId="77777777" w:rsidR="009B10C2" w:rsidRPr="00512077" w:rsidRDefault="009B10C2" w:rsidP="00E4018C">
      <w:pPr>
        <w:pStyle w:val="Telobesedila"/>
        <w:numPr>
          <w:ilvl w:val="0"/>
          <w:numId w:val="9"/>
        </w:numPr>
        <w:spacing w:after="0" w:line="276" w:lineRule="auto"/>
        <w:ind w:left="284" w:hanging="284"/>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CED029" w14:textId="77777777" w:rsidR="009B10C2" w:rsidRPr="00512077" w:rsidRDefault="009B10C2" w:rsidP="00E4018C">
      <w:pPr>
        <w:widowControl w:val="0"/>
        <w:numPr>
          <w:ilvl w:val="0"/>
          <w:numId w:val="10"/>
        </w:numPr>
        <w:spacing w:line="276" w:lineRule="auto"/>
        <w:jc w:val="center"/>
        <w:rPr>
          <w:rFonts w:asciiTheme="minorHAnsi" w:hAnsiTheme="minorHAnsi" w:cstheme="minorHAnsi"/>
          <w:sz w:val="22"/>
          <w:szCs w:val="22"/>
          <w:lang w:val="sl-SI"/>
        </w:rPr>
      </w:pPr>
      <w:r w:rsidRPr="00512077">
        <w:rPr>
          <w:rFonts w:asciiTheme="minorHAnsi" w:hAnsiTheme="minorHAnsi" w:cstheme="minorHAnsi"/>
          <w:sz w:val="22"/>
          <w:szCs w:val="22"/>
          <w:lang w:val="sl-SI"/>
        </w:rPr>
        <w:lastRenderedPageBreak/>
        <w:t>člen</w:t>
      </w:r>
    </w:p>
    <w:p w14:paraId="0124DA70" w14:textId="77777777" w:rsidR="009B10C2" w:rsidRPr="00512077" w:rsidRDefault="009B10C2" w:rsidP="00E4018C">
      <w:pPr>
        <w:widowControl w:val="0"/>
        <w:spacing w:line="276" w:lineRule="auto"/>
        <w:jc w:val="both"/>
        <w:rPr>
          <w:rFonts w:asciiTheme="minorHAnsi" w:hAnsiTheme="minorHAnsi" w:cstheme="minorHAnsi"/>
          <w:sz w:val="22"/>
          <w:szCs w:val="22"/>
          <w:lang w:val="sl-SI"/>
        </w:rPr>
      </w:pPr>
    </w:p>
    <w:p w14:paraId="7DDCBBF2" w14:textId="2E7478AB" w:rsidR="00CA465F" w:rsidRPr="00512077" w:rsidRDefault="009B10C2"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Pogodba </w:t>
      </w:r>
      <w:r w:rsidR="00010A3A" w:rsidRPr="00512077">
        <w:rPr>
          <w:rFonts w:asciiTheme="minorHAnsi" w:hAnsiTheme="minorHAnsi" w:cstheme="minorHAnsi"/>
          <w:sz w:val="22"/>
          <w:szCs w:val="22"/>
          <w:lang w:val="sl-SI"/>
        </w:rPr>
        <w:t>je sklenjena z dnem podpisa obeh pogodbenih strank</w:t>
      </w:r>
      <w:r w:rsidR="001B171E" w:rsidRPr="00512077">
        <w:rPr>
          <w:rFonts w:asciiTheme="minorHAnsi" w:hAnsiTheme="minorHAnsi" w:cstheme="minorHAnsi"/>
          <w:sz w:val="22"/>
          <w:szCs w:val="22"/>
          <w:lang w:val="sl-SI"/>
        </w:rPr>
        <w:t>.</w:t>
      </w:r>
    </w:p>
    <w:p w14:paraId="18233B23" w14:textId="77777777" w:rsidR="00CA465F" w:rsidRPr="00512077" w:rsidRDefault="00CA465F" w:rsidP="00E4018C">
      <w:pPr>
        <w:widowControl w:val="0"/>
        <w:spacing w:line="276" w:lineRule="auto"/>
        <w:jc w:val="both"/>
        <w:rPr>
          <w:rFonts w:asciiTheme="minorHAnsi" w:hAnsiTheme="minorHAnsi" w:cstheme="minorHAnsi"/>
          <w:sz w:val="22"/>
          <w:szCs w:val="22"/>
          <w:lang w:val="sl-SI"/>
        </w:rPr>
      </w:pPr>
    </w:p>
    <w:p w14:paraId="1AA07546" w14:textId="655DB1A6" w:rsidR="009B10C2" w:rsidRPr="00512077" w:rsidRDefault="009B10C2"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Ta pogodba je sestavljena</w:t>
      </w:r>
      <w:r w:rsidR="00A1471C" w:rsidRPr="00512077">
        <w:rPr>
          <w:rFonts w:asciiTheme="minorHAnsi" w:hAnsiTheme="minorHAnsi" w:cstheme="minorHAnsi"/>
          <w:sz w:val="22"/>
          <w:szCs w:val="22"/>
          <w:lang w:val="sl-SI"/>
        </w:rPr>
        <w:t xml:space="preserve"> v</w:t>
      </w:r>
      <w:r w:rsidRPr="00512077">
        <w:rPr>
          <w:rFonts w:asciiTheme="minorHAnsi" w:hAnsiTheme="minorHAnsi" w:cstheme="minorHAnsi"/>
          <w:sz w:val="22"/>
          <w:szCs w:val="22"/>
          <w:lang w:val="sl-SI"/>
        </w:rPr>
        <w:t xml:space="preserve"> štirih (4) </w:t>
      </w:r>
      <w:r w:rsidR="00CA465F" w:rsidRPr="00512077">
        <w:rPr>
          <w:rFonts w:asciiTheme="minorHAnsi" w:hAnsiTheme="minorHAnsi" w:cstheme="minorHAnsi"/>
          <w:sz w:val="22"/>
          <w:szCs w:val="22"/>
          <w:lang w:val="sl-SI"/>
        </w:rPr>
        <w:t xml:space="preserve">enakih </w:t>
      </w:r>
      <w:r w:rsidRPr="00512077">
        <w:rPr>
          <w:rFonts w:asciiTheme="minorHAnsi" w:hAnsiTheme="minorHAnsi" w:cstheme="minorHAnsi"/>
          <w:sz w:val="22"/>
          <w:szCs w:val="22"/>
          <w:lang w:val="sl-SI"/>
        </w:rPr>
        <w:t xml:space="preserve">izvodih, od katerih prejme vsaka pogodbena stranka po dva (2) izvoda. </w:t>
      </w:r>
    </w:p>
    <w:p w14:paraId="18BFC3D1" w14:textId="77777777" w:rsidR="009B10C2" w:rsidRPr="00512077" w:rsidRDefault="009B10C2" w:rsidP="00E4018C">
      <w:pPr>
        <w:widowControl w:val="0"/>
        <w:spacing w:line="276" w:lineRule="auto"/>
        <w:jc w:val="both"/>
        <w:rPr>
          <w:rFonts w:asciiTheme="minorHAnsi" w:hAnsiTheme="minorHAnsi" w:cstheme="minorHAnsi"/>
          <w:sz w:val="22"/>
          <w:szCs w:val="22"/>
          <w:lang w:val="sl-SI"/>
        </w:rPr>
      </w:pPr>
    </w:p>
    <w:tbl>
      <w:tblPr>
        <w:tblW w:w="9072" w:type="dxa"/>
        <w:tblInd w:w="108" w:type="dxa"/>
        <w:tblLayout w:type="fixed"/>
        <w:tblLook w:val="04A0" w:firstRow="1" w:lastRow="0" w:firstColumn="1" w:lastColumn="0" w:noHBand="0" w:noVBand="1"/>
      </w:tblPr>
      <w:tblGrid>
        <w:gridCol w:w="5137"/>
        <w:gridCol w:w="3935"/>
      </w:tblGrid>
      <w:tr w:rsidR="00B7668F" w:rsidRPr="00512077" w14:paraId="37263540" w14:textId="77777777" w:rsidTr="00B7668F">
        <w:trPr>
          <w:trHeight w:val="224"/>
        </w:trPr>
        <w:tc>
          <w:tcPr>
            <w:tcW w:w="5137" w:type="dxa"/>
            <w:hideMark/>
          </w:tcPr>
          <w:p w14:paraId="57D77787"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Datum: </w:t>
            </w:r>
          </w:p>
        </w:tc>
        <w:tc>
          <w:tcPr>
            <w:tcW w:w="3935" w:type="dxa"/>
            <w:hideMark/>
          </w:tcPr>
          <w:p w14:paraId="00116A43"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Datum: </w:t>
            </w:r>
          </w:p>
        </w:tc>
      </w:tr>
      <w:tr w:rsidR="00B7668F" w:rsidRPr="00512077" w14:paraId="6B9EB096" w14:textId="77777777" w:rsidTr="00B7668F">
        <w:tc>
          <w:tcPr>
            <w:tcW w:w="5137" w:type="dxa"/>
          </w:tcPr>
          <w:p w14:paraId="4FD5B8D5"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p w14:paraId="5520B006"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Naročnik</w:t>
            </w:r>
          </w:p>
        </w:tc>
        <w:tc>
          <w:tcPr>
            <w:tcW w:w="3935" w:type="dxa"/>
          </w:tcPr>
          <w:p w14:paraId="620DBE8E"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p w14:paraId="44542866" w14:textId="332C23AD" w:rsidR="00B7668F" w:rsidRPr="00512077" w:rsidRDefault="00FB1E14"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Avtor</w:t>
            </w:r>
          </w:p>
        </w:tc>
      </w:tr>
      <w:tr w:rsidR="00B7668F" w:rsidRPr="00512077" w14:paraId="77360939" w14:textId="77777777" w:rsidTr="00B7668F">
        <w:trPr>
          <w:trHeight w:val="80"/>
        </w:trPr>
        <w:tc>
          <w:tcPr>
            <w:tcW w:w="5137" w:type="dxa"/>
            <w:hideMark/>
          </w:tcPr>
          <w:p w14:paraId="41E95B09" w14:textId="45C6BC39" w:rsidR="00B7668F" w:rsidRPr="00512077" w:rsidRDefault="00FB1E14"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Občina Postojna</w:t>
            </w:r>
          </w:p>
        </w:tc>
        <w:tc>
          <w:tcPr>
            <w:tcW w:w="3935" w:type="dxa"/>
          </w:tcPr>
          <w:p w14:paraId="30563B84"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tc>
      </w:tr>
      <w:tr w:rsidR="00B7668F" w:rsidRPr="00512077" w14:paraId="75926307" w14:textId="77777777" w:rsidTr="00B7668F">
        <w:trPr>
          <w:trHeight w:val="80"/>
        </w:trPr>
        <w:tc>
          <w:tcPr>
            <w:tcW w:w="5137" w:type="dxa"/>
          </w:tcPr>
          <w:p w14:paraId="6F0CBA7A"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tc>
        <w:tc>
          <w:tcPr>
            <w:tcW w:w="3935" w:type="dxa"/>
          </w:tcPr>
          <w:p w14:paraId="565AD461"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tc>
      </w:tr>
      <w:tr w:rsidR="00B7668F" w:rsidRPr="00512077" w14:paraId="35F3F40B" w14:textId="77777777" w:rsidTr="00B7668F">
        <w:trPr>
          <w:trHeight w:val="80"/>
        </w:trPr>
        <w:tc>
          <w:tcPr>
            <w:tcW w:w="5137" w:type="dxa"/>
          </w:tcPr>
          <w:p w14:paraId="0BEE02ED"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tc>
        <w:tc>
          <w:tcPr>
            <w:tcW w:w="3935" w:type="dxa"/>
          </w:tcPr>
          <w:p w14:paraId="44F2E97B"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tc>
      </w:tr>
      <w:tr w:rsidR="00B7668F" w:rsidRPr="00512077" w14:paraId="21E2D0DC" w14:textId="77777777" w:rsidTr="00B7668F">
        <w:trPr>
          <w:trHeight w:val="80"/>
        </w:trPr>
        <w:tc>
          <w:tcPr>
            <w:tcW w:w="5137" w:type="dxa"/>
            <w:hideMark/>
          </w:tcPr>
          <w:p w14:paraId="6AE61419" w14:textId="4F068C46" w:rsidR="00B7668F" w:rsidRPr="00512077" w:rsidRDefault="00FB1E14"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Igor Marentič</w:t>
            </w:r>
          </w:p>
        </w:tc>
        <w:tc>
          <w:tcPr>
            <w:tcW w:w="3935" w:type="dxa"/>
          </w:tcPr>
          <w:p w14:paraId="179DF593"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tc>
      </w:tr>
      <w:tr w:rsidR="00B7668F" w:rsidRPr="00512077" w14:paraId="244D67C5" w14:textId="77777777" w:rsidTr="00B7668F">
        <w:trPr>
          <w:trHeight w:val="80"/>
        </w:trPr>
        <w:tc>
          <w:tcPr>
            <w:tcW w:w="5137" w:type="dxa"/>
            <w:hideMark/>
          </w:tcPr>
          <w:p w14:paraId="15735434" w14:textId="42402A1B" w:rsidR="00B7668F" w:rsidRPr="00512077" w:rsidRDefault="00FB1E14"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župan</w:t>
            </w:r>
          </w:p>
        </w:tc>
        <w:tc>
          <w:tcPr>
            <w:tcW w:w="3935" w:type="dxa"/>
          </w:tcPr>
          <w:p w14:paraId="0471FEEC"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tc>
      </w:tr>
    </w:tbl>
    <w:p w14:paraId="25800748" w14:textId="77777777" w:rsidR="00D02722" w:rsidRPr="00512077" w:rsidRDefault="00D02722" w:rsidP="00E4018C">
      <w:pPr>
        <w:widowControl w:val="0"/>
        <w:spacing w:line="252" w:lineRule="auto"/>
        <w:jc w:val="both"/>
        <w:rPr>
          <w:rFonts w:asciiTheme="minorHAnsi" w:hAnsiTheme="minorHAnsi" w:cstheme="minorHAnsi"/>
          <w:lang w:val="sl-SI"/>
        </w:rPr>
      </w:pPr>
    </w:p>
    <w:p w14:paraId="7F51CE59" w14:textId="31F6E31B" w:rsidR="00D02722" w:rsidRPr="00512077" w:rsidRDefault="00D02722" w:rsidP="00D02722">
      <w:pPr>
        <w:rPr>
          <w:rFonts w:asciiTheme="minorHAnsi" w:hAnsiTheme="minorHAnsi" w:cstheme="minorHAnsi"/>
          <w:lang w:val="sl-SI"/>
        </w:rPr>
      </w:pPr>
    </w:p>
    <w:sectPr w:rsidR="00D02722" w:rsidRPr="00512077" w:rsidSect="0088542F">
      <w:headerReference w:type="default" r:id="rId18"/>
      <w:pgSz w:w="11906" w:h="16838"/>
      <w:pgMar w:top="1701"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CA981" w14:textId="77777777" w:rsidR="008B2A48" w:rsidRDefault="008B2A48">
      <w:r>
        <w:separator/>
      </w:r>
    </w:p>
  </w:endnote>
  <w:endnote w:type="continuationSeparator" w:id="0">
    <w:p w14:paraId="39A423A7" w14:textId="77777777" w:rsidR="008B2A48" w:rsidRDefault="008B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charset w:val="8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FuturaT">
    <w:altName w:val="Century Gothic"/>
    <w:panose1 w:val="00000000000000000000"/>
    <w:charset w:val="EE"/>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alibri,Bold">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70994" w14:textId="77777777" w:rsidR="000E5AA9" w:rsidRDefault="000E5AA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5142213"/>
      <w:docPartObj>
        <w:docPartGallery w:val="Page Numbers (Bottom of Page)"/>
        <w:docPartUnique/>
      </w:docPartObj>
    </w:sdtPr>
    <w:sdtEndPr>
      <w:rPr>
        <w:rFonts w:asciiTheme="minorHAnsi" w:hAnsiTheme="minorHAnsi" w:cstheme="minorHAnsi"/>
      </w:rPr>
    </w:sdtEndPr>
    <w:sdtContent>
      <w:p w14:paraId="725E5B3E" w14:textId="77777777" w:rsidR="000E5AA9" w:rsidRPr="008360A5" w:rsidRDefault="000E5AA9" w:rsidP="008360A5">
        <w:pPr>
          <w:pStyle w:val="Noga"/>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1627555"/>
      <w:docPartObj>
        <w:docPartGallery w:val="Page Numbers (Bottom of Page)"/>
        <w:docPartUnique/>
      </w:docPartObj>
    </w:sdtPr>
    <w:sdtEndPr>
      <w:rPr>
        <w:rFonts w:asciiTheme="minorHAnsi" w:hAnsiTheme="minorHAnsi" w:cstheme="minorHAnsi"/>
      </w:rPr>
    </w:sdtEndPr>
    <w:sdtContent>
      <w:p w14:paraId="72417C2E" w14:textId="77777777" w:rsidR="000E5AA9" w:rsidRPr="008360A5" w:rsidRDefault="000E5AA9" w:rsidP="00F319A5">
        <w:pPr>
          <w:pStyle w:val="Noga"/>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Pr>
            <w:rFonts w:asciiTheme="minorHAnsi" w:hAnsiTheme="minorHAnsi" w:cstheme="minorHAnsi"/>
          </w:rPr>
          <w:t>14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rPr>
          <w:t>52</w:t>
        </w:r>
        <w:r w:rsidRPr="00833A83">
          <w:rPr>
            <w:rFonts w:asciiTheme="minorHAnsi" w:hAnsiTheme="minorHAnsi" w:cstheme="minorHAnsi"/>
          </w:rPr>
          <w:fldChar w:fldCharType="end"/>
        </w:r>
      </w:p>
    </w:sdtContent>
  </w:sdt>
  <w:p w14:paraId="5545D26B" w14:textId="77777777" w:rsidR="000E5AA9" w:rsidRDefault="000E5A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4FC07" w14:textId="77777777" w:rsidR="008B2A48" w:rsidRDefault="008B2A48">
      <w:r>
        <w:separator/>
      </w:r>
    </w:p>
  </w:footnote>
  <w:footnote w:type="continuationSeparator" w:id="0">
    <w:p w14:paraId="10187E6B" w14:textId="77777777" w:rsidR="008B2A48" w:rsidRDefault="008B2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202D9" w14:textId="77777777" w:rsidR="000E5AA9" w:rsidRDefault="000E5AA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A45EE" w14:textId="39E8DD22" w:rsidR="000E5AA9" w:rsidRDefault="000E5AA9" w:rsidP="00B6120F">
    <w:pPr>
      <w:pStyle w:val="Glava"/>
      <w:rPr>
        <w:lang w:val="it-IT"/>
      </w:rPr>
    </w:pPr>
  </w:p>
  <w:p w14:paraId="49592CDA" w14:textId="357831AD" w:rsidR="000E5AA9" w:rsidRPr="004D2B8F" w:rsidRDefault="000E5AA9" w:rsidP="00704C34">
    <w:pPr>
      <w:pStyle w:val="Glava"/>
      <w:rPr>
        <w:lang w:val="it-IT"/>
      </w:rPr>
    </w:pPr>
    <w:r>
      <w:rPr>
        <w:noProof/>
        <w:lang w:val="it-IT"/>
      </w:rPr>
      <w:drawing>
        <wp:anchor distT="0" distB="0" distL="114300" distR="114300" simplePos="0" relativeHeight="251660288" behindDoc="0" locked="0" layoutInCell="1" allowOverlap="1" wp14:anchorId="60498078" wp14:editId="60B1F92C">
          <wp:simplePos x="0" y="0"/>
          <wp:positionH relativeFrom="column">
            <wp:posOffset>-4445</wp:posOffset>
          </wp:positionH>
          <wp:positionV relativeFrom="paragraph">
            <wp:posOffset>60960</wp:posOffset>
          </wp:positionV>
          <wp:extent cx="1645920" cy="469265"/>
          <wp:effectExtent l="0" t="0" r="0" b="6985"/>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469265"/>
                  </a:xfrm>
                  <a:prstGeom prst="rect">
                    <a:avLst/>
                  </a:prstGeom>
                  <a:noFill/>
                </pic:spPr>
              </pic:pic>
            </a:graphicData>
          </a:graphic>
        </wp:anchor>
      </w:drawing>
    </w:r>
  </w:p>
  <w:p w14:paraId="7D1A87ED" w14:textId="77777777" w:rsidR="000E5AA9" w:rsidRPr="003F1ECF" w:rsidRDefault="000E5AA9" w:rsidP="00EA7049">
    <w:pPr>
      <w:pStyle w:val="Glava"/>
      <w:rPr>
        <w:lang w:val="it-IT"/>
      </w:rPr>
    </w:pPr>
  </w:p>
  <w:p w14:paraId="7DDD7C0A" w14:textId="77777777" w:rsidR="000E5AA9" w:rsidRDefault="000E5AA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51C2E" w14:textId="388A1B08" w:rsidR="000E5AA9" w:rsidRDefault="000E5AA9" w:rsidP="007A0B06">
    <w:pPr>
      <w:pStyle w:val="Glava"/>
      <w:rPr>
        <w:noProof/>
        <w:lang w:val="it-IT"/>
      </w:rPr>
    </w:pPr>
  </w:p>
  <w:p w14:paraId="40073B7A" w14:textId="57E10FA6" w:rsidR="000E5AA9" w:rsidRDefault="000E5AA9" w:rsidP="007A0B06">
    <w:pPr>
      <w:pStyle w:val="Glava"/>
      <w:rPr>
        <w:lang w:val="it-IT"/>
      </w:rPr>
    </w:pPr>
    <w:r>
      <w:rPr>
        <w:noProof/>
        <w:lang w:val="it-IT"/>
      </w:rPr>
      <w:drawing>
        <wp:anchor distT="0" distB="0" distL="114300" distR="114300" simplePos="0" relativeHeight="251658240" behindDoc="0" locked="0" layoutInCell="1" allowOverlap="1" wp14:anchorId="1A5EA69A" wp14:editId="6E3FC523">
          <wp:simplePos x="0" y="0"/>
          <wp:positionH relativeFrom="column">
            <wp:posOffset>-4445</wp:posOffset>
          </wp:positionH>
          <wp:positionV relativeFrom="paragraph">
            <wp:posOffset>16510</wp:posOffset>
          </wp:positionV>
          <wp:extent cx="1645920" cy="469265"/>
          <wp:effectExtent l="0" t="0" r="0" b="6985"/>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469265"/>
                  </a:xfrm>
                  <a:prstGeom prst="rect">
                    <a:avLst/>
                  </a:prstGeom>
                  <a:noFill/>
                </pic:spPr>
              </pic:pic>
            </a:graphicData>
          </a:graphic>
        </wp:anchor>
      </w:drawing>
    </w:r>
  </w:p>
  <w:p w14:paraId="7A819B92" w14:textId="29CA7B18" w:rsidR="000E5AA9" w:rsidRPr="004D2B8F" w:rsidRDefault="000E5AA9" w:rsidP="007A0B06">
    <w:pPr>
      <w:pStyle w:val="Glava"/>
      <w:rPr>
        <w:lang w:val="it-IT"/>
      </w:rPr>
    </w:pPr>
  </w:p>
  <w:p w14:paraId="6DF6BF04" w14:textId="36AEC1B3" w:rsidR="000E5AA9" w:rsidRPr="007A0B06" w:rsidRDefault="000E5AA9" w:rsidP="007A0B0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F1D19" w14:textId="77777777" w:rsidR="000E5AA9" w:rsidRPr="004D2B8F" w:rsidRDefault="000E5AA9" w:rsidP="007A0B06">
    <w:pPr>
      <w:pStyle w:val="Glava"/>
      <w:rPr>
        <w:lang w:val="it-IT"/>
      </w:rPr>
    </w:pPr>
  </w:p>
  <w:p w14:paraId="684E6D5F" w14:textId="77777777" w:rsidR="000E5AA9" w:rsidRPr="004D2B8F" w:rsidRDefault="000E5AA9" w:rsidP="00CE74FF">
    <w:pPr>
      <w:pStyle w:val="Glava"/>
      <w:rPr>
        <w:lang w:val="it-IT"/>
      </w:rPr>
    </w:pPr>
    <w:r>
      <w:rPr>
        <w:noProof/>
        <w:lang w:val="it-IT"/>
      </w:rPr>
      <w:drawing>
        <wp:anchor distT="0" distB="0" distL="114300" distR="114300" simplePos="0" relativeHeight="251666432" behindDoc="0" locked="0" layoutInCell="1" allowOverlap="1" wp14:anchorId="789B5655" wp14:editId="7A4BE69F">
          <wp:simplePos x="0" y="0"/>
          <wp:positionH relativeFrom="column">
            <wp:posOffset>-4445</wp:posOffset>
          </wp:positionH>
          <wp:positionV relativeFrom="paragraph">
            <wp:posOffset>60960</wp:posOffset>
          </wp:positionV>
          <wp:extent cx="1645920" cy="469265"/>
          <wp:effectExtent l="0" t="0" r="0" b="6985"/>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469265"/>
                  </a:xfrm>
                  <a:prstGeom prst="rect">
                    <a:avLst/>
                  </a:prstGeom>
                  <a:noFill/>
                </pic:spPr>
              </pic:pic>
            </a:graphicData>
          </a:graphic>
        </wp:anchor>
      </w:drawing>
    </w:r>
  </w:p>
  <w:p w14:paraId="23C6CC46" w14:textId="77777777" w:rsidR="000E5AA9" w:rsidRPr="003F1ECF" w:rsidRDefault="000E5AA9" w:rsidP="00CE74FF">
    <w:pPr>
      <w:pStyle w:val="Glava"/>
      <w:rPr>
        <w:lang w:val="it-IT"/>
      </w:rPr>
    </w:pPr>
  </w:p>
  <w:p w14:paraId="1C976F73" w14:textId="77777777" w:rsidR="000E5AA9" w:rsidRPr="00655F5D" w:rsidRDefault="000E5AA9" w:rsidP="00CE74F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52" w:lineRule="auto"/>
      <w:jc w:val="right"/>
      <w:rPr>
        <w:rFonts w:asciiTheme="minorHAnsi" w:hAnsiTheme="minorHAnsi" w:cstheme="minorHAnsi"/>
        <w:bCs/>
        <w:color w:val="auto"/>
        <w:sz w:val="22"/>
        <w:szCs w:val="22"/>
      </w:rPr>
    </w:pPr>
    <w:r>
      <w:t xml:space="preserve">                   </w:t>
    </w:r>
    <w:r w:rsidRPr="00655F5D">
      <w:rPr>
        <w:rFonts w:asciiTheme="minorHAnsi" w:hAnsiTheme="minorHAnsi" w:cstheme="minorHAnsi"/>
        <w:bCs/>
        <w:color w:val="auto"/>
        <w:sz w:val="22"/>
        <w:szCs w:val="22"/>
      </w:rPr>
      <w:t>Številka natečajnega elaborata: ____________________</w:t>
    </w:r>
  </w:p>
  <w:p w14:paraId="6F4C3DCB" w14:textId="4CDB69C2" w:rsidR="000E5AA9" w:rsidRPr="007A0B06" w:rsidRDefault="000E5AA9" w:rsidP="007A0B0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B9AC6" w14:textId="77777777" w:rsidR="000E5AA9" w:rsidRDefault="000E5AA9" w:rsidP="00B6120F">
    <w:pPr>
      <w:pStyle w:val="Glava"/>
      <w:rPr>
        <w:lang w:val="it-IT"/>
      </w:rPr>
    </w:pPr>
  </w:p>
  <w:p w14:paraId="587D88C7" w14:textId="77777777" w:rsidR="000E5AA9" w:rsidRPr="004D2B8F" w:rsidRDefault="000E5AA9" w:rsidP="00704C34">
    <w:pPr>
      <w:pStyle w:val="Glava"/>
      <w:rPr>
        <w:lang w:val="it-IT"/>
      </w:rPr>
    </w:pPr>
    <w:r>
      <w:rPr>
        <w:noProof/>
        <w:lang w:val="it-IT"/>
      </w:rPr>
      <w:drawing>
        <wp:anchor distT="0" distB="0" distL="114300" distR="114300" simplePos="0" relativeHeight="251664384" behindDoc="0" locked="0" layoutInCell="1" allowOverlap="1" wp14:anchorId="52C96C42" wp14:editId="144AF2C6">
          <wp:simplePos x="0" y="0"/>
          <wp:positionH relativeFrom="column">
            <wp:posOffset>-4445</wp:posOffset>
          </wp:positionH>
          <wp:positionV relativeFrom="paragraph">
            <wp:posOffset>60960</wp:posOffset>
          </wp:positionV>
          <wp:extent cx="1645920" cy="469265"/>
          <wp:effectExtent l="0" t="0" r="0" b="6985"/>
          <wp:wrapSquare wrapText="bothSides"/>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469265"/>
                  </a:xfrm>
                  <a:prstGeom prst="rect">
                    <a:avLst/>
                  </a:prstGeom>
                  <a:noFill/>
                </pic:spPr>
              </pic:pic>
            </a:graphicData>
          </a:graphic>
        </wp:anchor>
      </w:drawing>
    </w:r>
  </w:p>
  <w:p w14:paraId="62F51508" w14:textId="77777777" w:rsidR="000E5AA9" w:rsidRPr="003F1ECF" w:rsidRDefault="000E5AA9" w:rsidP="00EA7049">
    <w:pPr>
      <w:pStyle w:val="Glava"/>
      <w:rPr>
        <w:lang w:val="it-IT"/>
      </w:rPr>
    </w:pPr>
  </w:p>
  <w:p w14:paraId="7B8BED09" w14:textId="7EF48256" w:rsidR="000E5AA9" w:rsidRPr="00655F5D" w:rsidRDefault="000E5AA9" w:rsidP="005206DD">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52" w:lineRule="auto"/>
      <w:jc w:val="right"/>
      <w:rPr>
        <w:rFonts w:asciiTheme="minorHAnsi" w:hAnsiTheme="minorHAnsi" w:cstheme="minorHAnsi"/>
        <w:bCs/>
        <w:color w:val="auto"/>
        <w:sz w:val="22"/>
        <w:szCs w:val="22"/>
      </w:rPr>
    </w:pPr>
    <w:r>
      <w:t xml:space="preserve">                   </w:t>
    </w:r>
    <w:r w:rsidRPr="00655F5D">
      <w:rPr>
        <w:rFonts w:asciiTheme="minorHAnsi" w:hAnsiTheme="minorHAnsi" w:cstheme="minorHAnsi"/>
        <w:bCs/>
        <w:color w:val="auto"/>
        <w:sz w:val="22"/>
        <w:szCs w:val="22"/>
      </w:rPr>
      <w:t>Številka natečajnega elaborata: ____________________</w:t>
    </w:r>
  </w:p>
  <w:p w14:paraId="6F34AC78" w14:textId="33D7DED2" w:rsidR="000E5AA9" w:rsidRDefault="000E5A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FEC8C5A2"/>
    <w:name w:val="WW8Num17"/>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3F56405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1D21105"/>
    <w:multiLevelType w:val="hybridMultilevel"/>
    <w:tmpl w:val="82624E1A"/>
    <w:name w:val="WW8Num172222222"/>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8F4068"/>
    <w:multiLevelType w:val="hybridMultilevel"/>
    <w:tmpl w:val="FE00D92A"/>
    <w:lvl w:ilvl="0" w:tplc="405456D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B167A42"/>
    <w:multiLevelType w:val="hybridMultilevel"/>
    <w:tmpl w:val="11BA6530"/>
    <w:lvl w:ilvl="0" w:tplc="0424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0C210827"/>
    <w:multiLevelType w:val="hybridMultilevel"/>
    <w:tmpl w:val="91DAE76A"/>
    <w:lvl w:ilvl="0" w:tplc="8662C310">
      <w:start w:val="1"/>
      <w:numFmt w:val="bullet"/>
      <w:lvlText w:val=""/>
      <w:lvlJc w:val="left"/>
      <w:pPr>
        <w:ind w:left="1058" w:hanging="360"/>
      </w:pPr>
      <w:rPr>
        <w:rFonts w:ascii="Symbol" w:hAnsi="Symbol" w:hint="default"/>
        <w:sz w:val="20"/>
        <w:szCs w:val="20"/>
      </w:rPr>
    </w:lvl>
    <w:lvl w:ilvl="1" w:tplc="04240003">
      <w:start w:val="1"/>
      <w:numFmt w:val="bullet"/>
      <w:lvlText w:val="o"/>
      <w:lvlJc w:val="left"/>
      <w:pPr>
        <w:ind w:left="1778" w:hanging="360"/>
      </w:pPr>
      <w:rPr>
        <w:rFonts w:ascii="Courier New" w:hAnsi="Courier New" w:cs="Courier New" w:hint="default"/>
      </w:rPr>
    </w:lvl>
    <w:lvl w:ilvl="2" w:tplc="04240005">
      <w:start w:val="1"/>
      <w:numFmt w:val="bullet"/>
      <w:lvlText w:val=""/>
      <w:lvlJc w:val="left"/>
      <w:pPr>
        <w:ind w:left="2498" w:hanging="360"/>
      </w:pPr>
      <w:rPr>
        <w:rFonts w:ascii="Wingdings" w:hAnsi="Wingdings" w:hint="default"/>
      </w:rPr>
    </w:lvl>
    <w:lvl w:ilvl="3" w:tplc="04240001">
      <w:start w:val="1"/>
      <w:numFmt w:val="bullet"/>
      <w:lvlText w:val=""/>
      <w:lvlJc w:val="left"/>
      <w:pPr>
        <w:ind w:left="3218" w:hanging="360"/>
      </w:pPr>
      <w:rPr>
        <w:rFonts w:ascii="Symbol" w:hAnsi="Symbol" w:hint="default"/>
      </w:rPr>
    </w:lvl>
    <w:lvl w:ilvl="4" w:tplc="04240003">
      <w:start w:val="1"/>
      <w:numFmt w:val="bullet"/>
      <w:lvlText w:val="o"/>
      <w:lvlJc w:val="left"/>
      <w:pPr>
        <w:ind w:left="3938" w:hanging="360"/>
      </w:pPr>
      <w:rPr>
        <w:rFonts w:ascii="Courier New" w:hAnsi="Courier New" w:cs="Courier New" w:hint="default"/>
      </w:rPr>
    </w:lvl>
    <w:lvl w:ilvl="5" w:tplc="04240005">
      <w:start w:val="1"/>
      <w:numFmt w:val="bullet"/>
      <w:lvlText w:val=""/>
      <w:lvlJc w:val="left"/>
      <w:pPr>
        <w:ind w:left="4658" w:hanging="360"/>
      </w:pPr>
      <w:rPr>
        <w:rFonts w:ascii="Wingdings" w:hAnsi="Wingdings" w:hint="default"/>
      </w:rPr>
    </w:lvl>
    <w:lvl w:ilvl="6" w:tplc="04240001">
      <w:start w:val="1"/>
      <w:numFmt w:val="bullet"/>
      <w:lvlText w:val=""/>
      <w:lvlJc w:val="left"/>
      <w:pPr>
        <w:ind w:left="5378" w:hanging="360"/>
      </w:pPr>
      <w:rPr>
        <w:rFonts w:ascii="Symbol" w:hAnsi="Symbol" w:hint="default"/>
      </w:rPr>
    </w:lvl>
    <w:lvl w:ilvl="7" w:tplc="04240003">
      <w:start w:val="1"/>
      <w:numFmt w:val="bullet"/>
      <w:lvlText w:val="o"/>
      <w:lvlJc w:val="left"/>
      <w:pPr>
        <w:ind w:left="6098" w:hanging="360"/>
      </w:pPr>
      <w:rPr>
        <w:rFonts w:ascii="Courier New" w:hAnsi="Courier New" w:cs="Courier New" w:hint="default"/>
      </w:rPr>
    </w:lvl>
    <w:lvl w:ilvl="8" w:tplc="04240005">
      <w:start w:val="1"/>
      <w:numFmt w:val="bullet"/>
      <w:lvlText w:val=""/>
      <w:lvlJc w:val="left"/>
      <w:pPr>
        <w:ind w:left="6818" w:hanging="360"/>
      </w:pPr>
      <w:rPr>
        <w:rFonts w:ascii="Wingdings" w:hAnsi="Wingdings" w:hint="default"/>
      </w:rPr>
    </w:lvl>
  </w:abstractNum>
  <w:abstractNum w:abstractNumId="17" w15:restartNumberingAfterBreak="0">
    <w:nsid w:val="0FBB1D8C"/>
    <w:multiLevelType w:val="multilevel"/>
    <w:tmpl w:val="97701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0135E15"/>
    <w:multiLevelType w:val="hybridMultilevel"/>
    <w:tmpl w:val="47E0E2F4"/>
    <w:name w:val="WW8Num172"/>
    <w:lvl w:ilvl="0" w:tplc="F718EAEA">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0" w15:restartNumberingAfterBreak="0">
    <w:nsid w:val="12E226E5"/>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9F33B50"/>
    <w:multiLevelType w:val="hybridMultilevel"/>
    <w:tmpl w:val="7A802342"/>
    <w:lvl w:ilvl="0" w:tplc="13BA2A5E">
      <w:start w:val="1"/>
      <w:numFmt w:val="upperLetter"/>
      <w:lvlText w:val="%1.)"/>
      <w:lvlJc w:val="left"/>
      <w:pPr>
        <w:ind w:left="765" w:hanging="360"/>
      </w:pPr>
      <w:rPr>
        <w:b w:val="0"/>
      </w:rPr>
    </w:lvl>
    <w:lvl w:ilvl="1" w:tplc="04240019">
      <w:start w:val="1"/>
      <w:numFmt w:val="lowerLetter"/>
      <w:lvlText w:val="%2."/>
      <w:lvlJc w:val="left"/>
      <w:pPr>
        <w:ind w:left="1485" w:hanging="360"/>
      </w:pPr>
    </w:lvl>
    <w:lvl w:ilvl="2" w:tplc="0424001B">
      <w:start w:val="1"/>
      <w:numFmt w:val="lowerRoman"/>
      <w:lvlText w:val="%3."/>
      <w:lvlJc w:val="right"/>
      <w:pPr>
        <w:ind w:left="2205" w:hanging="180"/>
      </w:pPr>
    </w:lvl>
    <w:lvl w:ilvl="3" w:tplc="0424000F">
      <w:start w:val="1"/>
      <w:numFmt w:val="decimal"/>
      <w:lvlText w:val="%4."/>
      <w:lvlJc w:val="left"/>
      <w:pPr>
        <w:ind w:left="2925" w:hanging="360"/>
      </w:pPr>
    </w:lvl>
    <w:lvl w:ilvl="4" w:tplc="04240019">
      <w:start w:val="1"/>
      <w:numFmt w:val="lowerLetter"/>
      <w:lvlText w:val="%5."/>
      <w:lvlJc w:val="left"/>
      <w:pPr>
        <w:ind w:left="3645" w:hanging="360"/>
      </w:pPr>
    </w:lvl>
    <w:lvl w:ilvl="5" w:tplc="0424001B">
      <w:start w:val="1"/>
      <w:numFmt w:val="lowerRoman"/>
      <w:lvlText w:val="%6."/>
      <w:lvlJc w:val="right"/>
      <w:pPr>
        <w:ind w:left="4365" w:hanging="180"/>
      </w:pPr>
    </w:lvl>
    <w:lvl w:ilvl="6" w:tplc="0424000F">
      <w:start w:val="1"/>
      <w:numFmt w:val="decimal"/>
      <w:lvlText w:val="%7."/>
      <w:lvlJc w:val="left"/>
      <w:pPr>
        <w:ind w:left="5085" w:hanging="360"/>
      </w:pPr>
    </w:lvl>
    <w:lvl w:ilvl="7" w:tplc="04240019">
      <w:start w:val="1"/>
      <w:numFmt w:val="lowerLetter"/>
      <w:lvlText w:val="%8."/>
      <w:lvlJc w:val="left"/>
      <w:pPr>
        <w:ind w:left="5805" w:hanging="360"/>
      </w:pPr>
    </w:lvl>
    <w:lvl w:ilvl="8" w:tplc="0424001B">
      <w:start w:val="1"/>
      <w:numFmt w:val="lowerRoman"/>
      <w:lvlText w:val="%9."/>
      <w:lvlJc w:val="right"/>
      <w:pPr>
        <w:ind w:left="6525" w:hanging="180"/>
      </w:pPr>
    </w:lvl>
  </w:abstractNum>
  <w:abstractNum w:abstractNumId="23"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F732A1"/>
    <w:multiLevelType w:val="hybridMultilevel"/>
    <w:tmpl w:val="2076A90E"/>
    <w:name w:val="WW8Num172222"/>
    <w:lvl w:ilvl="0" w:tplc="F718EAE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555648C"/>
    <w:multiLevelType w:val="hybridMultilevel"/>
    <w:tmpl w:val="3D680E76"/>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288E1A05"/>
    <w:multiLevelType w:val="singleLevel"/>
    <w:tmpl w:val="00000008"/>
    <w:lvl w:ilvl="0">
      <w:start w:val="1"/>
      <w:numFmt w:val="decimal"/>
      <w:lvlText w:val="%1."/>
      <w:lvlJc w:val="left"/>
      <w:pPr>
        <w:tabs>
          <w:tab w:val="num" w:pos="720"/>
        </w:tabs>
        <w:ind w:left="720" w:hanging="360"/>
      </w:pPr>
    </w:lvl>
  </w:abstractNum>
  <w:abstractNum w:abstractNumId="28"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E83682D"/>
    <w:multiLevelType w:val="hybridMultilevel"/>
    <w:tmpl w:val="911AF56E"/>
    <w:lvl w:ilvl="0" w:tplc="04240017">
      <w:start w:val="1"/>
      <w:numFmt w:val="lowerLetter"/>
      <w:lvlText w:val="%1)"/>
      <w:lvlJc w:val="left"/>
      <w:pPr>
        <w:ind w:left="720" w:hanging="360"/>
      </w:pPr>
    </w:lvl>
    <w:lvl w:ilvl="1" w:tplc="2962EC08">
      <w:start w:val="1"/>
      <w:numFmt w:val="upp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5" w15:restartNumberingAfterBreak="0">
    <w:nsid w:val="4F3A3BFE"/>
    <w:multiLevelType w:val="hybridMultilevel"/>
    <w:tmpl w:val="EA88EC18"/>
    <w:name w:val="WW8Num1722"/>
    <w:lvl w:ilvl="0" w:tplc="F718EAEA">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36" w15:restartNumberingAfterBreak="0">
    <w:nsid w:val="4FB93ABB"/>
    <w:multiLevelType w:val="hybridMultilevel"/>
    <w:tmpl w:val="84DEDCF2"/>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37" w15:restartNumberingAfterBreak="0">
    <w:nsid w:val="5355195F"/>
    <w:multiLevelType w:val="hybridMultilevel"/>
    <w:tmpl w:val="7422D766"/>
    <w:name w:val="WW8Num1722222"/>
    <w:lvl w:ilvl="0" w:tplc="F718EAEA">
      <w:start w:val="1"/>
      <w:numFmt w:val="bullet"/>
      <w:lvlText w:val=""/>
      <w:lvlJc w:val="left"/>
      <w:pPr>
        <w:ind w:left="720" w:hanging="360"/>
      </w:pPr>
      <w:rPr>
        <w:rFonts w:ascii="Symbol" w:hAnsi="Symbol" w:hint="default"/>
      </w:rPr>
    </w:lvl>
    <w:lvl w:ilvl="1" w:tplc="0520158C">
      <w:start w:val="3"/>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47942B2"/>
    <w:multiLevelType w:val="hybridMultilevel"/>
    <w:tmpl w:val="B33CAE1E"/>
    <w:lvl w:ilvl="0" w:tplc="434E704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62602F"/>
    <w:multiLevelType w:val="hybridMultilevel"/>
    <w:tmpl w:val="8CA05590"/>
    <w:name w:val="WW8Num17222222"/>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F3036A"/>
    <w:multiLevelType w:val="hybridMultilevel"/>
    <w:tmpl w:val="75B41CCE"/>
    <w:name w:val="WW8Num17222"/>
    <w:lvl w:ilvl="0" w:tplc="F718EAEA">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44" w15:restartNumberingAfterBreak="0">
    <w:nsid w:val="72A460D8"/>
    <w:multiLevelType w:val="hybridMultilevel"/>
    <w:tmpl w:val="CF546F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34D1886"/>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4692FF4"/>
    <w:multiLevelType w:val="hybridMultilevel"/>
    <w:tmpl w:val="1A72F086"/>
    <w:lvl w:ilvl="0" w:tplc="0424000F">
      <w:start w:val="1"/>
      <w:numFmt w:val="decimal"/>
      <w:lvlText w:val="%1."/>
      <w:lvlJc w:val="left"/>
      <w:pPr>
        <w:ind w:left="360" w:hanging="360"/>
      </w:pPr>
      <w:rPr>
        <w:rFonts w:hint="default"/>
      </w:rPr>
    </w:lvl>
    <w:lvl w:ilvl="1" w:tplc="D9007246">
      <w:start w:val="3"/>
      <w:numFmt w:val="bullet"/>
      <w:lvlText w:val="-"/>
      <w:lvlJc w:val="left"/>
      <w:pPr>
        <w:ind w:left="1080" w:hanging="360"/>
      </w:pPr>
      <w:rPr>
        <w:rFonts w:ascii="Calibri" w:eastAsia="Times New Roman"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53A0C83"/>
    <w:multiLevelType w:val="hybridMultilevel"/>
    <w:tmpl w:val="85AA4696"/>
    <w:lvl w:ilvl="0" w:tplc="04240001">
      <w:start w:val="1"/>
      <w:numFmt w:val="bullet"/>
      <w:lvlText w:val=""/>
      <w:lvlJc w:val="left"/>
      <w:pPr>
        <w:ind w:left="1004" w:hanging="360"/>
      </w:pPr>
      <w:rPr>
        <w:rFonts w:ascii="Symbol" w:hAnsi="Symbol"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9"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7AD217B8"/>
    <w:multiLevelType w:val="hybridMultilevel"/>
    <w:tmpl w:val="68946EE8"/>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abstractNumId w:val="0"/>
  </w:num>
  <w:num w:numId="2">
    <w:abstractNumId w:val="4"/>
  </w:num>
  <w:num w:numId="3">
    <w:abstractNumId w:val="6"/>
  </w:num>
  <w:num w:numId="4">
    <w:abstractNumId w:val="7"/>
  </w:num>
  <w:num w:numId="5">
    <w:abstractNumId w:val="21"/>
  </w:num>
  <w:num w:numId="6">
    <w:abstractNumId w:val="41"/>
  </w:num>
  <w:num w:numId="7">
    <w:abstractNumId w:val="32"/>
  </w:num>
  <w:num w:numId="8">
    <w:abstractNumId w:val="44"/>
  </w:num>
  <w:num w:numId="9">
    <w:abstractNumId w:val="25"/>
  </w:num>
  <w:num w:numId="10">
    <w:abstractNumId w:val="46"/>
  </w:num>
  <w:num w:numId="11">
    <w:abstractNumId w:val="51"/>
  </w:num>
  <w:num w:numId="12">
    <w:abstractNumId w:val="12"/>
  </w:num>
  <w:num w:numId="13">
    <w:abstractNumId w:val="50"/>
  </w:num>
  <w:num w:numId="14">
    <w:abstractNumId w:val="45"/>
  </w:num>
  <w:num w:numId="15">
    <w:abstractNumId w:val="31"/>
  </w:num>
  <w:num w:numId="16">
    <w:abstractNumId w:val="48"/>
  </w:num>
  <w:num w:numId="17">
    <w:abstractNumId w:val="36"/>
  </w:num>
  <w:num w:numId="18">
    <w:abstractNumId w:val="20"/>
  </w:num>
  <w:num w:numId="19">
    <w:abstractNumId w:val="34"/>
  </w:num>
  <w:num w:numId="20">
    <w:abstractNumId w:val="47"/>
  </w:num>
  <w:num w:numId="21">
    <w:abstractNumId w:val="29"/>
  </w:num>
  <w:num w:numId="22">
    <w:abstractNumId w:val="8"/>
  </w:num>
  <w:num w:numId="23">
    <w:abstractNumId w:val="2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3"/>
  </w:num>
  <w:num w:numId="27">
    <w:abstractNumId w:val="53"/>
  </w:num>
  <w:num w:numId="28">
    <w:abstractNumId w:val="11"/>
  </w:num>
  <w:num w:numId="29">
    <w:abstractNumId w:val="9"/>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5"/>
  </w:num>
  <w:num w:numId="35">
    <w:abstractNumId w:val="13"/>
  </w:num>
  <w:num w:numId="36">
    <w:abstractNumId w:val="40"/>
  </w:num>
  <w:num w:numId="37">
    <w:abstractNumId w:val="23"/>
  </w:num>
  <w:num w:numId="38">
    <w:abstractNumId w:val="26"/>
  </w:num>
  <w:num w:numId="39">
    <w:abstractNumId w:val="52"/>
  </w:num>
  <w:num w:numId="40">
    <w:abstractNumId w:val="19"/>
  </w:num>
  <w:num w:numId="41">
    <w:abstractNumId w:val="35"/>
  </w:num>
  <w:num w:numId="42">
    <w:abstractNumId w:val="43"/>
  </w:num>
  <w:num w:numId="43">
    <w:abstractNumId w:val="27"/>
  </w:num>
  <w:num w:numId="44">
    <w:abstractNumId w:val="24"/>
  </w:num>
  <w:num w:numId="45">
    <w:abstractNumId w:val="37"/>
  </w:num>
  <w:num w:numId="46">
    <w:abstractNumId w:val="22"/>
  </w:num>
  <w:num w:numId="47">
    <w:abstractNumId w:val="42"/>
  </w:num>
  <w:num w:numId="48">
    <w:abstractNumId w:val="10"/>
  </w:num>
  <w:num w:numId="49">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C0"/>
    <w:rsid w:val="00004388"/>
    <w:rsid w:val="00004E37"/>
    <w:rsid w:val="000057CA"/>
    <w:rsid w:val="00005D3F"/>
    <w:rsid w:val="000071AE"/>
    <w:rsid w:val="00007E3D"/>
    <w:rsid w:val="000107AD"/>
    <w:rsid w:val="00010A3A"/>
    <w:rsid w:val="00012442"/>
    <w:rsid w:val="00012484"/>
    <w:rsid w:val="000126E3"/>
    <w:rsid w:val="0001364F"/>
    <w:rsid w:val="00013D69"/>
    <w:rsid w:val="00015FD7"/>
    <w:rsid w:val="0001626D"/>
    <w:rsid w:val="00016504"/>
    <w:rsid w:val="00017D30"/>
    <w:rsid w:val="00017DD7"/>
    <w:rsid w:val="00017F21"/>
    <w:rsid w:val="00017F83"/>
    <w:rsid w:val="000224DF"/>
    <w:rsid w:val="00024708"/>
    <w:rsid w:val="00024D15"/>
    <w:rsid w:val="0002508E"/>
    <w:rsid w:val="00025559"/>
    <w:rsid w:val="000259EE"/>
    <w:rsid w:val="00027688"/>
    <w:rsid w:val="00032867"/>
    <w:rsid w:val="00032C2A"/>
    <w:rsid w:val="00035546"/>
    <w:rsid w:val="000369A9"/>
    <w:rsid w:val="00036B31"/>
    <w:rsid w:val="000400C5"/>
    <w:rsid w:val="0004064D"/>
    <w:rsid w:val="00040D26"/>
    <w:rsid w:val="000411FD"/>
    <w:rsid w:val="00041F36"/>
    <w:rsid w:val="00041F54"/>
    <w:rsid w:val="00046A6E"/>
    <w:rsid w:val="00050538"/>
    <w:rsid w:val="00050B9D"/>
    <w:rsid w:val="000511AC"/>
    <w:rsid w:val="000516EE"/>
    <w:rsid w:val="0005186D"/>
    <w:rsid w:val="0005267B"/>
    <w:rsid w:val="0005570C"/>
    <w:rsid w:val="000558DC"/>
    <w:rsid w:val="00055D50"/>
    <w:rsid w:val="000570DB"/>
    <w:rsid w:val="00057B6E"/>
    <w:rsid w:val="00057CC6"/>
    <w:rsid w:val="00060B20"/>
    <w:rsid w:val="00060D0E"/>
    <w:rsid w:val="00063B4A"/>
    <w:rsid w:val="00064161"/>
    <w:rsid w:val="000643F6"/>
    <w:rsid w:val="00065757"/>
    <w:rsid w:val="00065EBD"/>
    <w:rsid w:val="000660E6"/>
    <w:rsid w:val="000661AD"/>
    <w:rsid w:val="00066244"/>
    <w:rsid w:val="00067B56"/>
    <w:rsid w:val="00067D00"/>
    <w:rsid w:val="00067E73"/>
    <w:rsid w:val="00067FB5"/>
    <w:rsid w:val="00070285"/>
    <w:rsid w:val="00073F54"/>
    <w:rsid w:val="00076DE4"/>
    <w:rsid w:val="0007770A"/>
    <w:rsid w:val="00080159"/>
    <w:rsid w:val="00082689"/>
    <w:rsid w:val="000830AF"/>
    <w:rsid w:val="000839A9"/>
    <w:rsid w:val="00083AE8"/>
    <w:rsid w:val="00085457"/>
    <w:rsid w:val="00085A60"/>
    <w:rsid w:val="00085DEA"/>
    <w:rsid w:val="00086A86"/>
    <w:rsid w:val="00087B12"/>
    <w:rsid w:val="000900F5"/>
    <w:rsid w:val="00091FDA"/>
    <w:rsid w:val="00092A08"/>
    <w:rsid w:val="00092FA9"/>
    <w:rsid w:val="000949A7"/>
    <w:rsid w:val="000954C4"/>
    <w:rsid w:val="00095542"/>
    <w:rsid w:val="00095586"/>
    <w:rsid w:val="000963DB"/>
    <w:rsid w:val="000A0DC0"/>
    <w:rsid w:val="000A30A9"/>
    <w:rsid w:val="000A446A"/>
    <w:rsid w:val="000A47FA"/>
    <w:rsid w:val="000A59D5"/>
    <w:rsid w:val="000A682D"/>
    <w:rsid w:val="000A6B4C"/>
    <w:rsid w:val="000B144D"/>
    <w:rsid w:val="000B1B16"/>
    <w:rsid w:val="000B3EA1"/>
    <w:rsid w:val="000B4186"/>
    <w:rsid w:val="000B7BDA"/>
    <w:rsid w:val="000C03D9"/>
    <w:rsid w:val="000C1AA9"/>
    <w:rsid w:val="000C1E53"/>
    <w:rsid w:val="000C1FF2"/>
    <w:rsid w:val="000C240A"/>
    <w:rsid w:val="000C30D7"/>
    <w:rsid w:val="000C3BAF"/>
    <w:rsid w:val="000C463F"/>
    <w:rsid w:val="000C522A"/>
    <w:rsid w:val="000C6049"/>
    <w:rsid w:val="000C72DA"/>
    <w:rsid w:val="000C7337"/>
    <w:rsid w:val="000D2CCF"/>
    <w:rsid w:val="000D2F0C"/>
    <w:rsid w:val="000D550C"/>
    <w:rsid w:val="000D6752"/>
    <w:rsid w:val="000E36A2"/>
    <w:rsid w:val="000E409F"/>
    <w:rsid w:val="000E4BCD"/>
    <w:rsid w:val="000E5373"/>
    <w:rsid w:val="000E58A6"/>
    <w:rsid w:val="000E5AA9"/>
    <w:rsid w:val="000F036A"/>
    <w:rsid w:val="000F0B01"/>
    <w:rsid w:val="000F0EE3"/>
    <w:rsid w:val="000F4F9E"/>
    <w:rsid w:val="000F54BB"/>
    <w:rsid w:val="000F5699"/>
    <w:rsid w:val="000F5F1B"/>
    <w:rsid w:val="000F602B"/>
    <w:rsid w:val="000F6407"/>
    <w:rsid w:val="000F7C3C"/>
    <w:rsid w:val="0010105A"/>
    <w:rsid w:val="00101562"/>
    <w:rsid w:val="00101A65"/>
    <w:rsid w:val="00102479"/>
    <w:rsid w:val="00103C28"/>
    <w:rsid w:val="00104067"/>
    <w:rsid w:val="00104425"/>
    <w:rsid w:val="00106105"/>
    <w:rsid w:val="00106493"/>
    <w:rsid w:val="0010795E"/>
    <w:rsid w:val="00110B9E"/>
    <w:rsid w:val="00111002"/>
    <w:rsid w:val="00115FAA"/>
    <w:rsid w:val="00116787"/>
    <w:rsid w:val="00117313"/>
    <w:rsid w:val="00117626"/>
    <w:rsid w:val="001214F5"/>
    <w:rsid w:val="00121711"/>
    <w:rsid w:val="0012198D"/>
    <w:rsid w:val="00123ECB"/>
    <w:rsid w:val="00126D7B"/>
    <w:rsid w:val="00130A02"/>
    <w:rsid w:val="00130D63"/>
    <w:rsid w:val="00131DB1"/>
    <w:rsid w:val="00131E40"/>
    <w:rsid w:val="00132748"/>
    <w:rsid w:val="00132A56"/>
    <w:rsid w:val="00132C4F"/>
    <w:rsid w:val="00132DAA"/>
    <w:rsid w:val="001340F1"/>
    <w:rsid w:val="001349DA"/>
    <w:rsid w:val="001352AB"/>
    <w:rsid w:val="0013612D"/>
    <w:rsid w:val="00136922"/>
    <w:rsid w:val="00137A54"/>
    <w:rsid w:val="00137B63"/>
    <w:rsid w:val="00137E10"/>
    <w:rsid w:val="00140D83"/>
    <w:rsid w:val="00141805"/>
    <w:rsid w:val="00143829"/>
    <w:rsid w:val="00143B4D"/>
    <w:rsid w:val="00145C3C"/>
    <w:rsid w:val="00146259"/>
    <w:rsid w:val="00147532"/>
    <w:rsid w:val="00150DB8"/>
    <w:rsid w:val="001510A7"/>
    <w:rsid w:val="00151CA1"/>
    <w:rsid w:val="00151D2E"/>
    <w:rsid w:val="00152DCC"/>
    <w:rsid w:val="00155710"/>
    <w:rsid w:val="00160F0A"/>
    <w:rsid w:val="001610BF"/>
    <w:rsid w:val="001612F5"/>
    <w:rsid w:val="00161A09"/>
    <w:rsid w:val="001622F2"/>
    <w:rsid w:val="001623C1"/>
    <w:rsid w:val="001625AE"/>
    <w:rsid w:val="00163571"/>
    <w:rsid w:val="001646DF"/>
    <w:rsid w:val="00164A43"/>
    <w:rsid w:val="00165D41"/>
    <w:rsid w:val="00166CB7"/>
    <w:rsid w:val="00170C18"/>
    <w:rsid w:val="001723B6"/>
    <w:rsid w:val="001727F7"/>
    <w:rsid w:val="00172890"/>
    <w:rsid w:val="00173058"/>
    <w:rsid w:val="00174BA5"/>
    <w:rsid w:val="0017536D"/>
    <w:rsid w:val="00175708"/>
    <w:rsid w:val="001759BD"/>
    <w:rsid w:val="00175DC6"/>
    <w:rsid w:val="00176073"/>
    <w:rsid w:val="00177848"/>
    <w:rsid w:val="001822EE"/>
    <w:rsid w:val="00182997"/>
    <w:rsid w:val="00182DDA"/>
    <w:rsid w:val="00184458"/>
    <w:rsid w:val="00185213"/>
    <w:rsid w:val="00185328"/>
    <w:rsid w:val="00190506"/>
    <w:rsid w:val="0019064B"/>
    <w:rsid w:val="001943BC"/>
    <w:rsid w:val="00194D99"/>
    <w:rsid w:val="0019524B"/>
    <w:rsid w:val="0019686D"/>
    <w:rsid w:val="001A08B9"/>
    <w:rsid w:val="001A2CDC"/>
    <w:rsid w:val="001A3AE2"/>
    <w:rsid w:val="001A3F6C"/>
    <w:rsid w:val="001A47A5"/>
    <w:rsid w:val="001A4C9B"/>
    <w:rsid w:val="001A6363"/>
    <w:rsid w:val="001B0D2C"/>
    <w:rsid w:val="001B0FFC"/>
    <w:rsid w:val="001B171E"/>
    <w:rsid w:val="001B2C97"/>
    <w:rsid w:val="001B3FB3"/>
    <w:rsid w:val="001B4E31"/>
    <w:rsid w:val="001B57F3"/>
    <w:rsid w:val="001B5EEA"/>
    <w:rsid w:val="001B6725"/>
    <w:rsid w:val="001B6B92"/>
    <w:rsid w:val="001B7244"/>
    <w:rsid w:val="001B7309"/>
    <w:rsid w:val="001B7336"/>
    <w:rsid w:val="001B75E4"/>
    <w:rsid w:val="001C0C51"/>
    <w:rsid w:val="001C1186"/>
    <w:rsid w:val="001C1861"/>
    <w:rsid w:val="001C27DE"/>
    <w:rsid w:val="001C2E57"/>
    <w:rsid w:val="001C3374"/>
    <w:rsid w:val="001C462B"/>
    <w:rsid w:val="001D0BEF"/>
    <w:rsid w:val="001D12DE"/>
    <w:rsid w:val="001D1517"/>
    <w:rsid w:val="001D1F34"/>
    <w:rsid w:val="001D2740"/>
    <w:rsid w:val="001D4B66"/>
    <w:rsid w:val="001D4B6C"/>
    <w:rsid w:val="001D660B"/>
    <w:rsid w:val="001D6EDC"/>
    <w:rsid w:val="001D7C39"/>
    <w:rsid w:val="001D7F18"/>
    <w:rsid w:val="001E0321"/>
    <w:rsid w:val="001E10D3"/>
    <w:rsid w:val="001E1C34"/>
    <w:rsid w:val="001E2FE7"/>
    <w:rsid w:val="001E56C4"/>
    <w:rsid w:val="001E601B"/>
    <w:rsid w:val="001E6264"/>
    <w:rsid w:val="001E6968"/>
    <w:rsid w:val="001F062A"/>
    <w:rsid w:val="001F16B6"/>
    <w:rsid w:val="001F2424"/>
    <w:rsid w:val="001F2FB0"/>
    <w:rsid w:val="001F3CC2"/>
    <w:rsid w:val="001F3FD7"/>
    <w:rsid w:val="001F77D3"/>
    <w:rsid w:val="001F79E7"/>
    <w:rsid w:val="002018EA"/>
    <w:rsid w:val="002029D1"/>
    <w:rsid w:val="00203601"/>
    <w:rsid w:val="00204291"/>
    <w:rsid w:val="00206BAA"/>
    <w:rsid w:val="00206CC5"/>
    <w:rsid w:val="0020727E"/>
    <w:rsid w:val="0021023E"/>
    <w:rsid w:val="00210C54"/>
    <w:rsid w:val="0021160C"/>
    <w:rsid w:val="00212DE6"/>
    <w:rsid w:val="00213B31"/>
    <w:rsid w:val="002146CE"/>
    <w:rsid w:val="002169CE"/>
    <w:rsid w:val="0021713E"/>
    <w:rsid w:val="00221062"/>
    <w:rsid w:val="00222D81"/>
    <w:rsid w:val="00223272"/>
    <w:rsid w:val="00224271"/>
    <w:rsid w:val="0022430E"/>
    <w:rsid w:val="0022443A"/>
    <w:rsid w:val="00224B7B"/>
    <w:rsid w:val="0022561B"/>
    <w:rsid w:val="0022594F"/>
    <w:rsid w:val="00226188"/>
    <w:rsid w:val="0022713A"/>
    <w:rsid w:val="00230C02"/>
    <w:rsid w:val="0023175C"/>
    <w:rsid w:val="00232032"/>
    <w:rsid w:val="00232085"/>
    <w:rsid w:val="00232F1E"/>
    <w:rsid w:val="00232F67"/>
    <w:rsid w:val="00233097"/>
    <w:rsid w:val="002332C4"/>
    <w:rsid w:val="00234EE9"/>
    <w:rsid w:val="002356EF"/>
    <w:rsid w:val="00236DAC"/>
    <w:rsid w:val="00237178"/>
    <w:rsid w:val="002373AD"/>
    <w:rsid w:val="0024001E"/>
    <w:rsid w:val="0024050E"/>
    <w:rsid w:val="00240703"/>
    <w:rsid w:val="00240EB3"/>
    <w:rsid w:val="0024148A"/>
    <w:rsid w:val="002416F7"/>
    <w:rsid w:val="00241A46"/>
    <w:rsid w:val="00243AAA"/>
    <w:rsid w:val="00245072"/>
    <w:rsid w:val="00247C4A"/>
    <w:rsid w:val="0025115E"/>
    <w:rsid w:val="00251DD1"/>
    <w:rsid w:val="0025524D"/>
    <w:rsid w:val="00255A99"/>
    <w:rsid w:val="00255BC9"/>
    <w:rsid w:val="00256911"/>
    <w:rsid w:val="00257E71"/>
    <w:rsid w:val="002613A5"/>
    <w:rsid w:val="00262572"/>
    <w:rsid w:val="0026265F"/>
    <w:rsid w:val="00262FD8"/>
    <w:rsid w:val="002632E6"/>
    <w:rsid w:val="00263459"/>
    <w:rsid w:val="002639A0"/>
    <w:rsid w:val="00263BC9"/>
    <w:rsid w:val="0026544A"/>
    <w:rsid w:val="002658EB"/>
    <w:rsid w:val="00265A29"/>
    <w:rsid w:val="002670A2"/>
    <w:rsid w:val="002701DC"/>
    <w:rsid w:val="00270C2F"/>
    <w:rsid w:val="00271CD6"/>
    <w:rsid w:val="00272B98"/>
    <w:rsid w:val="00274FC8"/>
    <w:rsid w:val="002802E3"/>
    <w:rsid w:val="00280842"/>
    <w:rsid w:val="00281A77"/>
    <w:rsid w:val="00282493"/>
    <w:rsid w:val="00282E67"/>
    <w:rsid w:val="00283032"/>
    <w:rsid w:val="002831EC"/>
    <w:rsid w:val="00284450"/>
    <w:rsid w:val="00284CC0"/>
    <w:rsid w:val="002853EA"/>
    <w:rsid w:val="00285911"/>
    <w:rsid w:val="00285D57"/>
    <w:rsid w:val="002867E5"/>
    <w:rsid w:val="00286877"/>
    <w:rsid w:val="00286B58"/>
    <w:rsid w:val="00291717"/>
    <w:rsid w:val="002921E4"/>
    <w:rsid w:val="00293D16"/>
    <w:rsid w:val="0029410E"/>
    <w:rsid w:val="00294836"/>
    <w:rsid w:val="002950A2"/>
    <w:rsid w:val="00295AF1"/>
    <w:rsid w:val="002A091B"/>
    <w:rsid w:val="002A1D79"/>
    <w:rsid w:val="002A2447"/>
    <w:rsid w:val="002A33DA"/>
    <w:rsid w:val="002A3B3E"/>
    <w:rsid w:val="002A3BFD"/>
    <w:rsid w:val="002A46C2"/>
    <w:rsid w:val="002A5C72"/>
    <w:rsid w:val="002B050F"/>
    <w:rsid w:val="002B087E"/>
    <w:rsid w:val="002B0E2C"/>
    <w:rsid w:val="002B20F8"/>
    <w:rsid w:val="002B2176"/>
    <w:rsid w:val="002B3159"/>
    <w:rsid w:val="002B64CC"/>
    <w:rsid w:val="002B7CB2"/>
    <w:rsid w:val="002C1C73"/>
    <w:rsid w:val="002C29C2"/>
    <w:rsid w:val="002C31CB"/>
    <w:rsid w:val="002C31EE"/>
    <w:rsid w:val="002C4CCD"/>
    <w:rsid w:val="002C5923"/>
    <w:rsid w:val="002C69CC"/>
    <w:rsid w:val="002D17FE"/>
    <w:rsid w:val="002D3B5A"/>
    <w:rsid w:val="002D6F13"/>
    <w:rsid w:val="002D6F15"/>
    <w:rsid w:val="002D761F"/>
    <w:rsid w:val="002E0CE0"/>
    <w:rsid w:val="002E2C99"/>
    <w:rsid w:val="002E40C3"/>
    <w:rsid w:val="002E4499"/>
    <w:rsid w:val="002E5B5C"/>
    <w:rsid w:val="002E5F84"/>
    <w:rsid w:val="002E6B13"/>
    <w:rsid w:val="002E7D08"/>
    <w:rsid w:val="002E7D0A"/>
    <w:rsid w:val="002F2B16"/>
    <w:rsid w:val="002F411F"/>
    <w:rsid w:val="002F6C04"/>
    <w:rsid w:val="00302710"/>
    <w:rsid w:val="00302C50"/>
    <w:rsid w:val="00303951"/>
    <w:rsid w:val="00305225"/>
    <w:rsid w:val="00305FBE"/>
    <w:rsid w:val="00307F58"/>
    <w:rsid w:val="00310800"/>
    <w:rsid w:val="003115F3"/>
    <w:rsid w:val="00312C3F"/>
    <w:rsid w:val="0031352E"/>
    <w:rsid w:val="00314290"/>
    <w:rsid w:val="00314E01"/>
    <w:rsid w:val="00315CDB"/>
    <w:rsid w:val="00316FC2"/>
    <w:rsid w:val="00317E92"/>
    <w:rsid w:val="0032184A"/>
    <w:rsid w:val="00322F5D"/>
    <w:rsid w:val="003233F0"/>
    <w:rsid w:val="0032369D"/>
    <w:rsid w:val="00323792"/>
    <w:rsid w:val="0032429B"/>
    <w:rsid w:val="00325084"/>
    <w:rsid w:val="0032622B"/>
    <w:rsid w:val="003262FF"/>
    <w:rsid w:val="00326726"/>
    <w:rsid w:val="0033010F"/>
    <w:rsid w:val="0033180D"/>
    <w:rsid w:val="00331A34"/>
    <w:rsid w:val="0033278E"/>
    <w:rsid w:val="00333EA0"/>
    <w:rsid w:val="00333EF6"/>
    <w:rsid w:val="00334767"/>
    <w:rsid w:val="003348FC"/>
    <w:rsid w:val="00334BBC"/>
    <w:rsid w:val="003353C1"/>
    <w:rsid w:val="00335637"/>
    <w:rsid w:val="003356F2"/>
    <w:rsid w:val="003357DE"/>
    <w:rsid w:val="00337594"/>
    <w:rsid w:val="0034254D"/>
    <w:rsid w:val="00342A9A"/>
    <w:rsid w:val="0034385A"/>
    <w:rsid w:val="00343BEB"/>
    <w:rsid w:val="0034422C"/>
    <w:rsid w:val="0034589A"/>
    <w:rsid w:val="003537B7"/>
    <w:rsid w:val="00355DC5"/>
    <w:rsid w:val="00355EE8"/>
    <w:rsid w:val="00357515"/>
    <w:rsid w:val="0035799B"/>
    <w:rsid w:val="00357E3F"/>
    <w:rsid w:val="00361623"/>
    <w:rsid w:val="00361B64"/>
    <w:rsid w:val="003625B0"/>
    <w:rsid w:val="003626A9"/>
    <w:rsid w:val="00364760"/>
    <w:rsid w:val="00365A55"/>
    <w:rsid w:val="00366DB7"/>
    <w:rsid w:val="00366ECC"/>
    <w:rsid w:val="0036717E"/>
    <w:rsid w:val="0036774F"/>
    <w:rsid w:val="0037145E"/>
    <w:rsid w:val="00372AEF"/>
    <w:rsid w:val="0037331B"/>
    <w:rsid w:val="00374506"/>
    <w:rsid w:val="003746E6"/>
    <w:rsid w:val="003752EE"/>
    <w:rsid w:val="00375820"/>
    <w:rsid w:val="003771B2"/>
    <w:rsid w:val="003814B0"/>
    <w:rsid w:val="00381C44"/>
    <w:rsid w:val="00382685"/>
    <w:rsid w:val="0038598E"/>
    <w:rsid w:val="003862F7"/>
    <w:rsid w:val="003870EE"/>
    <w:rsid w:val="00387F8A"/>
    <w:rsid w:val="00390B09"/>
    <w:rsid w:val="0039223D"/>
    <w:rsid w:val="0039287B"/>
    <w:rsid w:val="00393C3A"/>
    <w:rsid w:val="00394058"/>
    <w:rsid w:val="00394EFE"/>
    <w:rsid w:val="0039643D"/>
    <w:rsid w:val="00396830"/>
    <w:rsid w:val="00396A88"/>
    <w:rsid w:val="00397685"/>
    <w:rsid w:val="00397ED5"/>
    <w:rsid w:val="003A2B56"/>
    <w:rsid w:val="003A4857"/>
    <w:rsid w:val="003A537D"/>
    <w:rsid w:val="003A7575"/>
    <w:rsid w:val="003B0425"/>
    <w:rsid w:val="003B0440"/>
    <w:rsid w:val="003B0E13"/>
    <w:rsid w:val="003B1BBA"/>
    <w:rsid w:val="003B1E86"/>
    <w:rsid w:val="003B3901"/>
    <w:rsid w:val="003B3E22"/>
    <w:rsid w:val="003B66FC"/>
    <w:rsid w:val="003C0A83"/>
    <w:rsid w:val="003C14D1"/>
    <w:rsid w:val="003C283D"/>
    <w:rsid w:val="003C3C22"/>
    <w:rsid w:val="003C3F47"/>
    <w:rsid w:val="003C3F80"/>
    <w:rsid w:val="003C491E"/>
    <w:rsid w:val="003C4ADD"/>
    <w:rsid w:val="003C5145"/>
    <w:rsid w:val="003C5FFE"/>
    <w:rsid w:val="003C65D3"/>
    <w:rsid w:val="003D169A"/>
    <w:rsid w:val="003D2D73"/>
    <w:rsid w:val="003D3110"/>
    <w:rsid w:val="003D3300"/>
    <w:rsid w:val="003D4DE6"/>
    <w:rsid w:val="003D6A4C"/>
    <w:rsid w:val="003D790E"/>
    <w:rsid w:val="003E0A56"/>
    <w:rsid w:val="003E115F"/>
    <w:rsid w:val="003E1370"/>
    <w:rsid w:val="003E1CC8"/>
    <w:rsid w:val="003E1F52"/>
    <w:rsid w:val="003E2929"/>
    <w:rsid w:val="003E2C6D"/>
    <w:rsid w:val="003E2D41"/>
    <w:rsid w:val="003E4F65"/>
    <w:rsid w:val="003E4F7D"/>
    <w:rsid w:val="003E5332"/>
    <w:rsid w:val="003E62D6"/>
    <w:rsid w:val="003E7A43"/>
    <w:rsid w:val="003E7C4D"/>
    <w:rsid w:val="003F0203"/>
    <w:rsid w:val="003F06E1"/>
    <w:rsid w:val="003F08F9"/>
    <w:rsid w:val="003F1F64"/>
    <w:rsid w:val="003F2A0D"/>
    <w:rsid w:val="003F2DD6"/>
    <w:rsid w:val="003F38DA"/>
    <w:rsid w:val="003F4858"/>
    <w:rsid w:val="003F4F05"/>
    <w:rsid w:val="003F4FFD"/>
    <w:rsid w:val="003F7165"/>
    <w:rsid w:val="003F7A50"/>
    <w:rsid w:val="004018F1"/>
    <w:rsid w:val="00403551"/>
    <w:rsid w:val="00403CB3"/>
    <w:rsid w:val="004040E3"/>
    <w:rsid w:val="00404772"/>
    <w:rsid w:val="00404A13"/>
    <w:rsid w:val="00405298"/>
    <w:rsid w:val="004057B6"/>
    <w:rsid w:val="0040723F"/>
    <w:rsid w:val="00407D29"/>
    <w:rsid w:val="00411996"/>
    <w:rsid w:val="004132F1"/>
    <w:rsid w:val="004147CC"/>
    <w:rsid w:val="00414E0B"/>
    <w:rsid w:val="004159C8"/>
    <w:rsid w:val="00416D9E"/>
    <w:rsid w:val="00417274"/>
    <w:rsid w:val="004176BC"/>
    <w:rsid w:val="00420596"/>
    <w:rsid w:val="00421B07"/>
    <w:rsid w:val="004243D3"/>
    <w:rsid w:val="00426B5A"/>
    <w:rsid w:val="0042735B"/>
    <w:rsid w:val="00430B17"/>
    <w:rsid w:val="00431316"/>
    <w:rsid w:val="00432535"/>
    <w:rsid w:val="004351CC"/>
    <w:rsid w:val="0044109B"/>
    <w:rsid w:val="00442598"/>
    <w:rsid w:val="004435B9"/>
    <w:rsid w:val="00445019"/>
    <w:rsid w:val="00445D12"/>
    <w:rsid w:val="0044683B"/>
    <w:rsid w:val="00447712"/>
    <w:rsid w:val="00450D4D"/>
    <w:rsid w:val="0045207D"/>
    <w:rsid w:val="0045280A"/>
    <w:rsid w:val="004541E5"/>
    <w:rsid w:val="00454285"/>
    <w:rsid w:val="00455F23"/>
    <w:rsid w:val="00460050"/>
    <w:rsid w:val="00461B0D"/>
    <w:rsid w:val="00464461"/>
    <w:rsid w:val="00465627"/>
    <w:rsid w:val="00466672"/>
    <w:rsid w:val="00470877"/>
    <w:rsid w:val="00470E48"/>
    <w:rsid w:val="004712D9"/>
    <w:rsid w:val="00471394"/>
    <w:rsid w:val="004737E4"/>
    <w:rsid w:val="00474F1A"/>
    <w:rsid w:val="00474FC0"/>
    <w:rsid w:val="00476DEA"/>
    <w:rsid w:val="004774AB"/>
    <w:rsid w:val="00480068"/>
    <w:rsid w:val="00480D4B"/>
    <w:rsid w:val="0048102E"/>
    <w:rsid w:val="00482047"/>
    <w:rsid w:val="00482D34"/>
    <w:rsid w:val="0048385E"/>
    <w:rsid w:val="00484452"/>
    <w:rsid w:val="00485956"/>
    <w:rsid w:val="004862C9"/>
    <w:rsid w:val="004874CD"/>
    <w:rsid w:val="004877B7"/>
    <w:rsid w:val="00487ADE"/>
    <w:rsid w:val="00490A13"/>
    <w:rsid w:val="00490B53"/>
    <w:rsid w:val="00491F21"/>
    <w:rsid w:val="00492EB0"/>
    <w:rsid w:val="004937DA"/>
    <w:rsid w:val="0049395C"/>
    <w:rsid w:val="00493E85"/>
    <w:rsid w:val="00495866"/>
    <w:rsid w:val="00495E1E"/>
    <w:rsid w:val="00496517"/>
    <w:rsid w:val="004971AA"/>
    <w:rsid w:val="004979FD"/>
    <w:rsid w:val="004A0167"/>
    <w:rsid w:val="004A0985"/>
    <w:rsid w:val="004A141B"/>
    <w:rsid w:val="004A2221"/>
    <w:rsid w:val="004A24B6"/>
    <w:rsid w:val="004A62EE"/>
    <w:rsid w:val="004A687D"/>
    <w:rsid w:val="004B0EA0"/>
    <w:rsid w:val="004B4142"/>
    <w:rsid w:val="004B415A"/>
    <w:rsid w:val="004B5147"/>
    <w:rsid w:val="004B52CF"/>
    <w:rsid w:val="004B7706"/>
    <w:rsid w:val="004C0AEF"/>
    <w:rsid w:val="004C0D50"/>
    <w:rsid w:val="004C0F69"/>
    <w:rsid w:val="004C1437"/>
    <w:rsid w:val="004C21CA"/>
    <w:rsid w:val="004C299D"/>
    <w:rsid w:val="004C2E48"/>
    <w:rsid w:val="004C3023"/>
    <w:rsid w:val="004C4493"/>
    <w:rsid w:val="004C50F9"/>
    <w:rsid w:val="004C54E8"/>
    <w:rsid w:val="004C69B3"/>
    <w:rsid w:val="004C6F78"/>
    <w:rsid w:val="004D15F8"/>
    <w:rsid w:val="004D189A"/>
    <w:rsid w:val="004D27DD"/>
    <w:rsid w:val="004D2ECD"/>
    <w:rsid w:val="004D3395"/>
    <w:rsid w:val="004D467D"/>
    <w:rsid w:val="004D5E9B"/>
    <w:rsid w:val="004D68E3"/>
    <w:rsid w:val="004D6B24"/>
    <w:rsid w:val="004D6BB2"/>
    <w:rsid w:val="004E001C"/>
    <w:rsid w:val="004E1DDF"/>
    <w:rsid w:val="004E28C5"/>
    <w:rsid w:val="004E2C40"/>
    <w:rsid w:val="004E4439"/>
    <w:rsid w:val="004E6B10"/>
    <w:rsid w:val="004E7298"/>
    <w:rsid w:val="004F0F78"/>
    <w:rsid w:val="004F16F5"/>
    <w:rsid w:val="004F5383"/>
    <w:rsid w:val="004F6CC8"/>
    <w:rsid w:val="004F7C44"/>
    <w:rsid w:val="00500247"/>
    <w:rsid w:val="00501EE2"/>
    <w:rsid w:val="00503848"/>
    <w:rsid w:val="00503B3D"/>
    <w:rsid w:val="005044E7"/>
    <w:rsid w:val="00506BF5"/>
    <w:rsid w:val="005106F2"/>
    <w:rsid w:val="0051116E"/>
    <w:rsid w:val="00512042"/>
    <w:rsid w:val="00512077"/>
    <w:rsid w:val="005125EE"/>
    <w:rsid w:val="00514E73"/>
    <w:rsid w:val="005168C1"/>
    <w:rsid w:val="0052060A"/>
    <w:rsid w:val="005206DD"/>
    <w:rsid w:val="0052090C"/>
    <w:rsid w:val="00520E7A"/>
    <w:rsid w:val="00522B91"/>
    <w:rsid w:val="00523874"/>
    <w:rsid w:val="005240A9"/>
    <w:rsid w:val="00527100"/>
    <w:rsid w:val="00530187"/>
    <w:rsid w:val="00530AA4"/>
    <w:rsid w:val="00530AF9"/>
    <w:rsid w:val="00531436"/>
    <w:rsid w:val="0053183A"/>
    <w:rsid w:val="00531B9A"/>
    <w:rsid w:val="00531DA5"/>
    <w:rsid w:val="0053238F"/>
    <w:rsid w:val="00533235"/>
    <w:rsid w:val="005338B5"/>
    <w:rsid w:val="00534037"/>
    <w:rsid w:val="00534910"/>
    <w:rsid w:val="0053499A"/>
    <w:rsid w:val="005359A5"/>
    <w:rsid w:val="00535A63"/>
    <w:rsid w:val="00536CE4"/>
    <w:rsid w:val="00536E09"/>
    <w:rsid w:val="0054048F"/>
    <w:rsid w:val="0054066D"/>
    <w:rsid w:val="00540E6B"/>
    <w:rsid w:val="00541D06"/>
    <w:rsid w:val="00544B9D"/>
    <w:rsid w:val="00544F63"/>
    <w:rsid w:val="00546122"/>
    <w:rsid w:val="005467C2"/>
    <w:rsid w:val="00551ECD"/>
    <w:rsid w:val="00552908"/>
    <w:rsid w:val="00552AC1"/>
    <w:rsid w:val="00556F62"/>
    <w:rsid w:val="00557312"/>
    <w:rsid w:val="005577EF"/>
    <w:rsid w:val="0055789C"/>
    <w:rsid w:val="00557C6A"/>
    <w:rsid w:val="0056285D"/>
    <w:rsid w:val="00570D44"/>
    <w:rsid w:val="00573EBA"/>
    <w:rsid w:val="005768D7"/>
    <w:rsid w:val="00576DBF"/>
    <w:rsid w:val="00576E81"/>
    <w:rsid w:val="00577B96"/>
    <w:rsid w:val="00581DF6"/>
    <w:rsid w:val="00581F85"/>
    <w:rsid w:val="00584C0D"/>
    <w:rsid w:val="005856CB"/>
    <w:rsid w:val="00585E59"/>
    <w:rsid w:val="00587983"/>
    <w:rsid w:val="00587B4E"/>
    <w:rsid w:val="00591C8A"/>
    <w:rsid w:val="00592774"/>
    <w:rsid w:val="00592791"/>
    <w:rsid w:val="0059327A"/>
    <w:rsid w:val="00593F58"/>
    <w:rsid w:val="00596EB4"/>
    <w:rsid w:val="005A030E"/>
    <w:rsid w:val="005A0668"/>
    <w:rsid w:val="005A0A58"/>
    <w:rsid w:val="005A1A24"/>
    <w:rsid w:val="005A1A42"/>
    <w:rsid w:val="005A1C55"/>
    <w:rsid w:val="005A2257"/>
    <w:rsid w:val="005A300A"/>
    <w:rsid w:val="005A3E58"/>
    <w:rsid w:val="005A6825"/>
    <w:rsid w:val="005A7849"/>
    <w:rsid w:val="005B029A"/>
    <w:rsid w:val="005B135E"/>
    <w:rsid w:val="005B1986"/>
    <w:rsid w:val="005B364D"/>
    <w:rsid w:val="005B437C"/>
    <w:rsid w:val="005B4931"/>
    <w:rsid w:val="005B51B0"/>
    <w:rsid w:val="005B56B2"/>
    <w:rsid w:val="005B5A60"/>
    <w:rsid w:val="005B68F1"/>
    <w:rsid w:val="005C0C24"/>
    <w:rsid w:val="005C4EED"/>
    <w:rsid w:val="005C6FEB"/>
    <w:rsid w:val="005D0D15"/>
    <w:rsid w:val="005D46F9"/>
    <w:rsid w:val="005D47EE"/>
    <w:rsid w:val="005D5881"/>
    <w:rsid w:val="005D60B9"/>
    <w:rsid w:val="005D6485"/>
    <w:rsid w:val="005D675C"/>
    <w:rsid w:val="005D712A"/>
    <w:rsid w:val="005D753D"/>
    <w:rsid w:val="005D7748"/>
    <w:rsid w:val="005E121D"/>
    <w:rsid w:val="005E3E45"/>
    <w:rsid w:val="005E5AB2"/>
    <w:rsid w:val="005E6E94"/>
    <w:rsid w:val="005F041A"/>
    <w:rsid w:val="005F1080"/>
    <w:rsid w:val="005F1C95"/>
    <w:rsid w:val="005F1EB6"/>
    <w:rsid w:val="005F380B"/>
    <w:rsid w:val="005F3E8F"/>
    <w:rsid w:val="005F5316"/>
    <w:rsid w:val="005F5E0E"/>
    <w:rsid w:val="005F6DD2"/>
    <w:rsid w:val="005F7A04"/>
    <w:rsid w:val="005F7BD2"/>
    <w:rsid w:val="005F7F6A"/>
    <w:rsid w:val="00604232"/>
    <w:rsid w:val="00604CF6"/>
    <w:rsid w:val="00606213"/>
    <w:rsid w:val="00606230"/>
    <w:rsid w:val="006102F1"/>
    <w:rsid w:val="00611C3E"/>
    <w:rsid w:val="00611D4A"/>
    <w:rsid w:val="0061291C"/>
    <w:rsid w:val="0061350A"/>
    <w:rsid w:val="00613626"/>
    <w:rsid w:val="00614E23"/>
    <w:rsid w:val="006157C1"/>
    <w:rsid w:val="006161DC"/>
    <w:rsid w:val="00617924"/>
    <w:rsid w:val="00620487"/>
    <w:rsid w:val="00621137"/>
    <w:rsid w:val="00623C3D"/>
    <w:rsid w:val="00625F04"/>
    <w:rsid w:val="00627E04"/>
    <w:rsid w:val="00627E28"/>
    <w:rsid w:val="006315A6"/>
    <w:rsid w:val="006319DC"/>
    <w:rsid w:val="00631FA4"/>
    <w:rsid w:val="00633014"/>
    <w:rsid w:val="00633A8F"/>
    <w:rsid w:val="0063679F"/>
    <w:rsid w:val="00636C12"/>
    <w:rsid w:val="00637807"/>
    <w:rsid w:val="00640945"/>
    <w:rsid w:val="00641AD1"/>
    <w:rsid w:val="00641D79"/>
    <w:rsid w:val="00642933"/>
    <w:rsid w:val="00644CD3"/>
    <w:rsid w:val="00644E99"/>
    <w:rsid w:val="00645953"/>
    <w:rsid w:val="00645CC9"/>
    <w:rsid w:val="00646034"/>
    <w:rsid w:val="00647064"/>
    <w:rsid w:val="00647546"/>
    <w:rsid w:val="00647AAD"/>
    <w:rsid w:val="0065097B"/>
    <w:rsid w:val="00651716"/>
    <w:rsid w:val="006518CC"/>
    <w:rsid w:val="006521FF"/>
    <w:rsid w:val="006526D7"/>
    <w:rsid w:val="00652F35"/>
    <w:rsid w:val="00653B83"/>
    <w:rsid w:val="00655F5D"/>
    <w:rsid w:val="006574E0"/>
    <w:rsid w:val="00660349"/>
    <w:rsid w:val="00660551"/>
    <w:rsid w:val="006622DA"/>
    <w:rsid w:val="00665D37"/>
    <w:rsid w:val="00670F23"/>
    <w:rsid w:val="00671693"/>
    <w:rsid w:val="006725E7"/>
    <w:rsid w:val="00675368"/>
    <w:rsid w:val="00675E09"/>
    <w:rsid w:val="0067790F"/>
    <w:rsid w:val="00677C82"/>
    <w:rsid w:val="0068055B"/>
    <w:rsid w:val="00680B2F"/>
    <w:rsid w:val="00680CBD"/>
    <w:rsid w:val="0068213A"/>
    <w:rsid w:val="00682377"/>
    <w:rsid w:val="00682D2C"/>
    <w:rsid w:val="00683058"/>
    <w:rsid w:val="00683B89"/>
    <w:rsid w:val="00684813"/>
    <w:rsid w:val="00684AA0"/>
    <w:rsid w:val="00684E2F"/>
    <w:rsid w:val="00687D35"/>
    <w:rsid w:val="00690AD4"/>
    <w:rsid w:val="00690E64"/>
    <w:rsid w:val="00691674"/>
    <w:rsid w:val="00694CBD"/>
    <w:rsid w:val="00695DC2"/>
    <w:rsid w:val="00696A3B"/>
    <w:rsid w:val="006A0A04"/>
    <w:rsid w:val="006A1F31"/>
    <w:rsid w:val="006A2E60"/>
    <w:rsid w:val="006A44E1"/>
    <w:rsid w:val="006A4533"/>
    <w:rsid w:val="006A569B"/>
    <w:rsid w:val="006A63C3"/>
    <w:rsid w:val="006A684C"/>
    <w:rsid w:val="006A696F"/>
    <w:rsid w:val="006A6BD8"/>
    <w:rsid w:val="006A732A"/>
    <w:rsid w:val="006A7E35"/>
    <w:rsid w:val="006B00CC"/>
    <w:rsid w:val="006B129C"/>
    <w:rsid w:val="006B167A"/>
    <w:rsid w:val="006B1CC2"/>
    <w:rsid w:val="006B288A"/>
    <w:rsid w:val="006B3CB4"/>
    <w:rsid w:val="006B472E"/>
    <w:rsid w:val="006B4E6F"/>
    <w:rsid w:val="006C0143"/>
    <w:rsid w:val="006C10EC"/>
    <w:rsid w:val="006C44DC"/>
    <w:rsid w:val="006C4F94"/>
    <w:rsid w:val="006C588D"/>
    <w:rsid w:val="006C5B53"/>
    <w:rsid w:val="006C6AB7"/>
    <w:rsid w:val="006D0077"/>
    <w:rsid w:val="006D2925"/>
    <w:rsid w:val="006D2DBE"/>
    <w:rsid w:val="006D3C15"/>
    <w:rsid w:val="006D59B0"/>
    <w:rsid w:val="006D6AD4"/>
    <w:rsid w:val="006D741C"/>
    <w:rsid w:val="006E0BD4"/>
    <w:rsid w:val="006E130A"/>
    <w:rsid w:val="006E2E80"/>
    <w:rsid w:val="006E3306"/>
    <w:rsid w:val="006E3728"/>
    <w:rsid w:val="006E4512"/>
    <w:rsid w:val="006E4A9C"/>
    <w:rsid w:val="006E5BD7"/>
    <w:rsid w:val="006E6A8E"/>
    <w:rsid w:val="006E6D19"/>
    <w:rsid w:val="006E752C"/>
    <w:rsid w:val="006E7FE9"/>
    <w:rsid w:val="006F0537"/>
    <w:rsid w:val="006F1691"/>
    <w:rsid w:val="006F2430"/>
    <w:rsid w:val="006F28F8"/>
    <w:rsid w:val="006F3110"/>
    <w:rsid w:val="006F319D"/>
    <w:rsid w:val="006F3D39"/>
    <w:rsid w:val="006F3D53"/>
    <w:rsid w:val="006F55B5"/>
    <w:rsid w:val="006F5931"/>
    <w:rsid w:val="006F5AED"/>
    <w:rsid w:val="006F611D"/>
    <w:rsid w:val="006F6589"/>
    <w:rsid w:val="006F7595"/>
    <w:rsid w:val="00701D06"/>
    <w:rsid w:val="007026DE"/>
    <w:rsid w:val="00704C34"/>
    <w:rsid w:val="0070735C"/>
    <w:rsid w:val="007110BB"/>
    <w:rsid w:val="00712723"/>
    <w:rsid w:val="007127C8"/>
    <w:rsid w:val="007131F7"/>
    <w:rsid w:val="007148BA"/>
    <w:rsid w:val="00715CEA"/>
    <w:rsid w:val="00715D16"/>
    <w:rsid w:val="0071770B"/>
    <w:rsid w:val="00717D6C"/>
    <w:rsid w:val="00721AE7"/>
    <w:rsid w:val="00721FFE"/>
    <w:rsid w:val="007223B4"/>
    <w:rsid w:val="00722E89"/>
    <w:rsid w:val="00724B6B"/>
    <w:rsid w:val="00724CB0"/>
    <w:rsid w:val="00725236"/>
    <w:rsid w:val="00725FF9"/>
    <w:rsid w:val="0073066B"/>
    <w:rsid w:val="00731108"/>
    <w:rsid w:val="0073186F"/>
    <w:rsid w:val="00735094"/>
    <w:rsid w:val="007351F8"/>
    <w:rsid w:val="00736365"/>
    <w:rsid w:val="0073651B"/>
    <w:rsid w:val="00736C57"/>
    <w:rsid w:val="00740276"/>
    <w:rsid w:val="007403A6"/>
    <w:rsid w:val="00741060"/>
    <w:rsid w:val="007431FD"/>
    <w:rsid w:val="00743559"/>
    <w:rsid w:val="007459C0"/>
    <w:rsid w:val="0074601B"/>
    <w:rsid w:val="007505EF"/>
    <w:rsid w:val="00750631"/>
    <w:rsid w:val="0075182E"/>
    <w:rsid w:val="0075214A"/>
    <w:rsid w:val="0075375B"/>
    <w:rsid w:val="00754127"/>
    <w:rsid w:val="007550B9"/>
    <w:rsid w:val="007553A6"/>
    <w:rsid w:val="0075615C"/>
    <w:rsid w:val="00756701"/>
    <w:rsid w:val="007574B5"/>
    <w:rsid w:val="00757CEC"/>
    <w:rsid w:val="007601D2"/>
    <w:rsid w:val="0076079E"/>
    <w:rsid w:val="00760E65"/>
    <w:rsid w:val="00763850"/>
    <w:rsid w:val="00765476"/>
    <w:rsid w:val="0076587F"/>
    <w:rsid w:val="00767B40"/>
    <w:rsid w:val="0077059D"/>
    <w:rsid w:val="007735FF"/>
    <w:rsid w:val="00774E96"/>
    <w:rsid w:val="00776897"/>
    <w:rsid w:val="00776A1E"/>
    <w:rsid w:val="00777278"/>
    <w:rsid w:val="007831D0"/>
    <w:rsid w:val="00784861"/>
    <w:rsid w:val="007857CA"/>
    <w:rsid w:val="0078786C"/>
    <w:rsid w:val="00787B2D"/>
    <w:rsid w:val="0079017C"/>
    <w:rsid w:val="0079090A"/>
    <w:rsid w:val="0079241F"/>
    <w:rsid w:val="007967BA"/>
    <w:rsid w:val="007A0645"/>
    <w:rsid w:val="007A0B06"/>
    <w:rsid w:val="007A10B3"/>
    <w:rsid w:val="007A17A5"/>
    <w:rsid w:val="007A3DA5"/>
    <w:rsid w:val="007A3F5D"/>
    <w:rsid w:val="007A44D1"/>
    <w:rsid w:val="007A460A"/>
    <w:rsid w:val="007A59E8"/>
    <w:rsid w:val="007A5C21"/>
    <w:rsid w:val="007A6B69"/>
    <w:rsid w:val="007A7168"/>
    <w:rsid w:val="007B072F"/>
    <w:rsid w:val="007B111D"/>
    <w:rsid w:val="007B2AE1"/>
    <w:rsid w:val="007B4082"/>
    <w:rsid w:val="007B43B2"/>
    <w:rsid w:val="007B46DD"/>
    <w:rsid w:val="007B5253"/>
    <w:rsid w:val="007B579B"/>
    <w:rsid w:val="007B6E0C"/>
    <w:rsid w:val="007B7D9E"/>
    <w:rsid w:val="007C173C"/>
    <w:rsid w:val="007C2505"/>
    <w:rsid w:val="007C3588"/>
    <w:rsid w:val="007C3921"/>
    <w:rsid w:val="007C7838"/>
    <w:rsid w:val="007C7B63"/>
    <w:rsid w:val="007D0C7D"/>
    <w:rsid w:val="007D0F39"/>
    <w:rsid w:val="007D23B7"/>
    <w:rsid w:val="007D3713"/>
    <w:rsid w:val="007D4048"/>
    <w:rsid w:val="007D7953"/>
    <w:rsid w:val="007D7C76"/>
    <w:rsid w:val="007E0BA6"/>
    <w:rsid w:val="007E15DF"/>
    <w:rsid w:val="007E1A39"/>
    <w:rsid w:val="007E1B32"/>
    <w:rsid w:val="007E1B5A"/>
    <w:rsid w:val="007E274F"/>
    <w:rsid w:val="007E2C22"/>
    <w:rsid w:val="007E352B"/>
    <w:rsid w:val="007E3598"/>
    <w:rsid w:val="007E36FA"/>
    <w:rsid w:val="007E3EB9"/>
    <w:rsid w:val="007E4BEE"/>
    <w:rsid w:val="007E5183"/>
    <w:rsid w:val="007E56D4"/>
    <w:rsid w:val="007E5A9F"/>
    <w:rsid w:val="007E67A1"/>
    <w:rsid w:val="007E6EE7"/>
    <w:rsid w:val="007E7736"/>
    <w:rsid w:val="007E7C47"/>
    <w:rsid w:val="007F1CCA"/>
    <w:rsid w:val="007F2932"/>
    <w:rsid w:val="007F30A2"/>
    <w:rsid w:val="007F3ABB"/>
    <w:rsid w:val="007F42D8"/>
    <w:rsid w:val="007F4578"/>
    <w:rsid w:val="007F5031"/>
    <w:rsid w:val="007F6A6F"/>
    <w:rsid w:val="00802B35"/>
    <w:rsid w:val="00806B74"/>
    <w:rsid w:val="00807609"/>
    <w:rsid w:val="00810B0D"/>
    <w:rsid w:val="00811E18"/>
    <w:rsid w:val="0081202F"/>
    <w:rsid w:val="00812AB3"/>
    <w:rsid w:val="008137FB"/>
    <w:rsid w:val="0081431E"/>
    <w:rsid w:val="008145EB"/>
    <w:rsid w:val="00814F1B"/>
    <w:rsid w:val="00820EC7"/>
    <w:rsid w:val="00820FDD"/>
    <w:rsid w:val="008220E7"/>
    <w:rsid w:val="00823AE2"/>
    <w:rsid w:val="00823D2D"/>
    <w:rsid w:val="0082433C"/>
    <w:rsid w:val="008247DA"/>
    <w:rsid w:val="00824AC9"/>
    <w:rsid w:val="0082546A"/>
    <w:rsid w:val="0082694A"/>
    <w:rsid w:val="008305B6"/>
    <w:rsid w:val="00831C82"/>
    <w:rsid w:val="00832605"/>
    <w:rsid w:val="00832D00"/>
    <w:rsid w:val="008336E0"/>
    <w:rsid w:val="00833A83"/>
    <w:rsid w:val="00833A8C"/>
    <w:rsid w:val="0083443A"/>
    <w:rsid w:val="00835737"/>
    <w:rsid w:val="00835C10"/>
    <w:rsid w:val="008360A5"/>
    <w:rsid w:val="0083651B"/>
    <w:rsid w:val="008403F4"/>
    <w:rsid w:val="008404AA"/>
    <w:rsid w:val="008411FF"/>
    <w:rsid w:val="00841218"/>
    <w:rsid w:val="00841A3E"/>
    <w:rsid w:val="00843C49"/>
    <w:rsid w:val="00844206"/>
    <w:rsid w:val="00844E01"/>
    <w:rsid w:val="00845474"/>
    <w:rsid w:val="00846938"/>
    <w:rsid w:val="0084731D"/>
    <w:rsid w:val="00850A8E"/>
    <w:rsid w:val="0085175C"/>
    <w:rsid w:val="00851E08"/>
    <w:rsid w:val="00852DE7"/>
    <w:rsid w:val="00855EC1"/>
    <w:rsid w:val="008562BE"/>
    <w:rsid w:val="00856C0D"/>
    <w:rsid w:val="00861681"/>
    <w:rsid w:val="00862976"/>
    <w:rsid w:val="00862C87"/>
    <w:rsid w:val="00862D36"/>
    <w:rsid w:val="008639B0"/>
    <w:rsid w:val="00863FBD"/>
    <w:rsid w:val="0086493F"/>
    <w:rsid w:val="00866393"/>
    <w:rsid w:val="008663D5"/>
    <w:rsid w:val="00866FF9"/>
    <w:rsid w:val="0086735B"/>
    <w:rsid w:val="008678F0"/>
    <w:rsid w:val="008707A0"/>
    <w:rsid w:val="00871627"/>
    <w:rsid w:val="00871ADE"/>
    <w:rsid w:val="00872B5B"/>
    <w:rsid w:val="00874E16"/>
    <w:rsid w:val="0087589B"/>
    <w:rsid w:val="008761D3"/>
    <w:rsid w:val="0087645F"/>
    <w:rsid w:val="0087649E"/>
    <w:rsid w:val="00876EB7"/>
    <w:rsid w:val="00877B12"/>
    <w:rsid w:val="00877F35"/>
    <w:rsid w:val="00881BD0"/>
    <w:rsid w:val="008821DB"/>
    <w:rsid w:val="008830D0"/>
    <w:rsid w:val="00883B92"/>
    <w:rsid w:val="0088489E"/>
    <w:rsid w:val="00884938"/>
    <w:rsid w:val="0088542F"/>
    <w:rsid w:val="00886131"/>
    <w:rsid w:val="00886132"/>
    <w:rsid w:val="00886E3F"/>
    <w:rsid w:val="008877A0"/>
    <w:rsid w:val="00887A65"/>
    <w:rsid w:val="00890A04"/>
    <w:rsid w:val="00890F6A"/>
    <w:rsid w:val="00891A74"/>
    <w:rsid w:val="00891F61"/>
    <w:rsid w:val="00892007"/>
    <w:rsid w:val="008923FC"/>
    <w:rsid w:val="00892467"/>
    <w:rsid w:val="00892C35"/>
    <w:rsid w:val="00892FE8"/>
    <w:rsid w:val="00897842"/>
    <w:rsid w:val="008979D7"/>
    <w:rsid w:val="008A0C89"/>
    <w:rsid w:val="008A1200"/>
    <w:rsid w:val="008A17BD"/>
    <w:rsid w:val="008A2156"/>
    <w:rsid w:val="008A3298"/>
    <w:rsid w:val="008A41A1"/>
    <w:rsid w:val="008A51A8"/>
    <w:rsid w:val="008A5775"/>
    <w:rsid w:val="008A5F7D"/>
    <w:rsid w:val="008A6D70"/>
    <w:rsid w:val="008A7BDB"/>
    <w:rsid w:val="008B1CD1"/>
    <w:rsid w:val="008B2A48"/>
    <w:rsid w:val="008B4F1B"/>
    <w:rsid w:val="008B55E4"/>
    <w:rsid w:val="008B58A4"/>
    <w:rsid w:val="008B58DE"/>
    <w:rsid w:val="008B6E6B"/>
    <w:rsid w:val="008B7D0D"/>
    <w:rsid w:val="008C0A92"/>
    <w:rsid w:val="008C0D91"/>
    <w:rsid w:val="008C153A"/>
    <w:rsid w:val="008C1F14"/>
    <w:rsid w:val="008C26AD"/>
    <w:rsid w:val="008C2DDA"/>
    <w:rsid w:val="008C3126"/>
    <w:rsid w:val="008C3682"/>
    <w:rsid w:val="008C42C2"/>
    <w:rsid w:val="008C4B0B"/>
    <w:rsid w:val="008C5A12"/>
    <w:rsid w:val="008C622F"/>
    <w:rsid w:val="008C62AF"/>
    <w:rsid w:val="008C6E4D"/>
    <w:rsid w:val="008C6E91"/>
    <w:rsid w:val="008C74DD"/>
    <w:rsid w:val="008C79DF"/>
    <w:rsid w:val="008D020A"/>
    <w:rsid w:val="008D0D85"/>
    <w:rsid w:val="008D1028"/>
    <w:rsid w:val="008D1673"/>
    <w:rsid w:val="008D1C5F"/>
    <w:rsid w:val="008D292E"/>
    <w:rsid w:val="008D3B42"/>
    <w:rsid w:val="008D47D1"/>
    <w:rsid w:val="008D540C"/>
    <w:rsid w:val="008D587A"/>
    <w:rsid w:val="008D5974"/>
    <w:rsid w:val="008D617D"/>
    <w:rsid w:val="008D66A3"/>
    <w:rsid w:val="008D6BE6"/>
    <w:rsid w:val="008D6C5D"/>
    <w:rsid w:val="008D7544"/>
    <w:rsid w:val="008D77D7"/>
    <w:rsid w:val="008D7A13"/>
    <w:rsid w:val="008D7A47"/>
    <w:rsid w:val="008D7CD1"/>
    <w:rsid w:val="008E0B03"/>
    <w:rsid w:val="008E1E24"/>
    <w:rsid w:val="008E3FB0"/>
    <w:rsid w:val="008E4ACC"/>
    <w:rsid w:val="008E4DDA"/>
    <w:rsid w:val="008E5AE5"/>
    <w:rsid w:val="008E5B31"/>
    <w:rsid w:val="008E631C"/>
    <w:rsid w:val="008E7636"/>
    <w:rsid w:val="008E7AF2"/>
    <w:rsid w:val="008F3CDF"/>
    <w:rsid w:val="008F4C6D"/>
    <w:rsid w:val="008F529B"/>
    <w:rsid w:val="008F54C8"/>
    <w:rsid w:val="008F70A0"/>
    <w:rsid w:val="008F7CCD"/>
    <w:rsid w:val="00900CC7"/>
    <w:rsid w:val="009020BC"/>
    <w:rsid w:val="00902168"/>
    <w:rsid w:val="009028AB"/>
    <w:rsid w:val="00903E28"/>
    <w:rsid w:val="00903F10"/>
    <w:rsid w:val="0090433D"/>
    <w:rsid w:val="00905C0C"/>
    <w:rsid w:val="009066AD"/>
    <w:rsid w:val="00910306"/>
    <w:rsid w:val="009104C7"/>
    <w:rsid w:val="009105AA"/>
    <w:rsid w:val="009107E2"/>
    <w:rsid w:val="00912AD0"/>
    <w:rsid w:val="009135EB"/>
    <w:rsid w:val="00913C82"/>
    <w:rsid w:val="009142F1"/>
    <w:rsid w:val="00915391"/>
    <w:rsid w:val="009156AA"/>
    <w:rsid w:val="0091573C"/>
    <w:rsid w:val="009170AE"/>
    <w:rsid w:val="0091799B"/>
    <w:rsid w:val="00920462"/>
    <w:rsid w:val="00921406"/>
    <w:rsid w:val="009225E6"/>
    <w:rsid w:val="00923A68"/>
    <w:rsid w:val="0092420A"/>
    <w:rsid w:val="00925501"/>
    <w:rsid w:val="00925A18"/>
    <w:rsid w:val="00926075"/>
    <w:rsid w:val="009277AF"/>
    <w:rsid w:val="00930881"/>
    <w:rsid w:val="00930A39"/>
    <w:rsid w:val="00930F14"/>
    <w:rsid w:val="0093198F"/>
    <w:rsid w:val="00932283"/>
    <w:rsid w:val="00932725"/>
    <w:rsid w:val="009338C6"/>
    <w:rsid w:val="00934D53"/>
    <w:rsid w:val="00935E01"/>
    <w:rsid w:val="0093730B"/>
    <w:rsid w:val="009377C2"/>
    <w:rsid w:val="009402B0"/>
    <w:rsid w:val="009405FE"/>
    <w:rsid w:val="009414EE"/>
    <w:rsid w:val="009416B9"/>
    <w:rsid w:val="00942654"/>
    <w:rsid w:val="00943D06"/>
    <w:rsid w:val="00943E73"/>
    <w:rsid w:val="0095294E"/>
    <w:rsid w:val="00953051"/>
    <w:rsid w:val="00955B7F"/>
    <w:rsid w:val="00956B69"/>
    <w:rsid w:val="00956D79"/>
    <w:rsid w:val="009601EC"/>
    <w:rsid w:val="00960CBA"/>
    <w:rsid w:val="009634FC"/>
    <w:rsid w:val="00964212"/>
    <w:rsid w:val="00964D67"/>
    <w:rsid w:val="00966104"/>
    <w:rsid w:val="009670A3"/>
    <w:rsid w:val="00967171"/>
    <w:rsid w:val="0096756B"/>
    <w:rsid w:val="00967FD2"/>
    <w:rsid w:val="0097005F"/>
    <w:rsid w:val="009701A5"/>
    <w:rsid w:val="00971170"/>
    <w:rsid w:val="009726D3"/>
    <w:rsid w:val="00972C07"/>
    <w:rsid w:val="00974CBE"/>
    <w:rsid w:val="0097537F"/>
    <w:rsid w:val="00976340"/>
    <w:rsid w:val="0097634A"/>
    <w:rsid w:val="009800B2"/>
    <w:rsid w:val="0098102D"/>
    <w:rsid w:val="00982354"/>
    <w:rsid w:val="00982605"/>
    <w:rsid w:val="009837C9"/>
    <w:rsid w:val="00983BA1"/>
    <w:rsid w:val="00987F52"/>
    <w:rsid w:val="00990412"/>
    <w:rsid w:val="009A0AF0"/>
    <w:rsid w:val="009A1E18"/>
    <w:rsid w:val="009A2BEC"/>
    <w:rsid w:val="009A3C9D"/>
    <w:rsid w:val="009A467B"/>
    <w:rsid w:val="009A4F94"/>
    <w:rsid w:val="009A559F"/>
    <w:rsid w:val="009A57BD"/>
    <w:rsid w:val="009A7F3A"/>
    <w:rsid w:val="009B01CF"/>
    <w:rsid w:val="009B055C"/>
    <w:rsid w:val="009B10C2"/>
    <w:rsid w:val="009B42A8"/>
    <w:rsid w:val="009B55F9"/>
    <w:rsid w:val="009B6B55"/>
    <w:rsid w:val="009C045F"/>
    <w:rsid w:val="009C0711"/>
    <w:rsid w:val="009C0C4E"/>
    <w:rsid w:val="009C279B"/>
    <w:rsid w:val="009C2F81"/>
    <w:rsid w:val="009C6309"/>
    <w:rsid w:val="009D07BE"/>
    <w:rsid w:val="009D0F54"/>
    <w:rsid w:val="009D1227"/>
    <w:rsid w:val="009D5AD4"/>
    <w:rsid w:val="009D63A4"/>
    <w:rsid w:val="009D748C"/>
    <w:rsid w:val="009E04CA"/>
    <w:rsid w:val="009E33C4"/>
    <w:rsid w:val="009E365A"/>
    <w:rsid w:val="009E44D1"/>
    <w:rsid w:val="009E470B"/>
    <w:rsid w:val="009E5356"/>
    <w:rsid w:val="009E5458"/>
    <w:rsid w:val="009F2BB0"/>
    <w:rsid w:val="009F4A3C"/>
    <w:rsid w:val="009F4E89"/>
    <w:rsid w:val="009F5DEC"/>
    <w:rsid w:val="009F5E44"/>
    <w:rsid w:val="009F6F1C"/>
    <w:rsid w:val="009F78C3"/>
    <w:rsid w:val="00A00D96"/>
    <w:rsid w:val="00A013ED"/>
    <w:rsid w:val="00A01AFF"/>
    <w:rsid w:val="00A02096"/>
    <w:rsid w:val="00A02F4D"/>
    <w:rsid w:val="00A042E2"/>
    <w:rsid w:val="00A07183"/>
    <w:rsid w:val="00A1068A"/>
    <w:rsid w:val="00A10E97"/>
    <w:rsid w:val="00A112EF"/>
    <w:rsid w:val="00A1275F"/>
    <w:rsid w:val="00A1471C"/>
    <w:rsid w:val="00A1496D"/>
    <w:rsid w:val="00A16E18"/>
    <w:rsid w:val="00A170FD"/>
    <w:rsid w:val="00A17D40"/>
    <w:rsid w:val="00A2039A"/>
    <w:rsid w:val="00A21DE6"/>
    <w:rsid w:val="00A22BA4"/>
    <w:rsid w:val="00A22CCB"/>
    <w:rsid w:val="00A2322B"/>
    <w:rsid w:val="00A2361C"/>
    <w:rsid w:val="00A25759"/>
    <w:rsid w:val="00A265B8"/>
    <w:rsid w:val="00A26758"/>
    <w:rsid w:val="00A30808"/>
    <w:rsid w:val="00A33CDC"/>
    <w:rsid w:val="00A34DBF"/>
    <w:rsid w:val="00A358B4"/>
    <w:rsid w:val="00A3702C"/>
    <w:rsid w:val="00A376C2"/>
    <w:rsid w:val="00A407E5"/>
    <w:rsid w:val="00A40969"/>
    <w:rsid w:val="00A41AE9"/>
    <w:rsid w:val="00A41D3C"/>
    <w:rsid w:val="00A45C32"/>
    <w:rsid w:val="00A47B85"/>
    <w:rsid w:val="00A50D88"/>
    <w:rsid w:val="00A51709"/>
    <w:rsid w:val="00A51AD4"/>
    <w:rsid w:val="00A52F47"/>
    <w:rsid w:val="00A53E13"/>
    <w:rsid w:val="00A541EB"/>
    <w:rsid w:val="00A573A9"/>
    <w:rsid w:val="00A6079F"/>
    <w:rsid w:val="00A60F99"/>
    <w:rsid w:val="00A610E6"/>
    <w:rsid w:val="00A612FD"/>
    <w:rsid w:val="00A62DF1"/>
    <w:rsid w:val="00A631AC"/>
    <w:rsid w:val="00A6330A"/>
    <w:rsid w:val="00A63564"/>
    <w:rsid w:val="00A636B3"/>
    <w:rsid w:val="00A63DD2"/>
    <w:rsid w:val="00A6423F"/>
    <w:rsid w:val="00A64D7F"/>
    <w:rsid w:val="00A66530"/>
    <w:rsid w:val="00A66DED"/>
    <w:rsid w:val="00A703A3"/>
    <w:rsid w:val="00A70DF7"/>
    <w:rsid w:val="00A70EC4"/>
    <w:rsid w:val="00A744B8"/>
    <w:rsid w:val="00A75C10"/>
    <w:rsid w:val="00A75F27"/>
    <w:rsid w:val="00A8009F"/>
    <w:rsid w:val="00A8017F"/>
    <w:rsid w:val="00A81243"/>
    <w:rsid w:val="00A8185A"/>
    <w:rsid w:val="00A82620"/>
    <w:rsid w:val="00A82943"/>
    <w:rsid w:val="00A83646"/>
    <w:rsid w:val="00A83C55"/>
    <w:rsid w:val="00A8487F"/>
    <w:rsid w:val="00A84D89"/>
    <w:rsid w:val="00A85FC7"/>
    <w:rsid w:val="00A864FD"/>
    <w:rsid w:val="00A87615"/>
    <w:rsid w:val="00A90C3D"/>
    <w:rsid w:val="00A90CD3"/>
    <w:rsid w:val="00A932D6"/>
    <w:rsid w:val="00A945AC"/>
    <w:rsid w:val="00A96301"/>
    <w:rsid w:val="00A96B4C"/>
    <w:rsid w:val="00A979AC"/>
    <w:rsid w:val="00AA037B"/>
    <w:rsid w:val="00AA0FAF"/>
    <w:rsid w:val="00AA2E4B"/>
    <w:rsid w:val="00AA30DA"/>
    <w:rsid w:val="00AA3763"/>
    <w:rsid w:val="00AA467A"/>
    <w:rsid w:val="00AA65B3"/>
    <w:rsid w:val="00AA6609"/>
    <w:rsid w:val="00AA76BD"/>
    <w:rsid w:val="00AB1461"/>
    <w:rsid w:val="00AB1809"/>
    <w:rsid w:val="00AB1FCA"/>
    <w:rsid w:val="00AB48DE"/>
    <w:rsid w:val="00AB6740"/>
    <w:rsid w:val="00AB6C21"/>
    <w:rsid w:val="00AB727A"/>
    <w:rsid w:val="00AB7A91"/>
    <w:rsid w:val="00AB7B56"/>
    <w:rsid w:val="00AC066B"/>
    <w:rsid w:val="00AC0D45"/>
    <w:rsid w:val="00AC0EC9"/>
    <w:rsid w:val="00AC1501"/>
    <w:rsid w:val="00AC182D"/>
    <w:rsid w:val="00AC23EF"/>
    <w:rsid w:val="00AC3632"/>
    <w:rsid w:val="00AC3B24"/>
    <w:rsid w:val="00AC45DC"/>
    <w:rsid w:val="00AC4881"/>
    <w:rsid w:val="00AC488E"/>
    <w:rsid w:val="00AC5291"/>
    <w:rsid w:val="00AC55AC"/>
    <w:rsid w:val="00AC6F0A"/>
    <w:rsid w:val="00AC7332"/>
    <w:rsid w:val="00AD0E0C"/>
    <w:rsid w:val="00AD11B4"/>
    <w:rsid w:val="00AD21DC"/>
    <w:rsid w:val="00AD3604"/>
    <w:rsid w:val="00AD6853"/>
    <w:rsid w:val="00AD73C1"/>
    <w:rsid w:val="00AD7416"/>
    <w:rsid w:val="00AE053B"/>
    <w:rsid w:val="00AE42E3"/>
    <w:rsid w:val="00AE736A"/>
    <w:rsid w:val="00AE7D24"/>
    <w:rsid w:val="00AF4BFC"/>
    <w:rsid w:val="00AF571F"/>
    <w:rsid w:val="00AF5841"/>
    <w:rsid w:val="00AF5A2F"/>
    <w:rsid w:val="00AF7272"/>
    <w:rsid w:val="00AF7973"/>
    <w:rsid w:val="00AF7CCB"/>
    <w:rsid w:val="00B00875"/>
    <w:rsid w:val="00B009E2"/>
    <w:rsid w:val="00B01800"/>
    <w:rsid w:val="00B01BFE"/>
    <w:rsid w:val="00B02C47"/>
    <w:rsid w:val="00B03453"/>
    <w:rsid w:val="00B0389D"/>
    <w:rsid w:val="00B03A44"/>
    <w:rsid w:val="00B03BDB"/>
    <w:rsid w:val="00B04A3A"/>
    <w:rsid w:val="00B04D63"/>
    <w:rsid w:val="00B1024B"/>
    <w:rsid w:val="00B114E7"/>
    <w:rsid w:val="00B123BF"/>
    <w:rsid w:val="00B12AC0"/>
    <w:rsid w:val="00B1351C"/>
    <w:rsid w:val="00B13622"/>
    <w:rsid w:val="00B1465E"/>
    <w:rsid w:val="00B150D4"/>
    <w:rsid w:val="00B15820"/>
    <w:rsid w:val="00B16DAD"/>
    <w:rsid w:val="00B16F11"/>
    <w:rsid w:val="00B2110B"/>
    <w:rsid w:val="00B22907"/>
    <w:rsid w:val="00B2383E"/>
    <w:rsid w:val="00B23C43"/>
    <w:rsid w:val="00B23F4A"/>
    <w:rsid w:val="00B242AB"/>
    <w:rsid w:val="00B25550"/>
    <w:rsid w:val="00B30584"/>
    <w:rsid w:val="00B3122E"/>
    <w:rsid w:val="00B34436"/>
    <w:rsid w:val="00B34900"/>
    <w:rsid w:val="00B35A45"/>
    <w:rsid w:val="00B36276"/>
    <w:rsid w:val="00B36556"/>
    <w:rsid w:val="00B374BD"/>
    <w:rsid w:val="00B3767B"/>
    <w:rsid w:val="00B41B52"/>
    <w:rsid w:val="00B420FD"/>
    <w:rsid w:val="00B43F76"/>
    <w:rsid w:val="00B44B79"/>
    <w:rsid w:val="00B4557C"/>
    <w:rsid w:val="00B4576E"/>
    <w:rsid w:val="00B458E6"/>
    <w:rsid w:val="00B46AC1"/>
    <w:rsid w:val="00B50210"/>
    <w:rsid w:val="00B50534"/>
    <w:rsid w:val="00B50798"/>
    <w:rsid w:val="00B5208C"/>
    <w:rsid w:val="00B521E9"/>
    <w:rsid w:val="00B5308C"/>
    <w:rsid w:val="00B5523F"/>
    <w:rsid w:val="00B55551"/>
    <w:rsid w:val="00B556C6"/>
    <w:rsid w:val="00B55ADA"/>
    <w:rsid w:val="00B56DAC"/>
    <w:rsid w:val="00B602F2"/>
    <w:rsid w:val="00B603F8"/>
    <w:rsid w:val="00B6108E"/>
    <w:rsid w:val="00B61202"/>
    <w:rsid w:val="00B6120F"/>
    <w:rsid w:val="00B62455"/>
    <w:rsid w:val="00B62824"/>
    <w:rsid w:val="00B648C7"/>
    <w:rsid w:val="00B6700F"/>
    <w:rsid w:val="00B6715B"/>
    <w:rsid w:val="00B67678"/>
    <w:rsid w:val="00B70941"/>
    <w:rsid w:val="00B70C2B"/>
    <w:rsid w:val="00B7166E"/>
    <w:rsid w:val="00B71A01"/>
    <w:rsid w:val="00B71A9C"/>
    <w:rsid w:val="00B72EBB"/>
    <w:rsid w:val="00B740B0"/>
    <w:rsid w:val="00B740DF"/>
    <w:rsid w:val="00B74841"/>
    <w:rsid w:val="00B7668F"/>
    <w:rsid w:val="00B76CEE"/>
    <w:rsid w:val="00B77775"/>
    <w:rsid w:val="00B777B1"/>
    <w:rsid w:val="00B80E83"/>
    <w:rsid w:val="00B81191"/>
    <w:rsid w:val="00B83163"/>
    <w:rsid w:val="00B844A6"/>
    <w:rsid w:val="00B84E54"/>
    <w:rsid w:val="00B86183"/>
    <w:rsid w:val="00B86A3E"/>
    <w:rsid w:val="00B87942"/>
    <w:rsid w:val="00B8796C"/>
    <w:rsid w:val="00B87CDD"/>
    <w:rsid w:val="00B90E3A"/>
    <w:rsid w:val="00B91598"/>
    <w:rsid w:val="00B92788"/>
    <w:rsid w:val="00B9395D"/>
    <w:rsid w:val="00B93ED5"/>
    <w:rsid w:val="00B948E5"/>
    <w:rsid w:val="00B949E2"/>
    <w:rsid w:val="00B958D9"/>
    <w:rsid w:val="00B97503"/>
    <w:rsid w:val="00B97D0D"/>
    <w:rsid w:val="00BA0323"/>
    <w:rsid w:val="00BA04BC"/>
    <w:rsid w:val="00BA1C46"/>
    <w:rsid w:val="00BA2116"/>
    <w:rsid w:val="00BA26F2"/>
    <w:rsid w:val="00BA4B1F"/>
    <w:rsid w:val="00BA521B"/>
    <w:rsid w:val="00BA60EA"/>
    <w:rsid w:val="00BA7A18"/>
    <w:rsid w:val="00BB1216"/>
    <w:rsid w:val="00BB199D"/>
    <w:rsid w:val="00BB2779"/>
    <w:rsid w:val="00BB55D0"/>
    <w:rsid w:val="00BB5994"/>
    <w:rsid w:val="00BB691B"/>
    <w:rsid w:val="00BB6CDF"/>
    <w:rsid w:val="00BB7E78"/>
    <w:rsid w:val="00BC133E"/>
    <w:rsid w:val="00BC1692"/>
    <w:rsid w:val="00BC487D"/>
    <w:rsid w:val="00BC56C7"/>
    <w:rsid w:val="00BC5CBE"/>
    <w:rsid w:val="00BC6047"/>
    <w:rsid w:val="00BC7DB7"/>
    <w:rsid w:val="00BD0734"/>
    <w:rsid w:val="00BD154D"/>
    <w:rsid w:val="00BD1FD0"/>
    <w:rsid w:val="00BD3A99"/>
    <w:rsid w:val="00BD4EEA"/>
    <w:rsid w:val="00BD6075"/>
    <w:rsid w:val="00BD6469"/>
    <w:rsid w:val="00BD6BA9"/>
    <w:rsid w:val="00BD73D4"/>
    <w:rsid w:val="00BD75D5"/>
    <w:rsid w:val="00BD7F4E"/>
    <w:rsid w:val="00BE0E89"/>
    <w:rsid w:val="00BE11DC"/>
    <w:rsid w:val="00BE1A75"/>
    <w:rsid w:val="00BE2F5D"/>
    <w:rsid w:val="00BE2F9B"/>
    <w:rsid w:val="00BE50AA"/>
    <w:rsid w:val="00BE71F5"/>
    <w:rsid w:val="00BF35D3"/>
    <w:rsid w:val="00BF38F5"/>
    <w:rsid w:val="00BF3A5C"/>
    <w:rsid w:val="00BF3C30"/>
    <w:rsid w:val="00BF4698"/>
    <w:rsid w:val="00BF474B"/>
    <w:rsid w:val="00BF4796"/>
    <w:rsid w:val="00BF4A9E"/>
    <w:rsid w:val="00BF4C7E"/>
    <w:rsid w:val="00BF5B3F"/>
    <w:rsid w:val="00BF7A5F"/>
    <w:rsid w:val="00BF7A81"/>
    <w:rsid w:val="00BF7BE7"/>
    <w:rsid w:val="00C00737"/>
    <w:rsid w:val="00C00BBC"/>
    <w:rsid w:val="00C00D8F"/>
    <w:rsid w:val="00C01594"/>
    <w:rsid w:val="00C0160A"/>
    <w:rsid w:val="00C01F74"/>
    <w:rsid w:val="00C02904"/>
    <w:rsid w:val="00C02EC1"/>
    <w:rsid w:val="00C030E9"/>
    <w:rsid w:val="00C0492C"/>
    <w:rsid w:val="00C05367"/>
    <w:rsid w:val="00C05D43"/>
    <w:rsid w:val="00C0650D"/>
    <w:rsid w:val="00C07993"/>
    <w:rsid w:val="00C104D2"/>
    <w:rsid w:val="00C1054C"/>
    <w:rsid w:val="00C11E0B"/>
    <w:rsid w:val="00C126E5"/>
    <w:rsid w:val="00C14A8D"/>
    <w:rsid w:val="00C14E50"/>
    <w:rsid w:val="00C16111"/>
    <w:rsid w:val="00C228C9"/>
    <w:rsid w:val="00C23BC7"/>
    <w:rsid w:val="00C2405E"/>
    <w:rsid w:val="00C2436C"/>
    <w:rsid w:val="00C24FC9"/>
    <w:rsid w:val="00C32241"/>
    <w:rsid w:val="00C328D7"/>
    <w:rsid w:val="00C32BB1"/>
    <w:rsid w:val="00C33220"/>
    <w:rsid w:val="00C339D5"/>
    <w:rsid w:val="00C35FB2"/>
    <w:rsid w:val="00C4070D"/>
    <w:rsid w:val="00C459DB"/>
    <w:rsid w:val="00C46E21"/>
    <w:rsid w:val="00C46F72"/>
    <w:rsid w:val="00C5094E"/>
    <w:rsid w:val="00C509EB"/>
    <w:rsid w:val="00C51B64"/>
    <w:rsid w:val="00C54646"/>
    <w:rsid w:val="00C5477F"/>
    <w:rsid w:val="00C57629"/>
    <w:rsid w:val="00C60D34"/>
    <w:rsid w:val="00C6199E"/>
    <w:rsid w:val="00C61E0B"/>
    <w:rsid w:val="00C62948"/>
    <w:rsid w:val="00C62AFD"/>
    <w:rsid w:val="00C638A5"/>
    <w:rsid w:val="00C63916"/>
    <w:rsid w:val="00C63DF2"/>
    <w:rsid w:val="00C643AB"/>
    <w:rsid w:val="00C6476C"/>
    <w:rsid w:val="00C64D3F"/>
    <w:rsid w:val="00C659F1"/>
    <w:rsid w:val="00C65DA5"/>
    <w:rsid w:val="00C704D7"/>
    <w:rsid w:val="00C706E2"/>
    <w:rsid w:val="00C71688"/>
    <w:rsid w:val="00C71F67"/>
    <w:rsid w:val="00C740E7"/>
    <w:rsid w:val="00C745B7"/>
    <w:rsid w:val="00C74AFB"/>
    <w:rsid w:val="00C75077"/>
    <w:rsid w:val="00C7575A"/>
    <w:rsid w:val="00C76041"/>
    <w:rsid w:val="00C767C6"/>
    <w:rsid w:val="00C80258"/>
    <w:rsid w:val="00C812B4"/>
    <w:rsid w:val="00C8178C"/>
    <w:rsid w:val="00C81AD4"/>
    <w:rsid w:val="00C82476"/>
    <w:rsid w:val="00C82CD0"/>
    <w:rsid w:val="00C82F36"/>
    <w:rsid w:val="00C8355D"/>
    <w:rsid w:val="00C835A1"/>
    <w:rsid w:val="00C8448C"/>
    <w:rsid w:val="00C85B2D"/>
    <w:rsid w:val="00C85C7A"/>
    <w:rsid w:val="00C86E24"/>
    <w:rsid w:val="00C9054D"/>
    <w:rsid w:val="00C90634"/>
    <w:rsid w:val="00C90AAB"/>
    <w:rsid w:val="00C917C7"/>
    <w:rsid w:val="00C95435"/>
    <w:rsid w:val="00C95B6F"/>
    <w:rsid w:val="00C95DE3"/>
    <w:rsid w:val="00C965F0"/>
    <w:rsid w:val="00C96BA6"/>
    <w:rsid w:val="00CA10BF"/>
    <w:rsid w:val="00CA1E7F"/>
    <w:rsid w:val="00CA2BA7"/>
    <w:rsid w:val="00CA30B4"/>
    <w:rsid w:val="00CA465F"/>
    <w:rsid w:val="00CA483B"/>
    <w:rsid w:val="00CA5005"/>
    <w:rsid w:val="00CA51B9"/>
    <w:rsid w:val="00CA59BF"/>
    <w:rsid w:val="00CA675D"/>
    <w:rsid w:val="00CB08BA"/>
    <w:rsid w:val="00CB2141"/>
    <w:rsid w:val="00CB3222"/>
    <w:rsid w:val="00CB597B"/>
    <w:rsid w:val="00CB77D0"/>
    <w:rsid w:val="00CB7F38"/>
    <w:rsid w:val="00CC0185"/>
    <w:rsid w:val="00CC0E2F"/>
    <w:rsid w:val="00CC1734"/>
    <w:rsid w:val="00CC3204"/>
    <w:rsid w:val="00CC4693"/>
    <w:rsid w:val="00CC626A"/>
    <w:rsid w:val="00CC68A3"/>
    <w:rsid w:val="00CC7532"/>
    <w:rsid w:val="00CD062D"/>
    <w:rsid w:val="00CD0D3A"/>
    <w:rsid w:val="00CD4386"/>
    <w:rsid w:val="00CD4618"/>
    <w:rsid w:val="00CD63D3"/>
    <w:rsid w:val="00CD7C78"/>
    <w:rsid w:val="00CE0262"/>
    <w:rsid w:val="00CE1785"/>
    <w:rsid w:val="00CE19AA"/>
    <w:rsid w:val="00CE20B9"/>
    <w:rsid w:val="00CE4B5C"/>
    <w:rsid w:val="00CE4FA4"/>
    <w:rsid w:val="00CE6F9F"/>
    <w:rsid w:val="00CE74FF"/>
    <w:rsid w:val="00CF3977"/>
    <w:rsid w:val="00CF4388"/>
    <w:rsid w:val="00CF4F83"/>
    <w:rsid w:val="00CF5B44"/>
    <w:rsid w:val="00CF641B"/>
    <w:rsid w:val="00CF6FAB"/>
    <w:rsid w:val="00CF7B4E"/>
    <w:rsid w:val="00D008A9"/>
    <w:rsid w:val="00D02722"/>
    <w:rsid w:val="00D02834"/>
    <w:rsid w:val="00D0293C"/>
    <w:rsid w:val="00D030F3"/>
    <w:rsid w:val="00D04481"/>
    <w:rsid w:val="00D06418"/>
    <w:rsid w:val="00D068B9"/>
    <w:rsid w:val="00D106A4"/>
    <w:rsid w:val="00D10914"/>
    <w:rsid w:val="00D111F0"/>
    <w:rsid w:val="00D12967"/>
    <w:rsid w:val="00D1317B"/>
    <w:rsid w:val="00D14A33"/>
    <w:rsid w:val="00D14D84"/>
    <w:rsid w:val="00D15260"/>
    <w:rsid w:val="00D1704A"/>
    <w:rsid w:val="00D20E70"/>
    <w:rsid w:val="00D23C93"/>
    <w:rsid w:val="00D24B3B"/>
    <w:rsid w:val="00D250C4"/>
    <w:rsid w:val="00D25780"/>
    <w:rsid w:val="00D2606C"/>
    <w:rsid w:val="00D26D4C"/>
    <w:rsid w:val="00D32715"/>
    <w:rsid w:val="00D327B4"/>
    <w:rsid w:val="00D36F57"/>
    <w:rsid w:val="00D41BDC"/>
    <w:rsid w:val="00D429CE"/>
    <w:rsid w:val="00D46B11"/>
    <w:rsid w:val="00D509A6"/>
    <w:rsid w:val="00D51544"/>
    <w:rsid w:val="00D53013"/>
    <w:rsid w:val="00D531D8"/>
    <w:rsid w:val="00D53CB6"/>
    <w:rsid w:val="00D54261"/>
    <w:rsid w:val="00D54406"/>
    <w:rsid w:val="00D559E7"/>
    <w:rsid w:val="00D55E39"/>
    <w:rsid w:val="00D55FCD"/>
    <w:rsid w:val="00D5686D"/>
    <w:rsid w:val="00D57929"/>
    <w:rsid w:val="00D57FD1"/>
    <w:rsid w:val="00D61228"/>
    <w:rsid w:val="00D61874"/>
    <w:rsid w:val="00D624FD"/>
    <w:rsid w:val="00D63FA9"/>
    <w:rsid w:val="00D655C6"/>
    <w:rsid w:val="00D65EC5"/>
    <w:rsid w:val="00D663CC"/>
    <w:rsid w:val="00D71833"/>
    <w:rsid w:val="00D71B76"/>
    <w:rsid w:val="00D734CF"/>
    <w:rsid w:val="00D73D1E"/>
    <w:rsid w:val="00D73E37"/>
    <w:rsid w:val="00D75B11"/>
    <w:rsid w:val="00D76704"/>
    <w:rsid w:val="00D801A7"/>
    <w:rsid w:val="00D80793"/>
    <w:rsid w:val="00D80DE6"/>
    <w:rsid w:val="00D826F3"/>
    <w:rsid w:val="00D834D5"/>
    <w:rsid w:val="00D876AF"/>
    <w:rsid w:val="00D93729"/>
    <w:rsid w:val="00D942BA"/>
    <w:rsid w:val="00D97272"/>
    <w:rsid w:val="00DA00E0"/>
    <w:rsid w:val="00DA0819"/>
    <w:rsid w:val="00DA0F6D"/>
    <w:rsid w:val="00DA3912"/>
    <w:rsid w:val="00DA3F2E"/>
    <w:rsid w:val="00DA4D33"/>
    <w:rsid w:val="00DA5CF0"/>
    <w:rsid w:val="00DA77EE"/>
    <w:rsid w:val="00DB1A34"/>
    <w:rsid w:val="00DB2E17"/>
    <w:rsid w:val="00DB2E71"/>
    <w:rsid w:val="00DB2EAD"/>
    <w:rsid w:val="00DB3B8B"/>
    <w:rsid w:val="00DB40FE"/>
    <w:rsid w:val="00DB66C8"/>
    <w:rsid w:val="00DB71C4"/>
    <w:rsid w:val="00DB72D7"/>
    <w:rsid w:val="00DB733D"/>
    <w:rsid w:val="00DC0DFE"/>
    <w:rsid w:val="00DC1643"/>
    <w:rsid w:val="00DC1708"/>
    <w:rsid w:val="00DC1B38"/>
    <w:rsid w:val="00DC2021"/>
    <w:rsid w:val="00DC44A3"/>
    <w:rsid w:val="00DC5011"/>
    <w:rsid w:val="00DC50C9"/>
    <w:rsid w:val="00DC61C1"/>
    <w:rsid w:val="00DD222D"/>
    <w:rsid w:val="00DD3ADE"/>
    <w:rsid w:val="00DD4273"/>
    <w:rsid w:val="00DD48EF"/>
    <w:rsid w:val="00DD4D9C"/>
    <w:rsid w:val="00DD56F4"/>
    <w:rsid w:val="00DD7AB0"/>
    <w:rsid w:val="00DE179B"/>
    <w:rsid w:val="00DE19E1"/>
    <w:rsid w:val="00DE1A4A"/>
    <w:rsid w:val="00DE34FB"/>
    <w:rsid w:val="00DE3D51"/>
    <w:rsid w:val="00DE4256"/>
    <w:rsid w:val="00DE496B"/>
    <w:rsid w:val="00DE65B2"/>
    <w:rsid w:val="00DE73B4"/>
    <w:rsid w:val="00DF0C8D"/>
    <w:rsid w:val="00DF213C"/>
    <w:rsid w:val="00DF3A72"/>
    <w:rsid w:val="00DF4762"/>
    <w:rsid w:val="00DF51CF"/>
    <w:rsid w:val="00DF532B"/>
    <w:rsid w:val="00DF5FA7"/>
    <w:rsid w:val="00DF63B0"/>
    <w:rsid w:val="00DF70B9"/>
    <w:rsid w:val="00E0181F"/>
    <w:rsid w:val="00E0200C"/>
    <w:rsid w:val="00E02154"/>
    <w:rsid w:val="00E04901"/>
    <w:rsid w:val="00E04E4A"/>
    <w:rsid w:val="00E0556C"/>
    <w:rsid w:val="00E067D7"/>
    <w:rsid w:val="00E06CBA"/>
    <w:rsid w:val="00E11786"/>
    <w:rsid w:val="00E119AA"/>
    <w:rsid w:val="00E11DD3"/>
    <w:rsid w:val="00E13B95"/>
    <w:rsid w:val="00E156D4"/>
    <w:rsid w:val="00E16054"/>
    <w:rsid w:val="00E17266"/>
    <w:rsid w:val="00E17910"/>
    <w:rsid w:val="00E20030"/>
    <w:rsid w:val="00E20D8B"/>
    <w:rsid w:val="00E210F5"/>
    <w:rsid w:val="00E21D89"/>
    <w:rsid w:val="00E21F7C"/>
    <w:rsid w:val="00E2239A"/>
    <w:rsid w:val="00E2368C"/>
    <w:rsid w:val="00E237DA"/>
    <w:rsid w:val="00E23CEA"/>
    <w:rsid w:val="00E2479A"/>
    <w:rsid w:val="00E24C91"/>
    <w:rsid w:val="00E250CF"/>
    <w:rsid w:val="00E2580A"/>
    <w:rsid w:val="00E25FE3"/>
    <w:rsid w:val="00E26324"/>
    <w:rsid w:val="00E269CB"/>
    <w:rsid w:val="00E3074F"/>
    <w:rsid w:val="00E3168B"/>
    <w:rsid w:val="00E36038"/>
    <w:rsid w:val="00E3680F"/>
    <w:rsid w:val="00E4018C"/>
    <w:rsid w:val="00E40B48"/>
    <w:rsid w:val="00E40F46"/>
    <w:rsid w:val="00E413ED"/>
    <w:rsid w:val="00E41FE6"/>
    <w:rsid w:val="00E42824"/>
    <w:rsid w:val="00E42E73"/>
    <w:rsid w:val="00E42FDE"/>
    <w:rsid w:val="00E4531E"/>
    <w:rsid w:val="00E45949"/>
    <w:rsid w:val="00E46217"/>
    <w:rsid w:val="00E464D7"/>
    <w:rsid w:val="00E466FA"/>
    <w:rsid w:val="00E46B80"/>
    <w:rsid w:val="00E47479"/>
    <w:rsid w:val="00E50A3E"/>
    <w:rsid w:val="00E50F48"/>
    <w:rsid w:val="00E524E3"/>
    <w:rsid w:val="00E531B4"/>
    <w:rsid w:val="00E535E1"/>
    <w:rsid w:val="00E537A6"/>
    <w:rsid w:val="00E53DEF"/>
    <w:rsid w:val="00E5501C"/>
    <w:rsid w:val="00E5576F"/>
    <w:rsid w:val="00E55F13"/>
    <w:rsid w:val="00E56128"/>
    <w:rsid w:val="00E568AE"/>
    <w:rsid w:val="00E56F2E"/>
    <w:rsid w:val="00E577D6"/>
    <w:rsid w:val="00E61FC6"/>
    <w:rsid w:val="00E6271B"/>
    <w:rsid w:val="00E628AD"/>
    <w:rsid w:val="00E6397D"/>
    <w:rsid w:val="00E63C06"/>
    <w:rsid w:val="00E63E0D"/>
    <w:rsid w:val="00E6415B"/>
    <w:rsid w:val="00E6464B"/>
    <w:rsid w:val="00E6507A"/>
    <w:rsid w:val="00E6559E"/>
    <w:rsid w:val="00E66E3E"/>
    <w:rsid w:val="00E67F39"/>
    <w:rsid w:val="00E7051B"/>
    <w:rsid w:val="00E71B72"/>
    <w:rsid w:val="00E72125"/>
    <w:rsid w:val="00E73150"/>
    <w:rsid w:val="00E8079E"/>
    <w:rsid w:val="00E8143E"/>
    <w:rsid w:val="00E81868"/>
    <w:rsid w:val="00E8528D"/>
    <w:rsid w:val="00E86946"/>
    <w:rsid w:val="00E90A14"/>
    <w:rsid w:val="00E9297A"/>
    <w:rsid w:val="00E92BE0"/>
    <w:rsid w:val="00E937A1"/>
    <w:rsid w:val="00E938C1"/>
    <w:rsid w:val="00E93E64"/>
    <w:rsid w:val="00E941A9"/>
    <w:rsid w:val="00E950A8"/>
    <w:rsid w:val="00E95513"/>
    <w:rsid w:val="00E956E1"/>
    <w:rsid w:val="00E96E16"/>
    <w:rsid w:val="00EA0B8B"/>
    <w:rsid w:val="00EA2138"/>
    <w:rsid w:val="00EA4AF2"/>
    <w:rsid w:val="00EA4F42"/>
    <w:rsid w:val="00EA5459"/>
    <w:rsid w:val="00EA5E9C"/>
    <w:rsid w:val="00EA6D32"/>
    <w:rsid w:val="00EA7049"/>
    <w:rsid w:val="00EA70FC"/>
    <w:rsid w:val="00EA71B2"/>
    <w:rsid w:val="00EB10B2"/>
    <w:rsid w:val="00EB18B5"/>
    <w:rsid w:val="00EB4A0F"/>
    <w:rsid w:val="00EB5D64"/>
    <w:rsid w:val="00EB7258"/>
    <w:rsid w:val="00EB747F"/>
    <w:rsid w:val="00EC2FF6"/>
    <w:rsid w:val="00EC5634"/>
    <w:rsid w:val="00ED1C0D"/>
    <w:rsid w:val="00ED2E7C"/>
    <w:rsid w:val="00ED3F2C"/>
    <w:rsid w:val="00ED45BB"/>
    <w:rsid w:val="00ED4F93"/>
    <w:rsid w:val="00ED5C27"/>
    <w:rsid w:val="00ED6261"/>
    <w:rsid w:val="00ED76B3"/>
    <w:rsid w:val="00ED7710"/>
    <w:rsid w:val="00EE08BD"/>
    <w:rsid w:val="00EE0BFC"/>
    <w:rsid w:val="00EE2011"/>
    <w:rsid w:val="00EE229A"/>
    <w:rsid w:val="00EE2AD8"/>
    <w:rsid w:val="00EE35C8"/>
    <w:rsid w:val="00EE5B6F"/>
    <w:rsid w:val="00EE6489"/>
    <w:rsid w:val="00EE7923"/>
    <w:rsid w:val="00EF0ED0"/>
    <w:rsid w:val="00EF116C"/>
    <w:rsid w:val="00EF1BC4"/>
    <w:rsid w:val="00EF21F1"/>
    <w:rsid w:val="00EF2A7F"/>
    <w:rsid w:val="00EF3010"/>
    <w:rsid w:val="00EF5657"/>
    <w:rsid w:val="00EF5A34"/>
    <w:rsid w:val="00EF6603"/>
    <w:rsid w:val="00F00835"/>
    <w:rsid w:val="00F02295"/>
    <w:rsid w:val="00F0248D"/>
    <w:rsid w:val="00F032F9"/>
    <w:rsid w:val="00F0397E"/>
    <w:rsid w:val="00F03AB0"/>
    <w:rsid w:val="00F03D8F"/>
    <w:rsid w:val="00F05B4C"/>
    <w:rsid w:val="00F065AE"/>
    <w:rsid w:val="00F06EA5"/>
    <w:rsid w:val="00F10663"/>
    <w:rsid w:val="00F107AD"/>
    <w:rsid w:val="00F111E9"/>
    <w:rsid w:val="00F1143F"/>
    <w:rsid w:val="00F114AC"/>
    <w:rsid w:val="00F121E2"/>
    <w:rsid w:val="00F12547"/>
    <w:rsid w:val="00F12685"/>
    <w:rsid w:val="00F126C0"/>
    <w:rsid w:val="00F13DA8"/>
    <w:rsid w:val="00F13E42"/>
    <w:rsid w:val="00F14D37"/>
    <w:rsid w:val="00F14FB7"/>
    <w:rsid w:val="00F1502A"/>
    <w:rsid w:val="00F152BE"/>
    <w:rsid w:val="00F20522"/>
    <w:rsid w:val="00F21167"/>
    <w:rsid w:val="00F23D2A"/>
    <w:rsid w:val="00F23F8C"/>
    <w:rsid w:val="00F23FB5"/>
    <w:rsid w:val="00F247A1"/>
    <w:rsid w:val="00F25258"/>
    <w:rsid w:val="00F265C7"/>
    <w:rsid w:val="00F27A90"/>
    <w:rsid w:val="00F319A5"/>
    <w:rsid w:val="00F32810"/>
    <w:rsid w:val="00F3324A"/>
    <w:rsid w:val="00F3327C"/>
    <w:rsid w:val="00F35936"/>
    <w:rsid w:val="00F35CDA"/>
    <w:rsid w:val="00F36CFC"/>
    <w:rsid w:val="00F41853"/>
    <w:rsid w:val="00F4281E"/>
    <w:rsid w:val="00F43784"/>
    <w:rsid w:val="00F4515D"/>
    <w:rsid w:val="00F45933"/>
    <w:rsid w:val="00F4786B"/>
    <w:rsid w:val="00F50ED5"/>
    <w:rsid w:val="00F5234C"/>
    <w:rsid w:val="00F5255E"/>
    <w:rsid w:val="00F5277F"/>
    <w:rsid w:val="00F53261"/>
    <w:rsid w:val="00F53B4C"/>
    <w:rsid w:val="00F53C91"/>
    <w:rsid w:val="00F540DF"/>
    <w:rsid w:val="00F55729"/>
    <w:rsid w:val="00F5610B"/>
    <w:rsid w:val="00F56447"/>
    <w:rsid w:val="00F5667E"/>
    <w:rsid w:val="00F56F38"/>
    <w:rsid w:val="00F579C4"/>
    <w:rsid w:val="00F61917"/>
    <w:rsid w:val="00F61C02"/>
    <w:rsid w:val="00F63B2F"/>
    <w:rsid w:val="00F64346"/>
    <w:rsid w:val="00F657A1"/>
    <w:rsid w:val="00F67276"/>
    <w:rsid w:val="00F677B1"/>
    <w:rsid w:val="00F67A1C"/>
    <w:rsid w:val="00F701B3"/>
    <w:rsid w:val="00F7071F"/>
    <w:rsid w:val="00F70BBF"/>
    <w:rsid w:val="00F7132B"/>
    <w:rsid w:val="00F714D4"/>
    <w:rsid w:val="00F720E6"/>
    <w:rsid w:val="00F72ADB"/>
    <w:rsid w:val="00F752CC"/>
    <w:rsid w:val="00F755E0"/>
    <w:rsid w:val="00F7627C"/>
    <w:rsid w:val="00F7632F"/>
    <w:rsid w:val="00F7672A"/>
    <w:rsid w:val="00F77E1E"/>
    <w:rsid w:val="00F8085C"/>
    <w:rsid w:val="00F80CB4"/>
    <w:rsid w:val="00F82BC8"/>
    <w:rsid w:val="00F840D3"/>
    <w:rsid w:val="00F84B84"/>
    <w:rsid w:val="00F861E1"/>
    <w:rsid w:val="00F90471"/>
    <w:rsid w:val="00F912EA"/>
    <w:rsid w:val="00F93E98"/>
    <w:rsid w:val="00F94A3E"/>
    <w:rsid w:val="00F9555C"/>
    <w:rsid w:val="00F95CC4"/>
    <w:rsid w:val="00F97635"/>
    <w:rsid w:val="00F976AA"/>
    <w:rsid w:val="00FA2F0D"/>
    <w:rsid w:val="00FA337B"/>
    <w:rsid w:val="00FA3D6A"/>
    <w:rsid w:val="00FA44F1"/>
    <w:rsid w:val="00FA5390"/>
    <w:rsid w:val="00FA59BC"/>
    <w:rsid w:val="00FA628F"/>
    <w:rsid w:val="00FA6846"/>
    <w:rsid w:val="00FA7D83"/>
    <w:rsid w:val="00FB007C"/>
    <w:rsid w:val="00FB00CD"/>
    <w:rsid w:val="00FB07E6"/>
    <w:rsid w:val="00FB0F5F"/>
    <w:rsid w:val="00FB1E14"/>
    <w:rsid w:val="00FB2561"/>
    <w:rsid w:val="00FB2E00"/>
    <w:rsid w:val="00FB4032"/>
    <w:rsid w:val="00FB499B"/>
    <w:rsid w:val="00FB4DCB"/>
    <w:rsid w:val="00FB5073"/>
    <w:rsid w:val="00FB5106"/>
    <w:rsid w:val="00FB51F5"/>
    <w:rsid w:val="00FB5387"/>
    <w:rsid w:val="00FB5EAB"/>
    <w:rsid w:val="00FB64CF"/>
    <w:rsid w:val="00FB6695"/>
    <w:rsid w:val="00FB7D0E"/>
    <w:rsid w:val="00FC196F"/>
    <w:rsid w:val="00FC19DB"/>
    <w:rsid w:val="00FC34EF"/>
    <w:rsid w:val="00FC4487"/>
    <w:rsid w:val="00FC467D"/>
    <w:rsid w:val="00FC64FE"/>
    <w:rsid w:val="00FD0524"/>
    <w:rsid w:val="00FD1461"/>
    <w:rsid w:val="00FD3000"/>
    <w:rsid w:val="00FD306C"/>
    <w:rsid w:val="00FD3D68"/>
    <w:rsid w:val="00FD54E8"/>
    <w:rsid w:val="00FD6AE2"/>
    <w:rsid w:val="00FE0070"/>
    <w:rsid w:val="00FE0BF5"/>
    <w:rsid w:val="00FE0D66"/>
    <w:rsid w:val="00FE15E1"/>
    <w:rsid w:val="00FE160D"/>
    <w:rsid w:val="00FE1943"/>
    <w:rsid w:val="00FE240D"/>
    <w:rsid w:val="00FE2661"/>
    <w:rsid w:val="00FE3043"/>
    <w:rsid w:val="00FE4232"/>
    <w:rsid w:val="00FE47D7"/>
    <w:rsid w:val="00FE49CB"/>
    <w:rsid w:val="00FE4E15"/>
    <w:rsid w:val="00FE66EF"/>
    <w:rsid w:val="00FE6ED7"/>
    <w:rsid w:val="00FE6F18"/>
    <w:rsid w:val="00FE7640"/>
    <w:rsid w:val="00FF17D0"/>
    <w:rsid w:val="00FF4968"/>
    <w:rsid w:val="00FF5241"/>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14:docId w14:val="3E9C6C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28AB"/>
    <w:rPr>
      <w:sz w:val="24"/>
      <w:szCs w:val="24"/>
    </w:rPr>
  </w:style>
  <w:style w:type="paragraph" w:styleId="Naslov1">
    <w:name w:val="heading 1"/>
    <w:aliases w:val="NASLOV"/>
    <w:basedOn w:val="Navaden"/>
    <w:next w:val="Navaden"/>
    <w:link w:val="Naslov1Znak"/>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Naslov2">
    <w:name w:val="heading 2"/>
    <w:basedOn w:val="Navaden"/>
    <w:next w:val="Navaden"/>
    <w:link w:val="Naslov2Znak"/>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Naslov3">
    <w:name w:val="heading 3"/>
    <w:basedOn w:val="Navaden"/>
    <w:next w:val="Navaden"/>
    <w:link w:val="Naslov3Znak"/>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Naslov4">
    <w:name w:val="heading 4"/>
    <w:basedOn w:val="Navaden"/>
    <w:next w:val="Navaden"/>
    <w:link w:val="Naslov4Znak"/>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Naslov5">
    <w:name w:val="heading 5"/>
    <w:basedOn w:val="Navaden"/>
    <w:next w:val="Navaden"/>
    <w:link w:val="Naslov5Znak"/>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Naslov6">
    <w:name w:val="heading 6"/>
    <w:basedOn w:val="Navaden"/>
    <w:next w:val="Navaden"/>
    <w:link w:val="Naslov6Znak"/>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Naslov7">
    <w:name w:val="heading 7"/>
    <w:basedOn w:val="Navaden"/>
    <w:next w:val="Navaden"/>
    <w:link w:val="Naslov7Znak"/>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Naslov8">
    <w:name w:val="heading 8"/>
    <w:basedOn w:val="Navaden"/>
    <w:next w:val="Navaden"/>
    <w:link w:val="Naslov8Znak"/>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Naslov9">
    <w:name w:val="heading 9"/>
    <w:basedOn w:val="Navaden"/>
    <w:next w:val="Navaden"/>
    <w:link w:val="Naslov9Znak"/>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iperpovezava">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tevilkastrani">
    <w:name w:val="page number"/>
    <w:basedOn w:val="Privzetapisavaodstavka1"/>
  </w:style>
  <w:style w:type="paragraph" w:customStyle="1" w:styleId="Heading">
    <w:name w:val="Heading"/>
    <w:basedOn w:val="Navaden"/>
    <w:next w:val="Telobesedila"/>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Telobesedila">
    <w:name w:val="Body Text"/>
    <w:basedOn w:val="Navaden"/>
    <w:link w:val="TelobesedilaZnak"/>
    <w:pPr>
      <w:widowControl w:val="0"/>
      <w:suppressAutoHyphens/>
      <w:spacing w:after="120"/>
    </w:pPr>
    <w:rPr>
      <w:rFonts w:ascii="Arial" w:hAnsi="Arial"/>
      <w:lang w:val="x-none" w:eastAsia="ar-SA"/>
    </w:rPr>
  </w:style>
  <w:style w:type="paragraph" w:styleId="Seznam">
    <w:name w:val="List"/>
    <w:basedOn w:val="Telobesedila"/>
  </w:style>
  <w:style w:type="paragraph" w:customStyle="1" w:styleId="Caption1">
    <w:name w:val="Caption1"/>
    <w:basedOn w:val="Navaden"/>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avaden"/>
    <w:pPr>
      <w:widowControl w:val="0"/>
      <w:suppressLineNumbers/>
      <w:suppressAutoHyphens/>
      <w:spacing w:line="260" w:lineRule="exact"/>
    </w:pPr>
    <w:rPr>
      <w:rFonts w:ascii="Arial" w:hAnsi="Arial"/>
      <w:sz w:val="20"/>
      <w:lang w:val="sl-SI" w:eastAsia="ar-SA"/>
    </w:rPr>
  </w:style>
  <w:style w:type="paragraph" w:styleId="Glava">
    <w:name w:val="header"/>
    <w:aliases w:val="Header1,E-PVO-glava,Glava - napis,Glava Znak Znak Znak Znak,Znak Znak Znak Znak Znak Znak Znak Znak Znak Znak Znak Znak Znak Znak Znak Znak Znak Znak Znak Znak,Znak Znak Znak Znak Znak Znak"/>
    <w:basedOn w:val="Navaden"/>
    <w:link w:val="GlavaZnak"/>
    <w:uiPriority w:val="99"/>
    <w:pPr>
      <w:widowControl w:val="0"/>
      <w:tabs>
        <w:tab w:val="center" w:pos="4320"/>
        <w:tab w:val="right" w:pos="8640"/>
      </w:tabs>
      <w:suppressAutoHyphens/>
      <w:spacing w:line="260" w:lineRule="exact"/>
    </w:pPr>
    <w:rPr>
      <w:rFonts w:ascii="Arial" w:hAnsi="Arial"/>
      <w:sz w:val="20"/>
      <w:lang w:val="en-US" w:eastAsia="ar-SA"/>
    </w:rPr>
  </w:style>
  <w:style w:type="paragraph" w:styleId="Noga">
    <w:name w:val="footer"/>
    <w:basedOn w:val="Navaden"/>
    <w:link w:val="NogaZnak"/>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avaden"/>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avaden"/>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avaden"/>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avaden"/>
    <w:pPr>
      <w:widowControl w:val="0"/>
      <w:tabs>
        <w:tab w:val="left" w:pos="3402"/>
      </w:tabs>
      <w:suppressAutoHyphens/>
      <w:spacing w:line="260" w:lineRule="exact"/>
    </w:pPr>
    <w:rPr>
      <w:rFonts w:ascii="Arial" w:hAnsi="Arial"/>
      <w:sz w:val="20"/>
      <w:lang w:val="it-IT" w:eastAsia="ar-SA"/>
    </w:rPr>
  </w:style>
  <w:style w:type="paragraph" w:styleId="Besedilooblaka">
    <w:name w:val="Balloon Text"/>
    <w:basedOn w:val="Navaden"/>
    <w:pPr>
      <w:widowControl w:val="0"/>
      <w:suppressAutoHyphens/>
    </w:pPr>
    <w:rPr>
      <w:rFonts w:ascii="Tahoma" w:hAnsi="Tahoma" w:cs="Tahoma"/>
      <w:sz w:val="16"/>
      <w:szCs w:val="16"/>
      <w:lang w:val="sl-SI" w:eastAsia="ar-SA"/>
    </w:rPr>
  </w:style>
  <w:style w:type="paragraph" w:customStyle="1" w:styleId="CharChar">
    <w:name w:val="Char Char"/>
    <w:basedOn w:val="Navaden"/>
    <w:pPr>
      <w:widowControl w:val="0"/>
      <w:suppressAutoHyphens/>
    </w:pPr>
    <w:rPr>
      <w:lang w:val="pl-PL" w:eastAsia="ar-SA"/>
    </w:rPr>
  </w:style>
  <w:style w:type="paragraph" w:customStyle="1" w:styleId="ZnakZnak1ZnakZnakZnak">
    <w:name w:val="Znak Znak1 Znak Znak Znak"/>
    <w:basedOn w:val="Navaden"/>
    <w:pPr>
      <w:widowControl w:val="0"/>
      <w:suppressAutoHyphens/>
    </w:pPr>
    <w:rPr>
      <w:lang w:val="pl-PL" w:eastAsia="ar-SA"/>
    </w:rPr>
  </w:style>
  <w:style w:type="paragraph" w:customStyle="1" w:styleId="TableContents">
    <w:name w:val="Table Contents"/>
    <w:basedOn w:val="Navaden"/>
    <w:pPr>
      <w:widowControl w:val="0"/>
      <w:suppressLineNumbers/>
      <w:suppressAutoHyphens/>
    </w:pPr>
    <w:rPr>
      <w:rFonts w:ascii="Verdana" w:eastAsia="Arial Unicode MS" w:hAnsi="Verdana"/>
      <w:kern w:val="1"/>
      <w:sz w:val="20"/>
      <w:lang w:val="sl-SI" w:eastAsia="ar-SA"/>
    </w:rPr>
  </w:style>
  <w:style w:type="paragraph" w:styleId="Navadensplet">
    <w:name w:val="Normal (Web)"/>
    <w:basedOn w:val="Navaden"/>
    <w:pPr>
      <w:widowControl w:val="0"/>
      <w:suppressAutoHyphens/>
      <w:spacing w:after="210"/>
    </w:pPr>
    <w:rPr>
      <w:color w:val="333333"/>
      <w:sz w:val="18"/>
      <w:szCs w:val="18"/>
      <w:lang w:val="sl-SI" w:eastAsia="ar-SA"/>
    </w:rPr>
  </w:style>
  <w:style w:type="paragraph" w:customStyle="1" w:styleId="Oznaenseznam1">
    <w:name w:val="Označen seznam1"/>
    <w:basedOn w:val="Navaden"/>
    <w:pPr>
      <w:widowControl w:val="0"/>
      <w:suppressAutoHyphens/>
      <w:ind w:left="283" w:hanging="283"/>
    </w:pPr>
    <w:rPr>
      <w:sz w:val="20"/>
      <w:szCs w:val="20"/>
      <w:lang w:val="sl-SI" w:eastAsia="ar-SA"/>
    </w:rPr>
  </w:style>
  <w:style w:type="paragraph" w:customStyle="1" w:styleId="Komentar-besedilo1">
    <w:name w:val="Komentar - besedilo1"/>
    <w:basedOn w:val="Navaden"/>
    <w:pPr>
      <w:widowControl w:val="0"/>
      <w:suppressAutoHyphens/>
      <w:spacing w:line="260" w:lineRule="exact"/>
    </w:pPr>
    <w:rPr>
      <w:rFonts w:ascii="Arial" w:hAnsi="Arial"/>
      <w:sz w:val="20"/>
      <w:szCs w:val="20"/>
      <w:lang w:val="sl-SI" w:eastAsia="ar-SA"/>
    </w:rPr>
  </w:style>
  <w:style w:type="paragraph" w:styleId="Zadevapripombe">
    <w:name w:val="annotation subject"/>
    <w:basedOn w:val="Komentar-besedilo1"/>
    <w:next w:val="Komentar-besedilo1"/>
    <w:rPr>
      <w:b/>
      <w:bCs/>
    </w:rPr>
  </w:style>
  <w:style w:type="paragraph" w:customStyle="1" w:styleId="ZnakZnak2ZnakZnakZnak">
    <w:name w:val="Znak Znak2 Znak Znak Znak"/>
    <w:basedOn w:val="Navaden"/>
    <w:pPr>
      <w:widowControl w:val="0"/>
      <w:suppressAutoHyphens/>
    </w:pPr>
    <w:rPr>
      <w:lang w:val="pl-PL" w:eastAsia="ar-SA"/>
    </w:rPr>
  </w:style>
  <w:style w:type="paragraph" w:customStyle="1" w:styleId="Framecontents">
    <w:name w:val="Frame contents"/>
    <w:basedOn w:val="Telobesedila"/>
  </w:style>
  <w:style w:type="paragraph" w:customStyle="1" w:styleId="TableHeading">
    <w:name w:val="Table Heading"/>
    <w:basedOn w:val="TableContents"/>
    <w:pPr>
      <w:jc w:val="center"/>
    </w:pPr>
    <w:rPr>
      <w:b/>
      <w:bCs/>
    </w:rPr>
  </w:style>
  <w:style w:type="paragraph" w:styleId="Telobesedila3">
    <w:name w:val="Body Text 3"/>
    <w:basedOn w:val="Navaden"/>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avaden"/>
    <w:rsid w:val="0040723F"/>
    <w:rPr>
      <w:lang w:val="pl-PL" w:eastAsia="pl-PL"/>
    </w:rPr>
  </w:style>
  <w:style w:type="character" w:styleId="Pripombasklic">
    <w:name w:val="annotation reference"/>
    <w:uiPriority w:val="99"/>
    <w:rsid w:val="00CE6F9F"/>
    <w:rPr>
      <w:sz w:val="16"/>
      <w:szCs w:val="16"/>
    </w:rPr>
  </w:style>
  <w:style w:type="paragraph" w:styleId="Pripombabesedilo">
    <w:name w:val="annotation text"/>
    <w:basedOn w:val="Navaden"/>
    <w:link w:val="PripombabesediloZnak"/>
    <w:uiPriority w:val="99"/>
    <w:semiHidden/>
    <w:rsid w:val="00CE6F9F"/>
    <w:pPr>
      <w:widowControl w:val="0"/>
      <w:suppressAutoHyphens/>
      <w:spacing w:line="260" w:lineRule="exact"/>
    </w:pPr>
    <w:rPr>
      <w:rFonts w:ascii="Arial" w:hAnsi="Arial"/>
      <w:sz w:val="20"/>
      <w:szCs w:val="20"/>
      <w:lang w:val="sl-SI" w:eastAsia="ar-SA"/>
    </w:rPr>
  </w:style>
  <w:style w:type="character" w:styleId="SledenaHiperpovezava">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avaden"/>
    <w:rsid w:val="00932725"/>
    <w:rPr>
      <w:lang w:val="pl-PL" w:eastAsia="pl-PL"/>
    </w:rPr>
  </w:style>
  <w:style w:type="paragraph" w:styleId="Telobesedila-zamik">
    <w:name w:val="Body Text Indent"/>
    <w:basedOn w:val="Navaden"/>
    <w:link w:val="Telobesedila-zamikZnak"/>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Telobesedila-zamikZnak">
    <w:name w:val="Telo besedila - zamik Znak"/>
    <w:link w:val="Telobesedila-zamik"/>
    <w:uiPriority w:val="99"/>
    <w:semiHidden/>
    <w:rsid w:val="00AF7CCB"/>
    <w:rPr>
      <w:rFonts w:ascii="Arial" w:hAnsi="Arial"/>
      <w:szCs w:val="24"/>
      <w:lang w:val="en-US" w:eastAsia="ar-SA"/>
    </w:rPr>
  </w:style>
  <w:style w:type="table" w:styleId="Tabelamrea">
    <w:name w:val="Table Grid"/>
    <w:basedOn w:val="Navadnatabela"/>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Navadnatabela"/>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Navadnatabela"/>
    <w:uiPriority w:val="45"/>
    <w:rsid w:val="00374506"/>
    <w:tblPr>
      <w:tblStyleRowBandSize w:val="1"/>
      <w:tblStyleColBandSize w:val="1"/>
    </w:tblPr>
    <w:tblStylePr w:type="firstRow">
      <w:rPr>
        <w:rFonts w:ascii="Trebuchet MS" w:eastAsia="Times New Roman" w:hAnsi="Trebuchet MS" w:cs="Times New Roman"/>
        <w:i/>
        <w:iCs/>
        <w:sz w:val="26"/>
      </w:rPr>
      <w:tblPr/>
      <w:tcPr>
        <w:tcBorders>
          <w:bottom w:val="single" w:sz="4" w:space="0" w:color="7F7F7F"/>
        </w:tcBorders>
        <w:shd w:val="clear" w:color="auto" w:fill="FFFFFF"/>
      </w:tcPr>
    </w:tblStylePr>
    <w:tblStylePr w:type="lastRow">
      <w:rPr>
        <w:rFonts w:ascii="Trebuchet MS" w:eastAsia="Times New Roman" w:hAnsi="Trebuchet MS" w:cs="Times New Roman"/>
        <w:i/>
        <w:iCs/>
        <w:sz w:val="26"/>
      </w:rPr>
      <w:tblPr/>
      <w:tcPr>
        <w:tcBorders>
          <w:top w:val="single" w:sz="4" w:space="0" w:color="7F7F7F"/>
        </w:tcBorders>
        <w:shd w:val="clear" w:color="auto" w:fill="FFFFFF"/>
      </w:tcPr>
    </w:tblStylePr>
    <w:tblStylePr w:type="firstCol">
      <w:pPr>
        <w:jc w:val="right"/>
      </w:pPr>
      <w:rPr>
        <w:rFonts w:ascii="Trebuchet MS" w:eastAsia="Times New Roman" w:hAnsi="Trebuchet MS" w:cs="Times New Roman"/>
        <w:i/>
        <w:iCs/>
        <w:sz w:val="26"/>
      </w:rPr>
      <w:tblPr/>
      <w:tcPr>
        <w:tcBorders>
          <w:right w:val="single" w:sz="4" w:space="0" w:color="7F7F7F"/>
        </w:tcBorders>
        <w:shd w:val="clear" w:color="auto" w:fill="FFFFFF"/>
      </w:tcPr>
    </w:tblStylePr>
    <w:tblStylePr w:type="lastCol">
      <w:rPr>
        <w:rFonts w:ascii="Trebuchet MS" w:eastAsia="Times New Roman" w:hAnsi="Trebuchet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gaZnak">
    <w:name w:val="Noga Znak"/>
    <w:link w:val="Noga"/>
    <w:uiPriority w:val="99"/>
    <w:rsid w:val="00374506"/>
    <w:rPr>
      <w:rFonts w:ascii="Arial" w:hAnsi="Arial"/>
      <w:szCs w:val="24"/>
      <w:lang w:val="en-US" w:eastAsia="ar-SA"/>
    </w:rPr>
  </w:style>
  <w:style w:type="character" w:customStyle="1" w:styleId="Naslov2Znak">
    <w:name w:val="Naslov 2 Znak"/>
    <w:link w:val="Naslov2"/>
    <w:rsid w:val="00C81AD4"/>
    <w:rPr>
      <w:rFonts w:ascii="Calibri Light" w:eastAsia="Times New Roman" w:hAnsi="Calibri Light" w:cs="Times New Roman"/>
      <w:b/>
      <w:bCs/>
      <w:i/>
      <w:iCs/>
      <w:sz w:val="28"/>
      <w:szCs w:val="28"/>
      <w:lang w:val="en-US" w:eastAsia="ar-SA"/>
    </w:rPr>
  </w:style>
  <w:style w:type="character" w:customStyle="1" w:styleId="Naslov3Znak">
    <w:name w:val="Naslov 3 Znak"/>
    <w:link w:val="Naslov3"/>
    <w:rsid w:val="00C81AD4"/>
    <w:rPr>
      <w:rFonts w:ascii="Calibri Light" w:eastAsia="Times New Roman" w:hAnsi="Calibri Light" w:cs="Times New Roman"/>
      <w:b/>
      <w:bCs/>
      <w:sz w:val="26"/>
      <w:szCs w:val="26"/>
      <w:lang w:val="en-US" w:eastAsia="ar-SA"/>
    </w:rPr>
  </w:style>
  <w:style w:type="character" w:customStyle="1" w:styleId="Naslov4Znak">
    <w:name w:val="Naslov 4 Znak"/>
    <w:link w:val="Naslov4"/>
    <w:rsid w:val="00C81AD4"/>
    <w:rPr>
      <w:rFonts w:ascii="Calibri" w:eastAsia="Times New Roman" w:hAnsi="Calibri" w:cs="Times New Roman"/>
      <w:b/>
      <w:bCs/>
      <w:sz w:val="28"/>
      <w:szCs w:val="28"/>
      <w:lang w:val="en-US" w:eastAsia="ar-SA"/>
    </w:rPr>
  </w:style>
  <w:style w:type="character" w:customStyle="1" w:styleId="Naslov5Znak">
    <w:name w:val="Naslov 5 Znak"/>
    <w:link w:val="Naslov5"/>
    <w:rsid w:val="00C81AD4"/>
    <w:rPr>
      <w:rFonts w:ascii="Arial" w:hAnsi="Arial" w:cs="Arial"/>
      <w:b/>
      <w:bCs/>
      <w:i/>
      <w:iCs/>
      <w:sz w:val="26"/>
      <w:szCs w:val="26"/>
    </w:rPr>
  </w:style>
  <w:style w:type="character" w:customStyle="1" w:styleId="Naslov6Znak">
    <w:name w:val="Naslov 6 Znak"/>
    <w:link w:val="Naslov6"/>
    <w:rsid w:val="00C81AD4"/>
    <w:rPr>
      <w:rFonts w:ascii="Arial" w:hAnsi="Arial" w:cs="Arial"/>
      <w:b/>
      <w:bCs/>
      <w:sz w:val="22"/>
      <w:szCs w:val="22"/>
    </w:rPr>
  </w:style>
  <w:style w:type="character" w:customStyle="1" w:styleId="Naslov7Znak">
    <w:name w:val="Naslov 7 Znak"/>
    <w:link w:val="Naslov7"/>
    <w:rsid w:val="00C81AD4"/>
    <w:rPr>
      <w:rFonts w:ascii="Arial" w:hAnsi="Arial" w:cs="Arial"/>
      <w:sz w:val="22"/>
      <w:szCs w:val="22"/>
    </w:rPr>
  </w:style>
  <w:style w:type="character" w:customStyle="1" w:styleId="Naslov8Znak">
    <w:name w:val="Naslov 8 Znak"/>
    <w:link w:val="Naslov8"/>
    <w:rsid w:val="00C81AD4"/>
    <w:rPr>
      <w:rFonts w:ascii="Arial" w:hAnsi="Arial" w:cs="Arial"/>
      <w:i/>
      <w:iCs/>
      <w:sz w:val="22"/>
      <w:szCs w:val="22"/>
    </w:rPr>
  </w:style>
  <w:style w:type="character" w:customStyle="1" w:styleId="Naslov9Znak">
    <w:name w:val="Naslov 9 Znak"/>
    <w:link w:val="Naslov9"/>
    <w:rsid w:val="00C81AD4"/>
    <w:rPr>
      <w:rFonts w:ascii="Arial" w:hAnsi="Arial" w:cs="Arial"/>
      <w:sz w:val="22"/>
      <w:szCs w:val="22"/>
    </w:rPr>
  </w:style>
  <w:style w:type="numbering" w:customStyle="1" w:styleId="Brezseznama1">
    <w:name w:val="Brez seznama1"/>
    <w:next w:val="Brezseznama"/>
    <w:semiHidden/>
    <w:unhideWhenUsed/>
    <w:rsid w:val="00C81AD4"/>
  </w:style>
  <w:style w:type="character" w:customStyle="1" w:styleId="Naslov1Znak">
    <w:name w:val="Naslov 1 Znak"/>
    <w:aliases w:val="NASLOV Znak1"/>
    <w:link w:val="Naslov1"/>
    <w:rsid w:val="00C81AD4"/>
    <w:rPr>
      <w:rFonts w:ascii="Calibri" w:hAnsi="Calibri"/>
      <w:b/>
      <w:kern w:val="1"/>
      <w:sz w:val="22"/>
      <w:szCs w:val="22"/>
      <w:lang w:val="x-none" w:eastAsia="ar-SA"/>
    </w:rPr>
  </w:style>
  <w:style w:type="character" w:customStyle="1" w:styleId="GlavaZnak">
    <w:name w:val="Glava Znak"/>
    <w:aliases w:val="Header1 Znak,E-PVO-glava Znak,Glava - napis Znak,Glava Znak Znak Znak Znak Znak,Znak Znak Znak Znak Znak Znak Znak Znak Znak Znak Znak Znak Znak Znak Znak Znak Znak Znak Znak Znak Znak,Znak Znak Znak Znak Znak Znak Znak"/>
    <w:link w:val="Glava"/>
    <w:uiPriority w:val="99"/>
    <w:rsid w:val="00C81AD4"/>
    <w:rPr>
      <w:rFonts w:ascii="Arial" w:hAnsi="Arial"/>
      <w:szCs w:val="24"/>
      <w:lang w:val="en-US" w:eastAsia="ar-SA"/>
    </w:rPr>
  </w:style>
  <w:style w:type="paragraph" w:customStyle="1" w:styleId="Odmik0">
    <w:name w:val="Odmik 0"/>
    <w:basedOn w:val="Navaden"/>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Telobesedila"/>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avaden"/>
    <w:next w:val="Navaden"/>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TelobesedilaZnak">
    <w:name w:val="Telo besedila Znak"/>
    <w:link w:val="Telobesedila"/>
    <w:rsid w:val="00C81AD4"/>
    <w:rPr>
      <w:rFonts w:ascii="Arial" w:hAnsi="Arial"/>
      <w:sz w:val="24"/>
      <w:szCs w:val="24"/>
      <w:lang w:eastAsia="ar-SA"/>
    </w:rPr>
  </w:style>
  <w:style w:type="paragraph" w:customStyle="1" w:styleId="DefaultText">
    <w:name w:val="Default Text"/>
    <w:basedOn w:val="Navaden"/>
    <w:rsid w:val="00C81AD4"/>
    <w:pPr>
      <w:jc w:val="both"/>
    </w:pPr>
    <w:rPr>
      <w:rFonts w:ascii="Arial" w:hAnsi="Arial"/>
      <w:sz w:val="22"/>
      <w:szCs w:val="20"/>
      <w:lang w:val="sl-SI" w:eastAsia="sl-SI"/>
    </w:rPr>
  </w:style>
  <w:style w:type="paragraph" w:customStyle="1" w:styleId="BodyText21">
    <w:name w:val="Body Text 21"/>
    <w:basedOn w:val="Navaden"/>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avaden"/>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avaden"/>
    <w:rsid w:val="00C81AD4"/>
    <w:pPr>
      <w:widowControl w:val="0"/>
    </w:pPr>
    <w:rPr>
      <w:rFonts w:ascii="Arial" w:hAnsi="Arial"/>
      <w:sz w:val="22"/>
      <w:szCs w:val="20"/>
      <w:lang w:val="sl-SI" w:eastAsia="sl-SI"/>
    </w:rPr>
  </w:style>
  <w:style w:type="paragraph" w:customStyle="1" w:styleId="SlogLevo125cm">
    <w:name w:val="Slog Levo:  125 cm"/>
    <w:basedOn w:val="Navaden"/>
    <w:autoRedefine/>
    <w:rsid w:val="00C81AD4"/>
    <w:pPr>
      <w:jc w:val="both"/>
    </w:pPr>
    <w:rPr>
      <w:sz w:val="22"/>
      <w:szCs w:val="22"/>
      <w:lang w:val="sl-SI" w:eastAsia="sl-SI"/>
    </w:rPr>
  </w:style>
  <w:style w:type="table" w:customStyle="1" w:styleId="Tabelamrea1">
    <w:name w:val="Tabela – mreža1"/>
    <w:basedOn w:val="Navadnatabela"/>
    <w:next w:val="Tabelamrea"/>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avaden"/>
    <w:rsid w:val="00372AEF"/>
    <w:rPr>
      <w:lang w:val="pl-PL" w:eastAsia="pl-PL"/>
    </w:rPr>
  </w:style>
  <w:style w:type="table" w:customStyle="1" w:styleId="Navadnatabela41">
    <w:name w:val="Navadna tabela 41"/>
    <w:basedOn w:val="Navadnatabela"/>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Navadnatabela"/>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oblikovano">
    <w:name w:val="HTML Preformatted"/>
    <w:basedOn w:val="Navaden"/>
    <w:link w:val="HTML-oblikovanoZnak"/>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rsid w:val="00EA5459"/>
    <w:rPr>
      <w:rFonts w:ascii="Courier New" w:hAnsi="Courier New" w:cs="Courier New"/>
      <w:color w:val="000000"/>
      <w:sz w:val="18"/>
      <w:szCs w:val="18"/>
    </w:rPr>
  </w:style>
  <w:style w:type="paragraph" w:customStyle="1" w:styleId="Telobesedila-zamik21">
    <w:name w:val="Telo besedila - zamik 21"/>
    <w:basedOn w:val="Navaden"/>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avaden"/>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Telobesedila2">
    <w:name w:val="Body Text 2"/>
    <w:basedOn w:val="Navaden"/>
    <w:link w:val="Telobesedila2Znak"/>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Telobesedila2Znak">
    <w:name w:val="Telo besedila 2 Znak"/>
    <w:link w:val="Telobesedila2"/>
    <w:uiPriority w:val="99"/>
    <w:semiHidden/>
    <w:rsid w:val="004937DA"/>
    <w:rPr>
      <w:rFonts w:ascii="Arial" w:hAnsi="Arial"/>
      <w:szCs w:val="24"/>
      <w:lang w:val="en-US" w:eastAsia="ar-SA"/>
    </w:rPr>
  </w:style>
  <w:style w:type="paragraph" w:customStyle="1" w:styleId="PODNASLOV">
    <w:name w:val="PODNASLOV"/>
    <w:basedOn w:val="Navaden"/>
    <w:qFormat/>
    <w:rsid w:val="00C80258"/>
    <w:pPr>
      <w:spacing w:after="240"/>
      <w:ind w:left="284" w:hanging="284"/>
    </w:pPr>
    <w:rPr>
      <w:rFonts w:ascii="Trebuchet MS" w:hAnsi="Trebuchet MS"/>
      <w:b/>
      <w:caps/>
      <w:color w:val="7F7F7F"/>
      <w:sz w:val="28"/>
      <w:szCs w:val="28"/>
      <w:u w:val="single"/>
      <w:lang w:val="sl-SI" w:eastAsia="sl-SI"/>
    </w:rPr>
  </w:style>
  <w:style w:type="paragraph" w:styleId="Zgradbadokumenta">
    <w:name w:val="Document Map"/>
    <w:basedOn w:val="Navaden"/>
    <w:link w:val="ZgradbadokumentaZnak"/>
    <w:uiPriority w:val="99"/>
    <w:semiHidden/>
    <w:unhideWhenUsed/>
    <w:rsid w:val="00CA51B9"/>
    <w:pPr>
      <w:widowControl w:val="0"/>
      <w:suppressAutoHyphens/>
      <w:spacing w:line="260" w:lineRule="exact"/>
    </w:pPr>
    <w:rPr>
      <w:lang w:val="sl-SI" w:eastAsia="ar-SA"/>
    </w:rPr>
  </w:style>
  <w:style w:type="character" w:customStyle="1" w:styleId="ZgradbadokumentaZnak">
    <w:name w:val="Zgradba dokumenta Znak"/>
    <w:link w:val="Zgradbadokumenta"/>
    <w:uiPriority w:val="99"/>
    <w:semiHidden/>
    <w:rsid w:val="00CA51B9"/>
    <w:rPr>
      <w:sz w:val="24"/>
      <w:szCs w:val="24"/>
      <w:lang w:val="sl-SI" w:eastAsia="ar-SA"/>
    </w:rPr>
  </w:style>
  <w:style w:type="paragraph" w:styleId="Revizija">
    <w:name w:val="Revision"/>
    <w:hidden/>
    <w:uiPriority w:val="99"/>
    <w:semiHidden/>
    <w:rsid w:val="00CA51B9"/>
    <w:rPr>
      <w:rFonts w:ascii="Arial" w:hAnsi="Arial"/>
      <w:szCs w:val="24"/>
      <w:lang w:val="sl-SI" w:eastAsia="ar-SA"/>
    </w:rPr>
  </w:style>
  <w:style w:type="character" w:styleId="Besedilooznabemesta">
    <w:name w:val="Placeholder Text"/>
    <w:basedOn w:val="Privzetapisavaodstavka"/>
    <w:uiPriority w:val="99"/>
    <w:semiHidden/>
    <w:rsid w:val="00C659F1"/>
    <w:rPr>
      <w:color w:val="808080"/>
    </w:rPr>
  </w:style>
  <w:style w:type="paragraph" w:styleId="Odstavekseznama">
    <w:name w:val="List Paragraph"/>
    <w:basedOn w:val="Navaden"/>
    <w:link w:val="OdstavekseznamaZnak"/>
    <w:uiPriority w:val="34"/>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Privzetapisavaodstavka"/>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Telobesedila-zamik3">
    <w:name w:val="Body Text Indent 3"/>
    <w:basedOn w:val="Navaden"/>
    <w:link w:val="Telobesedila-zamik3Znak"/>
    <w:rsid w:val="009B10C2"/>
    <w:pPr>
      <w:spacing w:after="120"/>
      <w:ind w:left="283"/>
    </w:pPr>
    <w:rPr>
      <w:rFonts w:eastAsia="Calibri"/>
      <w:sz w:val="16"/>
      <w:szCs w:val="16"/>
      <w:lang w:val="x-none" w:eastAsia="x-none"/>
    </w:rPr>
  </w:style>
  <w:style w:type="character" w:customStyle="1" w:styleId="Telobesedila-zamik3Znak">
    <w:name w:val="Telo besedila - zamik 3 Znak"/>
    <w:basedOn w:val="Privzetapisavaodstavka"/>
    <w:link w:val="Telobesedila-zamik3"/>
    <w:rsid w:val="009B10C2"/>
    <w:rPr>
      <w:rFonts w:eastAsia="Calibri"/>
      <w:sz w:val="16"/>
      <w:szCs w:val="16"/>
      <w:lang w:val="x-none" w:eastAsia="x-none"/>
    </w:rPr>
  </w:style>
  <w:style w:type="character" w:customStyle="1" w:styleId="UnresolvedMention2">
    <w:name w:val="Unresolved Mention2"/>
    <w:basedOn w:val="Privzetapisavaodstavka"/>
    <w:uiPriority w:val="99"/>
    <w:semiHidden/>
    <w:unhideWhenUsed/>
    <w:rsid w:val="00B43F76"/>
    <w:rPr>
      <w:color w:val="605E5C"/>
      <w:shd w:val="clear" w:color="auto" w:fill="E1DFDD"/>
    </w:rPr>
  </w:style>
  <w:style w:type="character" w:customStyle="1" w:styleId="UnresolvedMention3">
    <w:name w:val="Unresolved Mention3"/>
    <w:basedOn w:val="Privzetapisavaodstavka"/>
    <w:uiPriority w:val="99"/>
    <w:semiHidden/>
    <w:unhideWhenUsed/>
    <w:rsid w:val="000D2CCF"/>
    <w:rPr>
      <w:color w:val="605E5C"/>
      <w:shd w:val="clear" w:color="auto" w:fill="E1DFDD"/>
    </w:rPr>
  </w:style>
  <w:style w:type="paragraph" w:styleId="Podpis">
    <w:name w:val="Signature"/>
    <w:basedOn w:val="Navaden"/>
    <w:link w:val="PodpisZnak"/>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PodpisZnak">
    <w:name w:val="Podpis Znak"/>
    <w:basedOn w:val="Privzetapisavaodstavka"/>
    <w:link w:val="Podpis"/>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avaden"/>
    <w:rsid w:val="00282493"/>
    <w:pPr>
      <w:spacing w:after="120"/>
      <w:ind w:left="283"/>
    </w:pPr>
    <w:rPr>
      <w:sz w:val="20"/>
      <w:szCs w:val="20"/>
      <w:lang w:eastAsia="sl-SI"/>
    </w:rPr>
  </w:style>
  <w:style w:type="paragraph" w:customStyle="1" w:styleId="Slog1">
    <w:name w:val="Slog1"/>
    <w:basedOn w:val="Navaden"/>
    <w:rsid w:val="00282493"/>
    <w:pPr>
      <w:spacing w:line="360" w:lineRule="auto"/>
      <w:jc w:val="both"/>
    </w:pPr>
    <w:rPr>
      <w:szCs w:val="20"/>
      <w:lang w:val="sl-SI" w:eastAsia="sl-SI"/>
    </w:rPr>
  </w:style>
  <w:style w:type="paragraph" w:styleId="Golobesedilo">
    <w:name w:val="Plain Text"/>
    <w:basedOn w:val="Navaden"/>
    <w:link w:val="GolobesediloZnak"/>
    <w:rsid w:val="00282493"/>
    <w:rPr>
      <w:rFonts w:ascii="FuturaT" w:hAnsi="FuturaT" w:cs="Courier New"/>
      <w:sz w:val="26"/>
      <w:szCs w:val="20"/>
      <w:lang w:val="sl-SI" w:eastAsia="sl-SI"/>
    </w:rPr>
  </w:style>
  <w:style w:type="character" w:customStyle="1" w:styleId="GolobesediloZnak">
    <w:name w:val="Golo besedilo Znak"/>
    <w:basedOn w:val="Privzetapisavaodstavka"/>
    <w:link w:val="Golobesedilo"/>
    <w:rsid w:val="00282493"/>
    <w:rPr>
      <w:rFonts w:ascii="FuturaT" w:hAnsi="FuturaT" w:cs="Courier New"/>
      <w:sz w:val="26"/>
      <w:lang w:val="sl-SI" w:eastAsia="sl-SI"/>
    </w:rPr>
  </w:style>
  <w:style w:type="character" w:customStyle="1" w:styleId="PripombabesediloZnak">
    <w:name w:val="Pripomba – besedilo Znak"/>
    <w:basedOn w:val="Privzetapisavaodstavka"/>
    <w:link w:val="Pripombabesedilo"/>
    <w:uiPriority w:val="99"/>
    <w:semiHidden/>
    <w:rsid w:val="00282493"/>
    <w:rPr>
      <w:rFonts w:ascii="Arial" w:hAnsi="Arial"/>
      <w:lang w:val="sl-SI" w:eastAsia="ar-SA"/>
    </w:rPr>
  </w:style>
  <w:style w:type="character" w:styleId="Nerazreenaomemba">
    <w:name w:val="Unresolved Mention"/>
    <w:basedOn w:val="Privzetapisavaodstavka"/>
    <w:uiPriority w:val="99"/>
    <w:semiHidden/>
    <w:unhideWhenUsed/>
    <w:rsid w:val="008562BE"/>
    <w:rPr>
      <w:color w:val="605E5C"/>
      <w:shd w:val="clear" w:color="auto" w:fill="E1DFDD"/>
    </w:rPr>
  </w:style>
  <w:style w:type="character" w:customStyle="1" w:styleId="OdstavekseznamaZnak">
    <w:name w:val="Odstavek seznama Znak"/>
    <w:link w:val="Odstavekseznama"/>
    <w:uiPriority w:val="34"/>
    <w:locked/>
    <w:rsid w:val="001E56C4"/>
    <w:rPr>
      <w:rFonts w:ascii="Arial" w:hAnsi="Arial"/>
      <w:szCs w:val="24"/>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18">
      <w:bodyDiv w:val="1"/>
      <w:marLeft w:val="0"/>
      <w:marRight w:val="0"/>
      <w:marTop w:val="0"/>
      <w:marBottom w:val="0"/>
      <w:divBdr>
        <w:top w:val="none" w:sz="0" w:space="0" w:color="auto"/>
        <w:left w:val="none" w:sz="0" w:space="0" w:color="auto"/>
        <w:bottom w:val="none" w:sz="0" w:space="0" w:color="auto"/>
        <w:right w:val="none" w:sz="0" w:space="0" w:color="auto"/>
      </w:divBdr>
    </w:div>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24526706">
      <w:bodyDiv w:val="1"/>
      <w:marLeft w:val="0"/>
      <w:marRight w:val="0"/>
      <w:marTop w:val="0"/>
      <w:marBottom w:val="0"/>
      <w:divBdr>
        <w:top w:val="none" w:sz="0" w:space="0" w:color="auto"/>
        <w:left w:val="none" w:sz="0" w:space="0" w:color="auto"/>
        <w:bottom w:val="none" w:sz="0" w:space="0" w:color="auto"/>
        <w:right w:val="none" w:sz="0" w:space="0" w:color="auto"/>
      </w:divBdr>
    </w:div>
    <w:div w:id="29694682">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60830882">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87387038">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60631267">
      <w:bodyDiv w:val="1"/>
      <w:marLeft w:val="0"/>
      <w:marRight w:val="0"/>
      <w:marTop w:val="0"/>
      <w:marBottom w:val="0"/>
      <w:divBdr>
        <w:top w:val="none" w:sz="0" w:space="0" w:color="auto"/>
        <w:left w:val="none" w:sz="0" w:space="0" w:color="auto"/>
        <w:bottom w:val="none" w:sz="0" w:space="0" w:color="auto"/>
        <w:right w:val="none" w:sz="0" w:space="0" w:color="auto"/>
      </w:divBdr>
    </w:div>
    <w:div w:id="162819506">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190609043">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42489770">
      <w:bodyDiv w:val="1"/>
      <w:marLeft w:val="0"/>
      <w:marRight w:val="0"/>
      <w:marTop w:val="0"/>
      <w:marBottom w:val="0"/>
      <w:divBdr>
        <w:top w:val="none" w:sz="0" w:space="0" w:color="auto"/>
        <w:left w:val="none" w:sz="0" w:space="0" w:color="auto"/>
        <w:bottom w:val="none" w:sz="0" w:space="0" w:color="auto"/>
        <w:right w:val="none" w:sz="0" w:space="0" w:color="auto"/>
      </w:divBdr>
    </w:div>
    <w:div w:id="24681033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295372873">
      <w:bodyDiv w:val="1"/>
      <w:marLeft w:val="0"/>
      <w:marRight w:val="0"/>
      <w:marTop w:val="0"/>
      <w:marBottom w:val="0"/>
      <w:divBdr>
        <w:top w:val="none" w:sz="0" w:space="0" w:color="auto"/>
        <w:left w:val="none" w:sz="0" w:space="0" w:color="auto"/>
        <w:bottom w:val="none" w:sz="0" w:space="0" w:color="auto"/>
        <w:right w:val="none" w:sz="0" w:space="0" w:color="auto"/>
      </w:divBdr>
    </w:div>
    <w:div w:id="374550479">
      <w:bodyDiv w:val="1"/>
      <w:marLeft w:val="0"/>
      <w:marRight w:val="0"/>
      <w:marTop w:val="0"/>
      <w:marBottom w:val="0"/>
      <w:divBdr>
        <w:top w:val="none" w:sz="0" w:space="0" w:color="auto"/>
        <w:left w:val="none" w:sz="0" w:space="0" w:color="auto"/>
        <w:bottom w:val="none" w:sz="0" w:space="0" w:color="auto"/>
        <w:right w:val="none" w:sz="0" w:space="0" w:color="auto"/>
      </w:divBdr>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6973193">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51308925">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02373156">
      <w:bodyDiv w:val="1"/>
      <w:marLeft w:val="0"/>
      <w:marRight w:val="0"/>
      <w:marTop w:val="0"/>
      <w:marBottom w:val="0"/>
      <w:divBdr>
        <w:top w:val="none" w:sz="0" w:space="0" w:color="auto"/>
        <w:left w:val="none" w:sz="0" w:space="0" w:color="auto"/>
        <w:bottom w:val="none" w:sz="0" w:space="0" w:color="auto"/>
        <w:right w:val="none" w:sz="0" w:space="0" w:color="auto"/>
      </w:divBdr>
    </w:div>
    <w:div w:id="607588240">
      <w:bodyDiv w:val="1"/>
      <w:marLeft w:val="0"/>
      <w:marRight w:val="0"/>
      <w:marTop w:val="0"/>
      <w:marBottom w:val="0"/>
      <w:divBdr>
        <w:top w:val="none" w:sz="0" w:space="0" w:color="auto"/>
        <w:left w:val="none" w:sz="0" w:space="0" w:color="auto"/>
        <w:bottom w:val="none" w:sz="0" w:space="0" w:color="auto"/>
        <w:right w:val="none" w:sz="0" w:space="0" w:color="auto"/>
      </w:divBdr>
    </w:div>
    <w:div w:id="613054079">
      <w:bodyDiv w:val="1"/>
      <w:marLeft w:val="0"/>
      <w:marRight w:val="0"/>
      <w:marTop w:val="0"/>
      <w:marBottom w:val="0"/>
      <w:divBdr>
        <w:top w:val="none" w:sz="0" w:space="0" w:color="auto"/>
        <w:left w:val="none" w:sz="0" w:space="0" w:color="auto"/>
        <w:bottom w:val="none" w:sz="0" w:space="0" w:color="auto"/>
        <w:right w:val="none" w:sz="0" w:space="0" w:color="auto"/>
      </w:divBdr>
    </w:div>
    <w:div w:id="619578054">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67366388">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12847993">
      <w:bodyDiv w:val="1"/>
      <w:marLeft w:val="0"/>
      <w:marRight w:val="0"/>
      <w:marTop w:val="0"/>
      <w:marBottom w:val="0"/>
      <w:divBdr>
        <w:top w:val="none" w:sz="0" w:space="0" w:color="auto"/>
        <w:left w:val="none" w:sz="0" w:space="0" w:color="auto"/>
        <w:bottom w:val="none" w:sz="0" w:space="0" w:color="auto"/>
        <w:right w:val="none" w:sz="0" w:space="0" w:color="auto"/>
      </w:divBdr>
    </w:div>
    <w:div w:id="715933923">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799571629">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50414375">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28277118">
      <w:bodyDiv w:val="1"/>
      <w:marLeft w:val="0"/>
      <w:marRight w:val="0"/>
      <w:marTop w:val="0"/>
      <w:marBottom w:val="0"/>
      <w:divBdr>
        <w:top w:val="none" w:sz="0" w:space="0" w:color="auto"/>
        <w:left w:val="none" w:sz="0" w:space="0" w:color="auto"/>
        <w:bottom w:val="none" w:sz="0" w:space="0" w:color="auto"/>
        <w:right w:val="none" w:sz="0" w:space="0" w:color="auto"/>
      </w:divBdr>
    </w:div>
    <w:div w:id="952908056">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973019198">
      <w:bodyDiv w:val="1"/>
      <w:marLeft w:val="0"/>
      <w:marRight w:val="0"/>
      <w:marTop w:val="0"/>
      <w:marBottom w:val="0"/>
      <w:divBdr>
        <w:top w:val="none" w:sz="0" w:space="0" w:color="auto"/>
        <w:left w:val="none" w:sz="0" w:space="0" w:color="auto"/>
        <w:bottom w:val="none" w:sz="0" w:space="0" w:color="auto"/>
        <w:right w:val="none" w:sz="0" w:space="0" w:color="auto"/>
      </w:divBdr>
    </w:div>
    <w:div w:id="1008365014">
      <w:bodyDiv w:val="1"/>
      <w:marLeft w:val="0"/>
      <w:marRight w:val="0"/>
      <w:marTop w:val="0"/>
      <w:marBottom w:val="0"/>
      <w:divBdr>
        <w:top w:val="none" w:sz="0" w:space="0" w:color="auto"/>
        <w:left w:val="none" w:sz="0" w:space="0" w:color="auto"/>
        <w:bottom w:val="none" w:sz="0" w:space="0" w:color="auto"/>
        <w:right w:val="none" w:sz="0" w:space="0" w:color="auto"/>
      </w:divBdr>
    </w:div>
    <w:div w:id="1009134598">
      <w:bodyDiv w:val="1"/>
      <w:marLeft w:val="0"/>
      <w:marRight w:val="0"/>
      <w:marTop w:val="0"/>
      <w:marBottom w:val="0"/>
      <w:divBdr>
        <w:top w:val="none" w:sz="0" w:space="0" w:color="auto"/>
        <w:left w:val="none" w:sz="0" w:space="0" w:color="auto"/>
        <w:bottom w:val="none" w:sz="0" w:space="0" w:color="auto"/>
        <w:right w:val="none" w:sz="0" w:space="0" w:color="auto"/>
      </w:divBdr>
    </w:div>
    <w:div w:id="1020279688">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222864201">
      <w:bodyDiv w:val="1"/>
      <w:marLeft w:val="0"/>
      <w:marRight w:val="0"/>
      <w:marTop w:val="0"/>
      <w:marBottom w:val="0"/>
      <w:divBdr>
        <w:top w:val="none" w:sz="0" w:space="0" w:color="auto"/>
        <w:left w:val="none" w:sz="0" w:space="0" w:color="auto"/>
        <w:bottom w:val="none" w:sz="0" w:space="0" w:color="auto"/>
        <w:right w:val="none" w:sz="0" w:space="0" w:color="auto"/>
      </w:divBdr>
    </w:div>
    <w:div w:id="1240557408">
      <w:bodyDiv w:val="1"/>
      <w:marLeft w:val="0"/>
      <w:marRight w:val="0"/>
      <w:marTop w:val="0"/>
      <w:marBottom w:val="0"/>
      <w:divBdr>
        <w:top w:val="none" w:sz="0" w:space="0" w:color="auto"/>
        <w:left w:val="none" w:sz="0" w:space="0" w:color="auto"/>
        <w:bottom w:val="none" w:sz="0" w:space="0" w:color="auto"/>
        <w:right w:val="none" w:sz="0" w:space="0" w:color="auto"/>
      </w:divBdr>
    </w:div>
    <w:div w:id="1263298681">
      <w:bodyDiv w:val="1"/>
      <w:marLeft w:val="0"/>
      <w:marRight w:val="0"/>
      <w:marTop w:val="0"/>
      <w:marBottom w:val="0"/>
      <w:divBdr>
        <w:top w:val="none" w:sz="0" w:space="0" w:color="auto"/>
        <w:left w:val="none" w:sz="0" w:space="0" w:color="auto"/>
        <w:bottom w:val="none" w:sz="0" w:space="0" w:color="auto"/>
        <w:right w:val="none" w:sz="0" w:space="0" w:color="auto"/>
      </w:divBdr>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28628445">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28768170">
      <w:bodyDiv w:val="1"/>
      <w:marLeft w:val="0"/>
      <w:marRight w:val="0"/>
      <w:marTop w:val="0"/>
      <w:marBottom w:val="0"/>
      <w:divBdr>
        <w:top w:val="none" w:sz="0" w:space="0" w:color="auto"/>
        <w:left w:val="none" w:sz="0" w:space="0" w:color="auto"/>
        <w:bottom w:val="none" w:sz="0" w:space="0" w:color="auto"/>
        <w:right w:val="none" w:sz="0" w:space="0" w:color="auto"/>
      </w:divBdr>
    </w:div>
    <w:div w:id="1433891832">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480607581">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24319459">
      <w:bodyDiv w:val="1"/>
      <w:marLeft w:val="0"/>
      <w:marRight w:val="0"/>
      <w:marTop w:val="0"/>
      <w:marBottom w:val="0"/>
      <w:divBdr>
        <w:top w:val="none" w:sz="0" w:space="0" w:color="auto"/>
        <w:left w:val="none" w:sz="0" w:space="0" w:color="auto"/>
        <w:bottom w:val="none" w:sz="0" w:space="0" w:color="auto"/>
        <w:right w:val="none" w:sz="0" w:space="0" w:color="auto"/>
      </w:divBdr>
    </w:div>
    <w:div w:id="1528174955">
      <w:bodyDiv w:val="1"/>
      <w:marLeft w:val="0"/>
      <w:marRight w:val="0"/>
      <w:marTop w:val="0"/>
      <w:marBottom w:val="0"/>
      <w:divBdr>
        <w:top w:val="none" w:sz="0" w:space="0" w:color="auto"/>
        <w:left w:val="none" w:sz="0" w:space="0" w:color="auto"/>
        <w:bottom w:val="none" w:sz="0" w:space="0" w:color="auto"/>
        <w:right w:val="none" w:sz="0" w:space="0" w:color="auto"/>
      </w:divBdr>
    </w:div>
    <w:div w:id="1542278182">
      <w:bodyDiv w:val="1"/>
      <w:marLeft w:val="0"/>
      <w:marRight w:val="0"/>
      <w:marTop w:val="0"/>
      <w:marBottom w:val="0"/>
      <w:divBdr>
        <w:top w:val="none" w:sz="0" w:space="0" w:color="auto"/>
        <w:left w:val="none" w:sz="0" w:space="0" w:color="auto"/>
        <w:bottom w:val="none" w:sz="0" w:space="0" w:color="auto"/>
        <w:right w:val="none" w:sz="0" w:space="0" w:color="auto"/>
      </w:divBdr>
    </w:div>
    <w:div w:id="1595087289">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17057040">
      <w:bodyDiv w:val="1"/>
      <w:marLeft w:val="0"/>
      <w:marRight w:val="0"/>
      <w:marTop w:val="0"/>
      <w:marBottom w:val="0"/>
      <w:divBdr>
        <w:top w:val="none" w:sz="0" w:space="0" w:color="auto"/>
        <w:left w:val="none" w:sz="0" w:space="0" w:color="auto"/>
        <w:bottom w:val="none" w:sz="0" w:space="0" w:color="auto"/>
        <w:right w:val="none" w:sz="0" w:space="0" w:color="auto"/>
      </w:divBdr>
    </w:div>
    <w:div w:id="1671103896">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21636731">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790854796">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05847552">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879463303">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57828639">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1991129878">
      <w:bodyDiv w:val="1"/>
      <w:marLeft w:val="0"/>
      <w:marRight w:val="0"/>
      <w:marTop w:val="0"/>
      <w:marBottom w:val="0"/>
      <w:divBdr>
        <w:top w:val="none" w:sz="0" w:space="0" w:color="auto"/>
        <w:left w:val="none" w:sz="0" w:space="0" w:color="auto"/>
        <w:bottom w:val="none" w:sz="0" w:space="0" w:color="auto"/>
        <w:right w:val="none" w:sz="0" w:space="0" w:color="auto"/>
      </w:divBdr>
    </w:div>
    <w:div w:id="1995910676">
      <w:bodyDiv w:val="1"/>
      <w:marLeft w:val="0"/>
      <w:marRight w:val="0"/>
      <w:marTop w:val="0"/>
      <w:marBottom w:val="0"/>
      <w:divBdr>
        <w:top w:val="none" w:sz="0" w:space="0" w:color="auto"/>
        <w:left w:val="none" w:sz="0" w:space="0" w:color="auto"/>
        <w:bottom w:val="none" w:sz="0" w:space="0" w:color="auto"/>
        <w:right w:val="none" w:sz="0" w:space="0" w:color="auto"/>
      </w:divBdr>
    </w:div>
    <w:div w:id="2003730333">
      <w:bodyDiv w:val="1"/>
      <w:marLeft w:val="0"/>
      <w:marRight w:val="0"/>
      <w:marTop w:val="0"/>
      <w:marBottom w:val="0"/>
      <w:divBdr>
        <w:top w:val="none" w:sz="0" w:space="0" w:color="auto"/>
        <w:left w:val="none" w:sz="0" w:space="0" w:color="auto"/>
        <w:bottom w:val="none" w:sz="0" w:space="0" w:color="auto"/>
        <w:right w:val="none" w:sz="0" w:space="0" w:color="auto"/>
      </w:divBdr>
    </w:div>
    <w:div w:id="2015111056">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portalerevizija.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E:\Users\brankokasnik\Library\Mobile%20Documents\com~apple~CloudDocs\Legal%20X\00_Stranke\Obc&#780;ina%20Postojna\03%20-%20Natec&#780;aj\02%20-%20Osnutek%20RD\robert.tornic@postojna.si"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EB5BCB-5423-40AA-86F7-A90857061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8202</Words>
  <Characters>46756</Characters>
  <Application>Microsoft Office Word</Application>
  <DocSecurity>0</DocSecurity>
  <Lines>389</Lines>
  <Paragraphs>109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54849</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2023-12-21T09:57:00Z</dcterms:created>
  <dcterms:modified xsi:type="dcterms:W3CDTF">2023-12-21T09:57:00Z</dcterms:modified>
  <cp:category/>
</cp:coreProperties>
</file>